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B7D19" w:rsidRDefault="00CB7D19">
      <w:pPr>
        <w:suppressAutoHyphens w:val="0"/>
        <w:rPr>
          <w:noProof/>
        </w:rPr>
      </w:pPr>
    </w:p>
    <w:p w:rsidR="00C54898" w:rsidRPr="003D2459" w:rsidRDefault="00C54898" w:rsidP="003D2459">
      <w:pPr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C54898" w:rsidRPr="00DB597C" w:rsidRDefault="00C54898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C54898" w:rsidRPr="00DB597C" w:rsidRDefault="00C54898" w:rsidP="00DB597C">
      <w:pPr>
        <w:jc w:val="center"/>
      </w:pPr>
      <w:r w:rsidRPr="00DB597C">
        <w:t>высшего образования</w:t>
      </w:r>
    </w:p>
    <w:p w:rsidR="00C54898" w:rsidRPr="00DB597C" w:rsidRDefault="00C54898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C54898" w:rsidRPr="00DB597C" w:rsidRDefault="00C54898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C54898" w:rsidRPr="00DB597C" w:rsidRDefault="00C54898" w:rsidP="00DB597C"/>
    <w:p w:rsidR="00C54898" w:rsidRPr="00DB597C" w:rsidRDefault="00C54898" w:rsidP="00DB597C"/>
    <w:p w:rsidR="00C54898" w:rsidRPr="00DB597C" w:rsidRDefault="00C54898" w:rsidP="00DB597C"/>
    <w:p w:rsidR="00C54898" w:rsidRPr="00DB597C" w:rsidRDefault="00C54898" w:rsidP="00DB597C"/>
    <w:p w:rsidR="00C54898" w:rsidRPr="00EA1887" w:rsidRDefault="00C54898" w:rsidP="00DB597C">
      <w:pPr>
        <w:ind w:left="3402" w:firstLine="1418"/>
      </w:pPr>
    </w:p>
    <w:p w:rsidR="00C54898" w:rsidRPr="00EA1887" w:rsidRDefault="00C54898" w:rsidP="00EA1887">
      <w:pPr>
        <w:ind w:left="4820"/>
        <w:contextualSpacing/>
      </w:pPr>
      <w:r w:rsidRPr="00EA1887">
        <w:t xml:space="preserve">УТВЕРЖДЕНО </w:t>
      </w:r>
    </w:p>
    <w:p w:rsidR="00C54898" w:rsidRPr="00EA1887" w:rsidRDefault="00C54898" w:rsidP="00EA1887">
      <w:pPr>
        <w:ind w:left="4820"/>
        <w:contextualSpacing/>
      </w:pPr>
      <w:r w:rsidRPr="00EA1887">
        <w:t xml:space="preserve">Решением Ученого совета </w:t>
      </w:r>
    </w:p>
    <w:p w:rsidR="00C54898" w:rsidRPr="00EA1887" w:rsidRDefault="00C54898" w:rsidP="00EA1887">
      <w:pPr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:rsidR="00C54898" w:rsidRPr="00EA1887" w:rsidRDefault="00C54898" w:rsidP="00EA1887">
      <w:pPr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:rsidR="00C54898" w:rsidRDefault="00C54898" w:rsidP="00EA1887">
      <w:pPr>
        <w:ind w:left="4956" w:hanging="136"/>
      </w:pPr>
    </w:p>
    <w:p w:rsidR="00C54898" w:rsidRDefault="00C54898" w:rsidP="00EA1887">
      <w:pPr>
        <w:ind w:left="4956" w:hanging="136"/>
      </w:pPr>
    </w:p>
    <w:p w:rsidR="00C54898" w:rsidRDefault="00C54898" w:rsidP="00EA1887">
      <w:pPr>
        <w:ind w:left="4956" w:hanging="136"/>
      </w:pPr>
    </w:p>
    <w:p w:rsidR="00C54898" w:rsidRPr="00EA1887" w:rsidRDefault="00C54898" w:rsidP="00EA1887">
      <w:pPr>
        <w:ind w:left="4956" w:hanging="136"/>
      </w:pPr>
    </w:p>
    <w:p w:rsidR="00C54898" w:rsidRPr="00DB597C" w:rsidRDefault="00C54898" w:rsidP="00330219">
      <w:r w:rsidRPr="00DB597C">
        <w:t xml:space="preserve">                                                </w:t>
      </w:r>
    </w:p>
    <w:p w:rsidR="00C54898" w:rsidRPr="00DB597C" w:rsidRDefault="00C54898" w:rsidP="00DB597C">
      <w:pPr>
        <w:jc w:val="center"/>
      </w:pPr>
    </w:p>
    <w:p w:rsidR="00C54898" w:rsidRDefault="00C54898" w:rsidP="00DB597C">
      <w:pPr>
        <w:jc w:val="center"/>
      </w:pPr>
    </w:p>
    <w:p w:rsidR="00C54898" w:rsidRPr="00DB597C" w:rsidRDefault="00C54898" w:rsidP="00DB597C">
      <w:pPr>
        <w:jc w:val="center"/>
      </w:pPr>
    </w:p>
    <w:p w:rsidR="00C54898" w:rsidRPr="00DB597C" w:rsidRDefault="00C54898" w:rsidP="00DB597C">
      <w:pPr>
        <w:spacing w:line="360" w:lineRule="auto"/>
        <w:jc w:val="center"/>
        <w:rPr>
          <w:b/>
        </w:rPr>
      </w:pPr>
    </w:p>
    <w:p w:rsidR="00C54898" w:rsidRPr="00DB597C" w:rsidRDefault="00C54898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C54898" w:rsidRPr="00DB597C" w:rsidRDefault="00C54898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ПОДГОТОВКА ФИЗИКА-УЧЕНОГО</w:t>
      </w:r>
      <w:r w:rsidRPr="00DB597C">
        <w:rPr>
          <w:b/>
          <w:caps/>
        </w:rPr>
        <w:t>»</w:t>
      </w:r>
    </w:p>
    <w:p w:rsidR="00C54898" w:rsidRPr="00DB597C" w:rsidRDefault="00C54898" w:rsidP="00DB597C">
      <w:pPr>
        <w:spacing w:line="360" w:lineRule="auto"/>
        <w:jc w:val="center"/>
        <w:rPr>
          <w:b/>
        </w:rPr>
      </w:pPr>
    </w:p>
    <w:p w:rsidR="00C54898" w:rsidRPr="004C7616" w:rsidRDefault="00C54898" w:rsidP="006555BC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C54898" w:rsidRPr="004C7616" w:rsidRDefault="00C54898" w:rsidP="00DB597C">
      <w:pPr>
        <w:spacing w:line="360" w:lineRule="auto"/>
        <w:rPr>
          <w:i/>
          <w:sz w:val="17"/>
          <w:szCs w:val="17"/>
        </w:rPr>
      </w:pPr>
    </w:p>
    <w:p w:rsidR="00C54898" w:rsidRPr="004C7616" w:rsidRDefault="00C54898" w:rsidP="006555BC">
      <w:pPr>
        <w:spacing w:line="360" w:lineRule="auto"/>
        <w:rPr>
          <w:i/>
          <w:sz w:val="17"/>
          <w:szCs w:val="17"/>
        </w:rPr>
      </w:pPr>
      <w:r>
        <w:t>Профиль: Физика и Математика</w:t>
      </w:r>
    </w:p>
    <w:p w:rsidR="00C54898" w:rsidRPr="00330219" w:rsidRDefault="00C54898" w:rsidP="00DB597C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C54898" w:rsidRPr="00DB597C" w:rsidRDefault="00C54898" w:rsidP="00DB597C"/>
    <w:p w:rsidR="00C54898" w:rsidRPr="00DB597C" w:rsidRDefault="00C54898" w:rsidP="00DB597C">
      <w:r w:rsidRPr="00DB597C">
        <w:t xml:space="preserve">Трудоемкость модуля –  </w:t>
      </w:r>
      <w:r>
        <w:t>30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C54898" w:rsidRDefault="00C54898" w:rsidP="00DB597C"/>
    <w:p w:rsidR="00C54898" w:rsidRPr="00DB597C" w:rsidRDefault="00C54898" w:rsidP="00DB597C"/>
    <w:p w:rsidR="00C54898" w:rsidRDefault="00C54898" w:rsidP="00DB597C"/>
    <w:p w:rsidR="00C54898" w:rsidRDefault="00C54898" w:rsidP="00DB597C"/>
    <w:p w:rsidR="00C54898" w:rsidRDefault="00C54898" w:rsidP="00DB597C"/>
    <w:p w:rsidR="00C54898" w:rsidRDefault="00C54898" w:rsidP="00DB597C"/>
    <w:p w:rsidR="00C54898" w:rsidRPr="00DB597C" w:rsidRDefault="00C54898" w:rsidP="00DB597C"/>
    <w:p w:rsidR="00C54898" w:rsidRPr="00DB597C" w:rsidRDefault="00C54898" w:rsidP="00DB597C"/>
    <w:p w:rsidR="00C54898" w:rsidRPr="00DB597C" w:rsidRDefault="00C54898" w:rsidP="00DB597C"/>
    <w:p w:rsidR="00C54898" w:rsidRPr="00DB597C" w:rsidRDefault="00C54898" w:rsidP="00DB597C"/>
    <w:p w:rsidR="00C54898" w:rsidRPr="00DB597C" w:rsidRDefault="00C54898" w:rsidP="00DB597C">
      <w:pPr>
        <w:jc w:val="center"/>
      </w:pPr>
      <w:r w:rsidRPr="00DB597C">
        <w:t>г. Нижний Новгород</w:t>
      </w:r>
    </w:p>
    <w:p w:rsidR="00C54898" w:rsidRPr="00DB597C" w:rsidRDefault="00C54898" w:rsidP="00DB597C">
      <w:pPr>
        <w:jc w:val="center"/>
      </w:pPr>
    </w:p>
    <w:p w:rsidR="00C54898" w:rsidRPr="00DB597C" w:rsidRDefault="00C54898" w:rsidP="00DB597C">
      <w:pPr>
        <w:jc w:val="center"/>
      </w:pPr>
      <w:r>
        <w:t>2019</w:t>
      </w:r>
      <w:r w:rsidRPr="00DB597C">
        <w:t xml:space="preserve"> год</w:t>
      </w:r>
    </w:p>
    <w:p w:rsidR="00C54898" w:rsidRPr="0007146B" w:rsidRDefault="00C54898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Подготовка физика-ученого</w:t>
      </w:r>
      <w:r w:rsidRPr="0007146B">
        <w:t>» разработана на основе:</w:t>
      </w:r>
    </w:p>
    <w:p w:rsidR="00C54898" w:rsidRPr="006555BC" w:rsidRDefault="00C54898" w:rsidP="00C54898">
      <w:pPr>
        <w:numPr>
          <w:ilvl w:val="0"/>
          <w:numId w:val="52"/>
        </w:numPr>
        <w:tabs>
          <w:tab w:val="left" w:pos="284"/>
        </w:tabs>
        <w:suppressAutoHyphens w:val="0"/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C54898" w:rsidRPr="006555BC" w:rsidRDefault="00C54898" w:rsidP="00C54898">
      <w:pPr>
        <w:numPr>
          <w:ilvl w:val="0"/>
          <w:numId w:val="52"/>
        </w:numPr>
        <w:tabs>
          <w:tab w:val="left" w:pos="284"/>
        </w:tabs>
        <w:suppressAutoHyphens w:val="0"/>
        <w:ind w:left="0" w:firstLine="0"/>
      </w:pPr>
      <w:r w:rsidRPr="006555BC"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C54898" w:rsidRDefault="00C54898" w:rsidP="00DB597C"/>
    <w:p w:rsidR="00C54898" w:rsidRPr="00DB597C" w:rsidRDefault="00C54898" w:rsidP="00DB597C">
      <w:r w:rsidRPr="00DB597C">
        <w:t>Авторы:</w:t>
      </w:r>
    </w:p>
    <w:p w:rsidR="00C54898" w:rsidRDefault="00C54898" w:rsidP="00DB5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3853"/>
      </w:tblGrid>
      <w:tr w:rsidR="00C54898" w:rsidRPr="00802F54" w:rsidTr="001704F8">
        <w:tc>
          <w:tcPr>
            <w:tcW w:w="5717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C54898" w:rsidRPr="00802F54" w:rsidTr="001704F8">
        <w:tc>
          <w:tcPr>
            <w:tcW w:w="5717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C54898" w:rsidRPr="00802F54" w:rsidTr="001704F8">
        <w:tc>
          <w:tcPr>
            <w:tcW w:w="5717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C54898" w:rsidRPr="00802F54" w:rsidTr="001704F8">
        <w:tc>
          <w:tcPr>
            <w:tcW w:w="5717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802F54">
              <w:t>Шондин</w:t>
            </w:r>
            <w:proofErr w:type="spellEnd"/>
            <w:r w:rsidRPr="00802F54">
              <w:t xml:space="preserve"> Ю.Г., доцент</w:t>
            </w:r>
          </w:p>
        </w:tc>
        <w:tc>
          <w:tcPr>
            <w:tcW w:w="3853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C54898" w:rsidRPr="00802F54" w:rsidTr="001704F8">
        <w:tc>
          <w:tcPr>
            <w:tcW w:w="5717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Ханжина Е.В., доцент</w:t>
            </w:r>
          </w:p>
        </w:tc>
        <w:tc>
          <w:tcPr>
            <w:tcW w:w="3853" w:type="dxa"/>
          </w:tcPr>
          <w:p w:rsidR="00C54898" w:rsidRPr="00802F54" w:rsidRDefault="00C54898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C54898" w:rsidRDefault="00C54898" w:rsidP="00DB597C"/>
    <w:p w:rsidR="00C54898" w:rsidRDefault="00C54898" w:rsidP="00DB597C"/>
    <w:p w:rsidR="00C54898" w:rsidRDefault="00C54898" w:rsidP="00DB597C"/>
    <w:p w:rsidR="00C54898" w:rsidRDefault="00C54898" w:rsidP="00DB597C"/>
    <w:p w:rsidR="00C54898" w:rsidRDefault="00C54898" w:rsidP="00DB597C">
      <w:pPr>
        <w:spacing w:line="360" w:lineRule="auto"/>
      </w:pPr>
    </w:p>
    <w:p w:rsidR="00C54898" w:rsidRPr="003B5E44" w:rsidRDefault="00C54898" w:rsidP="00DB597C">
      <w:pPr>
        <w:spacing w:line="360" w:lineRule="auto"/>
      </w:pPr>
      <w:proofErr w:type="gramStart"/>
      <w:r w:rsidRPr="003B5E44">
        <w:t>Одобрена</w:t>
      </w:r>
      <w:proofErr w:type="gramEnd"/>
      <w:r w:rsidRPr="003B5E44"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C54898" w:rsidRPr="003B5E44" w:rsidRDefault="00C54898" w:rsidP="00DB597C">
      <w:pPr>
        <w:spacing w:line="360" w:lineRule="auto"/>
      </w:pPr>
    </w:p>
    <w:p w:rsidR="00C54898" w:rsidRPr="00DB597C" w:rsidRDefault="00C54898" w:rsidP="00DB597C">
      <w:pPr>
        <w:spacing w:line="360" w:lineRule="auto"/>
      </w:pPr>
    </w:p>
    <w:p w:rsidR="00C54898" w:rsidRDefault="00C54898">
      <w:pPr>
        <w:suppressAutoHyphens w:val="0"/>
        <w:rPr>
          <w:b/>
          <w:caps/>
        </w:rPr>
      </w:pPr>
      <w:r>
        <w:rPr>
          <w:b/>
          <w:caps/>
        </w:rPr>
        <w:br w:type="page"/>
      </w:r>
    </w:p>
    <w:p w:rsidR="00C54898" w:rsidRPr="00DB597C" w:rsidRDefault="00C54898" w:rsidP="00DB597C">
      <w:pPr>
        <w:rPr>
          <w:b/>
          <w:caps/>
        </w:rPr>
      </w:pPr>
      <w:bookmarkStart w:id="0" w:name="_GoBack"/>
      <w:bookmarkEnd w:id="0"/>
    </w:p>
    <w:p w:rsidR="00976179" w:rsidRDefault="00976179">
      <w:pPr>
        <w:jc w:val="center"/>
        <w:rPr>
          <w:b/>
          <w:caps/>
        </w:rPr>
      </w:pPr>
      <w:r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A"/>
          <w:kern w:val="1"/>
          <w:sz w:val="24"/>
          <w:szCs w:val="24"/>
        </w:rPr>
        <w:id w:val="-602419553"/>
        <w:docPartObj>
          <w:docPartGallery w:val="Table of Contents"/>
          <w:docPartUnique/>
        </w:docPartObj>
      </w:sdtPr>
      <w:sdtEndPr/>
      <w:sdtContent>
        <w:p w:rsidR="007450E6" w:rsidRDefault="007450E6">
          <w:pPr>
            <w:pStyle w:val="aff4"/>
          </w:pPr>
        </w:p>
        <w:p w:rsidR="0097505E" w:rsidRPr="0097505E" w:rsidRDefault="007D55AE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>
            <w:rPr>
              <w:b/>
              <w:bCs/>
            </w:rPr>
            <w:fldChar w:fldCharType="begin"/>
          </w:r>
          <w:r w:rsidR="007450E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7956136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1. назначение модуля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_Toc17956136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37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2. ХАРАКТЕРИСТИКА МОДУЛЯ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_Toc17956137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38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3. Структура модуля «ПОДГОТОВКА ФИЗИКА-УЧЕНОГО»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_Toc17956138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39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_Toc17956139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0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 ПРОГРАММЫ ДИСЦИПЛИН МОДУЛЯ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_Toc17956140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1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5.1. ПРОГРАММА ДИСЦИПЛИНЫ «Современная техника в физической лаборатории»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_Toc17956141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2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5.2. ПРОГРАММА ДИСЦИПЛИНЫ «Олимпиадные задачи по математике»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_Toc17956142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3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5.3. ПРОГРАММА ДИСЦИПЛИНЫ «МЕТОДИКА ОБУЧЕНИЯ математике и ФИЗИКЕ»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_Toc17956143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4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5.4. ПРОГРАММА ДИСЦИПЛИНЫ  «история физики»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_Toc17956144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5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5.5. ПРОГРАММА ДИСЦИПЛИНЫ  «история математики»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_Toc17956145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6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5.6. ПРОГРАММА ДИСЦИПЛИНЫ  «Современные средства оценивания результатов обучения»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_Toc17956146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7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5.7. ПРОГРАММА ДИСЦИПЛИНЫ «Физика вокруг нас»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_Toc17956147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8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5.8. ПРОГРАММА ДИСЦИПЛИНЫ  «Физика в быту и окружающей природе»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_Toc17956148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49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5.9. ПРОГРАММА ДИСЦИПЛИНЫ «Основы педагогического творчества по физике»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_Toc17956149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0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5.10. ПРОГРАММА ДИСЦИПЛИНЫ «Основы выполнения методической дипломной работы по физике»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_Toc17956150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1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5.11. ПРОГРАММА ДИСЦИПЛИНЫ «основы популяризаторской деятельности в науке»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_Toc17956151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49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2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5.12. ПРОГРАММА ДИСЦИПЛИНЫ «научная журналистика»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_Toc17956152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53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3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5.13. ПРОГРАММА ДИСЦИПЛИНЫ «Аэродинамика»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_Toc17956153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57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4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5.14. ПРОГРАММА ДИСЦИПЛИНЫ «физика плазмы»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_Toc17956154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62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5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5.15. ПРОГРАММА ДИСЦИПЛИНЫ «Дистанционное обучение по физикИ»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_Toc17956155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67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6" w:history="1">
            <w:r w:rsidR="0097505E" w:rsidRPr="0097505E">
              <w:rPr>
                <w:rStyle w:val="a7"/>
                <w:rFonts w:ascii="Times New Roman" w:hAnsi="Times New Roman"/>
                <w:caps/>
                <w:noProof/>
                <w:kern w:val="24"/>
                <w:sz w:val="24"/>
                <w:szCs w:val="24"/>
              </w:rPr>
              <w:t>5.16. ПРОГРАММА ДИСЦИПЛИНЫ «Дистанционное обучение по МАТЕМАТИКИ»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_Toc17956156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70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Pr="0097505E" w:rsidRDefault="00C54898">
          <w:pPr>
            <w:pStyle w:val="1f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7956157" w:history="1">
            <w:r w:rsidR="0097505E" w:rsidRPr="0097505E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_Toc17956157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73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7505E" w:rsidRDefault="00C54898">
          <w:pPr>
            <w:pStyle w:val="1f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956158" w:history="1">
            <w:r w:rsidR="0097505E" w:rsidRPr="0097505E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_Toc17956158 \h </w:instrTex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81</w:t>
            </w:r>
            <w:r w:rsidR="0097505E" w:rsidRPr="0097505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450E6" w:rsidRDefault="007D55AE">
          <w:r>
            <w:rPr>
              <w:b/>
              <w:bCs/>
            </w:rPr>
            <w:fldChar w:fldCharType="end"/>
          </w:r>
        </w:p>
      </w:sdtContent>
    </w:sdt>
    <w:p w:rsidR="00997CB7" w:rsidRDefault="00997CB7">
      <w:pPr>
        <w:suppressAutoHyphens w:val="0"/>
      </w:pPr>
      <w:r>
        <w:br w:type="page"/>
      </w:r>
    </w:p>
    <w:p w:rsidR="00976179" w:rsidRDefault="00976179"/>
    <w:p w:rsidR="00F07188" w:rsidRPr="0097505E" w:rsidRDefault="00F07188" w:rsidP="0097505E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" w:name="_Toc17956136"/>
      <w:r w:rsidRPr="0097505E">
        <w:rPr>
          <w:rFonts w:ascii="Times New Roman" w:hAnsi="Times New Roman" w:cs="Times New Roman"/>
          <w:b/>
          <w:caps/>
          <w:kern w:val="24"/>
          <w:sz w:val="24"/>
          <w:szCs w:val="24"/>
        </w:rPr>
        <w:t>1. назначение модуля</w:t>
      </w:r>
      <w:bookmarkEnd w:id="1"/>
    </w:p>
    <w:p w:rsidR="00F07188" w:rsidRPr="00B051C0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t xml:space="preserve"> профиль Физика и математика</w:t>
      </w:r>
      <w:r w:rsidRPr="00B051C0">
        <w:t>. В основу разработки модуля легли требования ФГОС высшего образования и Профессиональн</w:t>
      </w:r>
      <w:r>
        <w:t xml:space="preserve">ого </w:t>
      </w:r>
      <w:r w:rsidRPr="00B051C0">
        <w:t>стандарт</w:t>
      </w:r>
      <w: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t xml:space="preserve">. </w:t>
      </w:r>
    </w:p>
    <w:p w:rsidR="00F07188" w:rsidRPr="00DB597C" w:rsidRDefault="00F07188" w:rsidP="00F07188">
      <w:pPr>
        <w:shd w:val="clear" w:color="auto" w:fill="FFFFFF"/>
        <w:ind w:firstLine="709"/>
        <w:jc w:val="both"/>
        <w:rPr>
          <w:i/>
        </w:rPr>
      </w:pPr>
      <w:r w:rsidRPr="00B051C0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</w:t>
      </w:r>
    </w:p>
    <w:p w:rsidR="00F07188" w:rsidRPr="0097505E" w:rsidRDefault="00F07188" w:rsidP="0097505E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2" w:name="_Toc17956137"/>
      <w:r w:rsidRPr="0097505E">
        <w:rPr>
          <w:rFonts w:ascii="Times New Roman" w:hAnsi="Times New Roman" w:cs="Times New Roman"/>
          <w:b/>
          <w:caps/>
          <w:kern w:val="24"/>
          <w:sz w:val="24"/>
          <w:szCs w:val="24"/>
        </w:rPr>
        <w:t>2. ХАРАКТЕРИСТИКА МОДУЛЯ</w:t>
      </w:r>
      <w:bookmarkEnd w:id="2"/>
    </w:p>
    <w:p w:rsidR="00F07188" w:rsidRPr="00DB597C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  <w:r w:rsidRPr="00DB597C">
        <w:rPr>
          <w:i/>
        </w:rPr>
        <w:t xml:space="preserve"> </w:t>
      </w:r>
    </w:p>
    <w:p w:rsidR="00F07188" w:rsidRPr="00BF59AD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7A5570"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F07188" w:rsidRPr="00BF59AD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 xml:space="preserve">Для достижения поставленной цели необходимо решить следующие </w:t>
      </w:r>
      <w:r w:rsidRPr="00BF59AD">
        <w:rPr>
          <w:b/>
        </w:rPr>
        <w:t>задачи</w:t>
      </w:r>
      <w:r w:rsidRPr="00BF59AD">
        <w:t>:</w:t>
      </w:r>
    </w:p>
    <w:p w:rsidR="00F07188" w:rsidRPr="007B1D3E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7B1D3E">
        <w:t xml:space="preserve">1. </w:t>
      </w:r>
      <w:proofErr w:type="gramStart"/>
      <w:r w:rsidRPr="007B1D3E">
        <w:t>Освоить курс</w:t>
      </w:r>
      <w:r>
        <w:t xml:space="preserve"> по теоретической физики</w:t>
      </w:r>
      <w:proofErr w:type="gramEnd"/>
    </w:p>
    <w:p w:rsidR="00F07188" w:rsidRPr="007B1D3E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 w:rsidRPr="007B1D3E">
        <w:t xml:space="preserve">2. Освоить курс </w:t>
      </w:r>
      <w:r>
        <w:t>по методике преподавания физики и математики</w:t>
      </w:r>
    </w:p>
    <w:p w:rsidR="00976179" w:rsidRDefault="0097617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contextualSpacing/>
        <w:jc w:val="both"/>
        <w:rPr>
          <w:rFonts w:eastAsia="Calibri"/>
          <w:lang w:eastAsia="en-US"/>
        </w:rPr>
      </w:pPr>
    </w:p>
    <w:p w:rsidR="00976179" w:rsidRDefault="0097617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</w:pPr>
      <w:r>
        <w:rPr>
          <w:b/>
        </w:rPr>
        <w:t>2.2. Образовательные результаты (ОР) выпускника</w:t>
      </w:r>
    </w:p>
    <w:p w:rsidR="00F07188" w:rsidRDefault="00F07188" w:rsidP="00F07188">
      <w:pPr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07188" w:rsidRPr="001C7352" w:rsidRDefault="00F07188" w:rsidP="00F07188">
      <w:pPr>
        <w:ind w:firstLine="709"/>
        <w:jc w:val="both"/>
      </w:pPr>
      <w:r w:rsidRPr="001C7352">
        <w:t>УК.1.1. Выбирает источники информации, адекватные поставленным задачам и соответствующие научному мировоззрению</w:t>
      </w:r>
    </w:p>
    <w:p w:rsidR="00F07188" w:rsidRPr="001C7352" w:rsidRDefault="00F07188" w:rsidP="00F07188">
      <w:pPr>
        <w:ind w:firstLine="709"/>
        <w:jc w:val="both"/>
      </w:pPr>
      <w:r w:rsidRPr="001C7352"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УК.2.3. Демонстрирует умение определять имеющиеся ресурсы для достижения цели проекта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УК-3. </w:t>
      </w:r>
      <w:proofErr w:type="gramStart"/>
      <w:r>
        <w:t>Способен</w:t>
      </w:r>
      <w:proofErr w:type="gramEnd"/>
      <w:r>
        <w:t xml:space="preserve"> осуществлять социальное взаимодействие и реализовывать свою роль в команде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УК.3.2</w:t>
      </w:r>
      <w:r w:rsidRPr="001C7352">
        <w:rPr>
          <w:color w:val="000000"/>
          <w:kern w:val="24"/>
        </w:rPr>
        <w:t>. Планирует последовательность шагов для достижения заданного результата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УК-5. </w:t>
      </w:r>
      <w:proofErr w:type="gramStart"/>
      <w:r>
        <w:t>Способен</w:t>
      </w:r>
      <w:proofErr w:type="gramEnd"/>
      <w: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УК.5.1. </w:t>
      </w:r>
      <w:r w:rsidRPr="001C7352">
        <w:rPr>
          <w:bCs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УК-6. </w:t>
      </w:r>
      <w:proofErr w:type="gramStart"/>
      <w:r>
        <w:t>Способен</w:t>
      </w:r>
      <w:proofErr w:type="gramEnd"/>
      <w: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lastRenderedPageBreak/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ОПК-4. </w:t>
      </w:r>
      <w:proofErr w:type="gramStart"/>
      <w:r>
        <w:t>Способен</w:t>
      </w:r>
      <w:proofErr w:type="gramEnd"/>
      <w:r>
        <w:t xml:space="preserve"> осуществлять духовно-нравственное воспитание обучающихся в учебной и </w:t>
      </w:r>
      <w:proofErr w:type="spellStart"/>
      <w:r>
        <w:t>внеучебной</w:t>
      </w:r>
      <w:proofErr w:type="spellEnd"/>
      <w:r>
        <w:t xml:space="preserve"> деятельности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</w:r>
      <w:proofErr w:type="spellStart"/>
      <w:r w:rsidRPr="001C7352">
        <w:t>внеучебной</w:t>
      </w:r>
      <w:proofErr w:type="spellEnd"/>
      <w:r w:rsidRPr="001C7352">
        <w:t xml:space="preserve"> деятельности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ОПК.5.3. Применяет различные диагностические средства, формы контроля и оценки </w:t>
      </w:r>
      <w:proofErr w:type="spellStart"/>
      <w:r w:rsidRPr="001C7352">
        <w:t>сформированности</w:t>
      </w:r>
      <w:proofErr w:type="spellEnd"/>
      <w:r w:rsidRPr="001C7352">
        <w:t xml:space="preserve"> образовательных результатов обучающихся</w:t>
      </w:r>
    </w:p>
    <w:p w:rsidR="00F07188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>
        <w:t xml:space="preserve">ПК-2. </w:t>
      </w:r>
      <w:proofErr w:type="gramStart"/>
      <w:r>
        <w:t>Способен</w:t>
      </w:r>
      <w:proofErr w:type="gramEnd"/>
      <w:r>
        <w:t xml:space="preserve"> применять современные информационно-коммуникационные технологии в учебном процессе</w:t>
      </w:r>
    </w:p>
    <w:p w:rsidR="00F07188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1C7352">
        <w:t>ПК.2.2. Применяет электронные средства сопровождения образовательного процесса</w:t>
      </w:r>
    </w:p>
    <w:p w:rsidR="00511493" w:rsidRDefault="0051149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szCs w:val="28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2586"/>
        <w:gridCol w:w="1658"/>
        <w:gridCol w:w="2084"/>
        <w:gridCol w:w="2554"/>
      </w:tblGrid>
      <w:tr w:rsidR="00F07188" w:rsidRPr="00DB597C" w:rsidTr="00F07188">
        <w:tc>
          <w:tcPr>
            <w:tcW w:w="945" w:type="dxa"/>
            <w:shd w:val="clear" w:color="auto" w:fill="auto"/>
          </w:tcPr>
          <w:p w:rsidR="00F07188" w:rsidRPr="00DB597C" w:rsidRDefault="00F07188" w:rsidP="00F07188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F07188" w:rsidRDefault="00F07188" w:rsidP="00F07188">
            <w:pPr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F07188" w:rsidRPr="00DB597C" w:rsidRDefault="00F07188" w:rsidP="00F07188">
            <w:pPr>
              <w:jc w:val="center"/>
            </w:pPr>
            <w:r w:rsidRPr="00DB597C"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F07188" w:rsidRDefault="00F07188" w:rsidP="00F07188">
            <w:pPr>
              <w:jc w:val="center"/>
            </w:pPr>
            <w:r>
              <w:t>ИДК</w:t>
            </w:r>
          </w:p>
          <w:p w:rsidR="00F07188" w:rsidRPr="00DB597C" w:rsidRDefault="00F07188" w:rsidP="00F07188">
            <w:pPr>
              <w:jc w:val="center"/>
            </w:pPr>
          </w:p>
        </w:tc>
        <w:tc>
          <w:tcPr>
            <w:tcW w:w="2024" w:type="dxa"/>
          </w:tcPr>
          <w:p w:rsidR="00F07188" w:rsidRPr="00DB597C" w:rsidRDefault="00F07188" w:rsidP="00F07188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480" w:type="dxa"/>
          </w:tcPr>
          <w:p w:rsidR="00F07188" w:rsidRPr="00DB597C" w:rsidRDefault="00F07188" w:rsidP="00F07188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F07188" w:rsidRPr="00DB597C" w:rsidTr="00F07188">
        <w:tc>
          <w:tcPr>
            <w:tcW w:w="945" w:type="dxa"/>
            <w:shd w:val="clear" w:color="auto" w:fill="auto"/>
          </w:tcPr>
          <w:p w:rsidR="00F07188" w:rsidRPr="00DB597C" w:rsidRDefault="00F07188" w:rsidP="00F07188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F07188" w:rsidRPr="00DB597C" w:rsidRDefault="00F07188" w:rsidP="00F07188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610" w:type="dxa"/>
            <w:shd w:val="clear" w:color="auto" w:fill="auto"/>
          </w:tcPr>
          <w:p w:rsidR="00F07188" w:rsidRDefault="00F07188" w:rsidP="00F07188">
            <w:r w:rsidRPr="001C7352">
              <w:t xml:space="preserve">УК.1.1. </w:t>
            </w:r>
          </w:p>
          <w:p w:rsidR="00F07188" w:rsidRDefault="00F07188" w:rsidP="00F07188">
            <w:r w:rsidRPr="001C7352">
              <w:t xml:space="preserve">УК.1.2. </w:t>
            </w:r>
          </w:p>
          <w:p w:rsidR="00F07188" w:rsidRDefault="00F07188" w:rsidP="00F07188">
            <w:r w:rsidRPr="001C7352">
              <w:t xml:space="preserve">УК.2.3. </w:t>
            </w:r>
          </w:p>
          <w:p w:rsidR="00F07188" w:rsidRDefault="00F07188" w:rsidP="00F07188">
            <w:r w:rsidRPr="001C7352">
              <w:t>УК.3.2</w:t>
            </w:r>
            <w:r w:rsidRPr="001C7352">
              <w:rPr>
                <w:color w:val="000000"/>
                <w:kern w:val="24"/>
              </w:rPr>
              <w:t xml:space="preserve">. </w:t>
            </w:r>
          </w:p>
          <w:p w:rsidR="00F07188" w:rsidRDefault="00F07188" w:rsidP="00F07188">
            <w:r w:rsidRPr="001C7352">
              <w:t xml:space="preserve">УК.4.2. </w:t>
            </w:r>
          </w:p>
          <w:p w:rsidR="00F07188" w:rsidRDefault="00F07188" w:rsidP="00F07188">
            <w:r w:rsidRPr="001C7352">
              <w:t xml:space="preserve">УК.5.1. </w:t>
            </w:r>
          </w:p>
          <w:p w:rsidR="00F07188" w:rsidRDefault="00F07188" w:rsidP="00F07188">
            <w:r w:rsidRPr="001C7352">
              <w:t xml:space="preserve">УК.6.2. </w:t>
            </w:r>
          </w:p>
          <w:p w:rsidR="00F07188" w:rsidRDefault="00F07188" w:rsidP="00F07188">
            <w:r w:rsidRPr="001C7352">
              <w:t xml:space="preserve">ОПК.4.3. </w:t>
            </w:r>
          </w:p>
          <w:p w:rsidR="00F07188" w:rsidRDefault="00F07188" w:rsidP="00F07188">
            <w:r w:rsidRPr="001C7352">
              <w:t xml:space="preserve">ОПК.5.3. </w:t>
            </w:r>
          </w:p>
          <w:p w:rsidR="00F07188" w:rsidRDefault="00F07188" w:rsidP="00F07188">
            <w:r w:rsidRPr="001C7352">
              <w:t xml:space="preserve">ПК.2.2. </w:t>
            </w:r>
          </w:p>
          <w:p w:rsidR="00F07188" w:rsidRPr="00DB597C" w:rsidRDefault="00F07188" w:rsidP="00F07188">
            <w:pPr>
              <w:tabs>
                <w:tab w:val="left" w:pos="318"/>
              </w:tabs>
            </w:pPr>
          </w:p>
        </w:tc>
        <w:tc>
          <w:tcPr>
            <w:tcW w:w="2024" w:type="dxa"/>
          </w:tcPr>
          <w:p w:rsidR="00F07188" w:rsidRPr="00DB597C" w:rsidRDefault="00F07188" w:rsidP="00F07188">
            <w:pPr>
              <w:tabs>
                <w:tab w:val="left" w:pos="160"/>
                <w:tab w:val="left" w:pos="415"/>
              </w:tabs>
            </w:pPr>
            <w:proofErr w:type="gramStart"/>
            <w:r w:rsidRPr="007B1D3E">
              <w:rPr>
                <w:iCs/>
                <w:color w:val="333333"/>
              </w:rPr>
              <w:t>проблемн</w:t>
            </w:r>
            <w:r>
              <w:rPr>
                <w:iCs/>
                <w:color w:val="333333"/>
              </w:rPr>
              <w:t>ый</w:t>
            </w:r>
            <w:proofErr w:type="gramEnd"/>
            <w:r w:rsidRPr="007B1D3E">
              <w:rPr>
                <w:iCs/>
                <w:color w:val="333333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F07188" w:rsidRPr="007B1D3E" w:rsidRDefault="00F07188" w:rsidP="00F07188">
            <w:r w:rsidRPr="007B1D3E">
              <w:t>Тест в ЭОС</w:t>
            </w:r>
          </w:p>
          <w:p w:rsidR="00F07188" w:rsidRPr="00DB597C" w:rsidRDefault="00F07188" w:rsidP="00F07188">
            <w:r>
              <w:t>Практические работы</w:t>
            </w:r>
          </w:p>
        </w:tc>
      </w:tr>
    </w:tbl>
    <w:p w:rsidR="00F07188" w:rsidRDefault="00F0718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szCs w:val="28"/>
        </w:rPr>
      </w:pPr>
    </w:p>
    <w:p w:rsidR="00691119" w:rsidRDefault="00691119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szCs w:val="28"/>
        </w:rPr>
      </w:pPr>
    </w:p>
    <w:p w:rsidR="00F07188" w:rsidRPr="00DB597C" w:rsidRDefault="00F07188" w:rsidP="00F07188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:rsidR="00F07188" w:rsidRPr="00DB597C" w:rsidRDefault="00F07188" w:rsidP="00F07188">
      <w:pPr>
        <w:ind w:firstLine="709"/>
        <w:jc w:val="both"/>
      </w:pPr>
      <w:r w:rsidRPr="00DB597C">
        <w:rPr>
          <w:i/>
        </w:rPr>
        <w:t>Руководитель:</w:t>
      </w:r>
      <w:r w:rsidRPr="00DB597C">
        <w:t xml:space="preserve">  </w:t>
      </w: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>кафедры прикладной информатики и информационных технологий в образовании НГПУ им.К.Минина;</w:t>
      </w:r>
    </w:p>
    <w:p w:rsidR="00F07188" w:rsidRDefault="00F07188" w:rsidP="00F07188">
      <w:pPr>
        <w:ind w:firstLine="709"/>
        <w:jc w:val="both"/>
      </w:pPr>
      <w:r w:rsidRPr="00DB597C">
        <w:rPr>
          <w:i/>
        </w:rPr>
        <w:t>Преподаватели:</w:t>
      </w:r>
      <w:r w:rsidRPr="006D791E">
        <w:t xml:space="preserve"> </w:t>
      </w: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Pr="007B1D3E">
        <w:t>,</w:t>
      </w:r>
      <w:proofErr w:type="gramStart"/>
      <w:r w:rsidRPr="007B1D3E">
        <w:t xml:space="preserve"> ,</w:t>
      </w:r>
      <w:proofErr w:type="gramEnd"/>
      <w:r w:rsidRPr="007B1D3E">
        <w:t xml:space="preserve"> профессор кафедры технологий сервиса и технологического образования НГПУ им.К.Минина;</w:t>
      </w:r>
    </w:p>
    <w:p w:rsidR="00F07188" w:rsidRPr="007B1D3E" w:rsidRDefault="00F07188" w:rsidP="00F07188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</w:t>
      </w:r>
      <w:r w:rsidRPr="007B1D3E">
        <w:t>, к.ф.-м.н., доцент</w:t>
      </w:r>
      <w:r>
        <w:t>,</w:t>
      </w:r>
      <w:r w:rsidRPr="007B1D3E">
        <w:t xml:space="preserve"> доцент кафедры технологий сервиса и технологического образования НГПУ им.К.Минина;</w:t>
      </w:r>
    </w:p>
    <w:p w:rsidR="00F07188" w:rsidRPr="007B1D3E" w:rsidRDefault="00F07188" w:rsidP="00F07188">
      <w:pPr>
        <w:pStyle w:val="afa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>., доцент кафедры математики и математического образования НГПУ им.К.Минина;</w:t>
      </w:r>
    </w:p>
    <w:p w:rsidR="00F07188" w:rsidRPr="007B1D3E" w:rsidRDefault="00F07188" w:rsidP="00F07188">
      <w:pPr>
        <w:ind w:firstLine="709"/>
        <w:jc w:val="both"/>
      </w:pPr>
      <w:r w:rsidRPr="007B1D3E">
        <w:t>Ханжина Елена Вячеславовна,</w:t>
      </w:r>
      <w:r>
        <w:t xml:space="preserve"> </w:t>
      </w:r>
      <w:r w:rsidRPr="007B1D3E">
        <w:t>доцент</w:t>
      </w:r>
      <w:r>
        <w:t>,</w:t>
      </w:r>
      <w:r w:rsidRPr="007B1D3E">
        <w:t xml:space="preserve"> </w:t>
      </w:r>
      <w:proofErr w:type="spellStart"/>
      <w:r w:rsidRPr="007B1D3E">
        <w:t>к.п.н</w:t>
      </w:r>
      <w:proofErr w:type="spellEnd"/>
      <w:r w:rsidRPr="007B1D3E">
        <w:t>., доцент кафедры технологий сервиса и технологическо</w:t>
      </w:r>
      <w:r>
        <w:t>го образования НГПУ им.К.Минина.</w:t>
      </w:r>
    </w:p>
    <w:p w:rsidR="00F07188" w:rsidRPr="00DB597C" w:rsidRDefault="00F07188" w:rsidP="00F07188">
      <w:pPr>
        <w:tabs>
          <w:tab w:val="left" w:pos="1123"/>
        </w:tabs>
        <w:ind w:right="130"/>
        <w:jc w:val="both"/>
        <w:rPr>
          <w:b/>
        </w:rPr>
      </w:pPr>
    </w:p>
    <w:p w:rsidR="00F07188" w:rsidRPr="00DB597C" w:rsidRDefault="00F07188" w:rsidP="00F07188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F07188" w:rsidRPr="00BF59AD" w:rsidRDefault="00F07188" w:rsidP="00F07188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7B1D3E">
        <w:t>Место модуля в ОПОП: модуль является предшествующим для следующих модулей: Подготовка физика-ученого</w:t>
      </w:r>
      <w:r w:rsidRPr="00BF59AD">
        <w:t>.</w:t>
      </w:r>
    </w:p>
    <w:p w:rsidR="00976179" w:rsidRDefault="00976179">
      <w:pPr>
        <w:spacing w:line="276" w:lineRule="auto"/>
        <w:ind w:firstLine="709"/>
        <w:jc w:val="both"/>
        <w:rPr>
          <w:b/>
        </w:rPr>
      </w:pPr>
    </w:p>
    <w:p w:rsidR="00976179" w:rsidRDefault="00976179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lastRenderedPageBreak/>
        <w:t>2.5. Трудоемкость модуля</w:t>
      </w:r>
    </w:p>
    <w:p w:rsidR="00976179" w:rsidRDefault="00976179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499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1"/>
        <w:gridCol w:w="2235"/>
      </w:tblGrid>
      <w:tr w:rsidR="008355C0" w:rsidRPr="007B1D3E" w:rsidTr="008355C0">
        <w:trPr>
          <w:trHeight w:hRule="exact" w:val="410"/>
        </w:trPr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8355C0" w:rsidP="00627962">
            <w:pPr>
              <w:shd w:val="clear" w:color="auto" w:fill="FFFFFF"/>
              <w:jc w:val="center"/>
              <w:rPr>
                <w:b/>
              </w:rPr>
            </w:pPr>
            <w:r w:rsidRPr="007B1D3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8355C0" w:rsidP="00627962">
            <w:pPr>
              <w:shd w:val="clear" w:color="auto" w:fill="FFFFFF"/>
              <w:jc w:val="center"/>
              <w:rPr>
                <w:b/>
              </w:rPr>
            </w:pPr>
            <w:r w:rsidRPr="007B1D3E">
              <w:rPr>
                <w:b/>
              </w:rPr>
              <w:t>Час</w:t>
            </w:r>
            <w:proofErr w:type="gramStart"/>
            <w:r w:rsidRPr="007B1D3E">
              <w:rPr>
                <w:b/>
              </w:rPr>
              <w:t>.</w:t>
            </w:r>
            <w:proofErr w:type="gramEnd"/>
            <w:r w:rsidRPr="007B1D3E">
              <w:rPr>
                <w:b/>
              </w:rPr>
              <w:t>/</w:t>
            </w:r>
            <w:proofErr w:type="spellStart"/>
            <w:proofErr w:type="gramStart"/>
            <w:r w:rsidRPr="007B1D3E">
              <w:rPr>
                <w:b/>
              </w:rPr>
              <w:t>з</w:t>
            </w:r>
            <w:proofErr w:type="gramEnd"/>
            <w:r w:rsidRPr="007B1D3E">
              <w:rPr>
                <w:b/>
              </w:rPr>
              <w:t>.е</w:t>
            </w:r>
            <w:proofErr w:type="spellEnd"/>
            <w:r w:rsidRPr="007B1D3E">
              <w:rPr>
                <w:b/>
              </w:rPr>
              <w:t>.</w:t>
            </w:r>
          </w:p>
        </w:tc>
      </w:tr>
      <w:tr w:rsidR="008355C0" w:rsidRPr="007B1D3E" w:rsidTr="008355C0">
        <w:trPr>
          <w:trHeight w:hRule="exact" w:val="410"/>
        </w:trPr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8355C0" w:rsidP="00627962">
            <w:pPr>
              <w:shd w:val="clear" w:color="auto" w:fill="FFFFFF"/>
              <w:jc w:val="both"/>
            </w:pPr>
            <w:r w:rsidRPr="007B1D3E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F07188" w:rsidP="00F07188">
            <w:pPr>
              <w:shd w:val="clear" w:color="auto" w:fill="FFFFFF"/>
              <w:jc w:val="center"/>
            </w:pPr>
            <w:r>
              <w:t>1080</w:t>
            </w:r>
            <w:r w:rsidR="008355C0" w:rsidRPr="007B1D3E">
              <w:t>/</w:t>
            </w:r>
            <w:r>
              <w:t>30</w:t>
            </w:r>
          </w:p>
        </w:tc>
      </w:tr>
      <w:tr w:rsidR="008355C0" w:rsidRPr="007B1D3E" w:rsidTr="008355C0">
        <w:trPr>
          <w:trHeight w:hRule="exact" w:val="355"/>
        </w:trPr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8355C0" w:rsidP="00627962">
            <w:pPr>
              <w:shd w:val="clear" w:color="auto" w:fill="FFFFFF"/>
              <w:jc w:val="both"/>
            </w:pPr>
            <w:r w:rsidRPr="007B1D3E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F07188" w:rsidP="00627962">
            <w:pPr>
              <w:shd w:val="clear" w:color="auto" w:fill="FFFFFF"/>
              <w:jc w:val="center"/>
            </w:pPr>
            <w:r>
              <w:t>492/13,6</w:t>
            </w:r>
          </w:p>
        </w:tc>
      </w:tr>
      <w:tr w:rsidR="008355C0" w:rsidRPr="007B1D3E" w:rsidTr="008355C0">
        <w:trPr>
          <w:trHeight w:hRule="exact" w:val="428"/>
        </w:trPr>
        <w:tc>
          <w:tcPr>
            <w:tcW w:w="7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8355C0" w:rsidP="00627962">
            <w:pPr>
              <w:shd w:val="clear" w:color="auto" w:fill="FFFFFF"/>
              <w:jc w:val="both"/>
            </w:pPr>
            <w:r w:rsidRPr="007B1D3E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5C0" w:rsidRPr="007B1D3E" w:rsidRDefault="00F07188" w:rsidP="00627962">
            <w:pPr>
              <w:shd w:val="clear" w:color="auto" w:fill="FFFFFF"/>
              <w:jc w:val="center"/>
            </w:pPr>
            <w:r>
              <w:t>588/16,4</w:t>
            </w:r>
          </w:p>
        </w:tc>
      </w:tr>
    </w:tbl>
    <w:p w:rsidR="00F5371F" w:rsidRDefault="00F5371F">
      <w:pPr>
        <w:suppressAutoHyphens w:val="0"/>
      </w:pPr>
    </w:p>
    <w:p w:rsidR="00F5371F" w:rsidRDefault="00F5371F">
      <w:pPr>
        <w:suppressAutoHyphens w:val="0"/>
      </w:pPr>
    </w:p>
    <w:p w:rsidR="00E13512" w:rsidRDefault="00E13512">
      <w:pPr>
        <w:suppressAutoHyphens w:val="0"/>
        <w:sectPr w:rsidR="00E13512">
          <w:pgSz w:w="11906" w:h="16838"/>
          <w:pgMar w:top="1134" w:right="1134" w:bottom="1134" w:left="1134" w:header="720" w:footer="720" w:gutter="0"/>
          <w:cols w:space="720"/>
        </w:sectPr>
      </w:pPr>
    </w:p>
    <w:p w:rsidR="00E13512" w:rsidRPr="007450E6" w:rsidRDefault="00E13512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3" w:name="_Toc17956138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lastRenderedPageBreak/>
        <w:t>3. Структура модуля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</w:t>
      </w:r>
      <w:r w:rsidR="002D069A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ПОДГОТОВКА ФИЗИКА-УЧЕНОГО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»</w:t>
      </w:r>
      <w:bookmarkEnd w:id="3"/>
    </w:p>
    <w:p w:rsidR="00F5371F" w:rsidRDefault="00F5371F">
      <w:pPr>
        <w:suppressAutoHyphens w:val="0"/>
      </w:pPr>
    </w:p>
    <w:tbl>
      <w:tblPr>
        <w:tblW w:w="51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91119" w:rsidRPr="00D1634E" w:rsidTr="00691119">
        <w:trPr>
          <w:trHeight w:val="302"/>
          <w:jc w:val="center"/>
        </w:trPr>
        <w:tc>
          <w:tcPr>
            <w:tcW w:w="1241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Трудоемкость  (</w:t>
            </w:r>
            <w:proofErr w:type="spellStart"/>
            <w:r w:rsidRPr="00D1634E">
              <w:t>з.е</w:t>
            </w:r>
            <w:proofErr w:type="spellEnd"/>
            <w:r w:rsidRPr="00D1634E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 xml:space="preserve">Образовательные результаты </w:t>
            </w:r>
          </w:p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(код ОР)</w:t>
            </w:r>
          </w:p>
        </w:tc>
      </w:tr>
      <w:tr w:rsidR="00691119" w:rsidRPr="00D1634E" w:rsidTr="00691119">
        <w:trPr>
          <w:jc w:val="center"/>
        </w:trPr>
        <w:tc>
          <w:tcPr>
            <w:tcW w:w="1241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691119" w:rsidRPr="00D1634E" w:rsidTr="00691119">
        <w:trPr>
          <w:jc w:val="center"/>
        </w:trPr>
        <w:tc>
          <w:tcPr>
            <w:tcW w:w="1241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 xml:space="preserve">Контактная СР (в т.ч. </w:t>
            </w:r>
          </w:p>
          <w:p w:rsidR="00691119" w:rsidRPr="00D1634E" w:rsidRDefault="00691119" w:rsidP="00691119">
            <w:pPr>
              <w:tabs>
                <w:tab w:val="left" w:pos="814"/>
              </w:tabs>
              <w:jc w:val="center"/>
            </w:pPr>
            <w:r w:rsidRPr="00D1634E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91119" w:rsidRPr="00D1634E" w:rsidRDefault="00691119" w:rsidP="0069111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691119" w:rsidP="00A87580">
            <w:pPr>
              <w:numPr>
                <w:ilvl w:val="0"/>
                <w:numId w:val="6"/>
              </w:numPr>
              <w:tabs>
                <w:tab w:val="left" w:pos="600"/>
              </w:tabs>
              <w:ind w:left="0" w:firstLine="0"/>
              <w:rPr>
                <w:caps/>
              </w:rPr>
            </w:pPr>
            <w:r w:rsidRPr="00D1634E">
              <w:rPr>
                <w:caps/>
              </w:rPr>
              <w:t>Дисциплины, обязательные для изучения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Современная техника в физической лаборатории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 w:rsidRPr="00D1634E"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Олимпиадные задачи по математике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  <w:r w:rsidRPr="00D1634E"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Методика обучения математике и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1134" w:type="dxa"/>
            <w:shd w:val="clear" w:color="auto" w:fill="auto"/>
          </w:tcPr>
          <w:p w:rsidR="00F07188" w:rsidRPr="00D1634E" w:rsidRDefault="00F07188" w:rsidP="00691119">
            <w:pPr>
              <w:jc w:val="center"/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История физики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AE7FF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AE7FF8" w:rsidP="00F07188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</w:tcPr>
          <w:p w:rsidR="00F07188" w:rsidRPr="00D1634E" w:rsidRDefault="00F07188" w:rsidP="00691119">
            <w:pPr>
              <w:jc w:val="center"/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История математики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</w:tcPr>
          <w:p w:rsidR="00F07188" w:rsidRPr="00D1634E" w:rsidRDefault="00F07188" w:rsidP="00691119">
            <w:pPr>
              <w:jc w:val="center"/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</w:t>
            </w:r>
          </w:p>
        </w:tc>
        <w:tc>
          <w:tcPr>
            <w:tcW w:w="1134" w:type="dxa"/>
            <w:shd w:val="clear" w:color="auto" w:fill="auto"/>
          </w:tcPr>
          <w:p w:rsidR="00F07188" w:rsidRPr="00D1634E" w:rsidRDefault="00F07188" w:rsidP="00691119">
            <w:pPr>
              <w:jc w:val="center"/>
            </w:pPr>
            <w:r w:rsidRPr="00D1634E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691119" w:rsidP="00691119">
            <w:pPr>
              <w:tabs>
                <w:tab w:val="left" w:pos="814"/>
              </w:tabs>
              <w:rPr>
                <w:caps/>
              </w:rPr>
            </w:pPr>
            <w:r w:rsidRPr="00D1634E">
              <w:rPr>
                <w:caps/>
              </w:rPr>
              <w:t>2. Дисциплины по выбору (выбрать 1 из 2)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Физика вокруг нас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AE7FF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AE7FF8" w:rsidP="00691119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  <w:rPr>
                <w:bCs/>
              </w:rPr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Физика в быту и окружающей природе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  <w:rPr>
                <w:bCs/>
              </w:rPr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691119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  <w:r w:rsidR="00691119" w:rsidRPr="00D1634E">
              <w:rPr>
                <w:caps/>
              </w:rPr>
              <w:t>. Дисциплины по выбору (выбрать 1 из 2)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Основы педагогического творчества по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Основы выполнения методической дипломной работы по физике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691119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lastRenderedPageBreak/>
              <w:t>4</w:t>
            </w:r>
            <w:r w:rsidR="00691119" w:rsidRPr="00D1634E">
              <w:rPr>
                <w:caps/>
              </w:rPr>
              <w:t>. Дисциплины по выбору (выбрать 1 из 2)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Основы популяризаторской деятельности в науке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Научная журналистика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691119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5</w:t>
            </w:r>
            <w:r w:rsidR="00691119" w:rsidRPr="00D1634E">
              <w:rPr>
                <w:caps/>
              </w:rPr>
              <w:t>. Дисциплины по выбору (выбрать 1 из 2)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Аэродинамика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Физика плазмы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691119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6</w:t>
            </w:r>
            <w:r w:rsidR="00691119" w:rsidRPr="00D1634E">
              <w:rPr>
                <w:caps/>
              </w:rPr>
              <w:t>. Дисциплины по выбору (выбрать 1 из 2)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К.М.12.ДВ.05.01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 xml:space="preserve">Дистанционное </w:t>
            </w:r>
            <w:proofErr w:type="gramStart"/>
            <w:r w:rsidRPr="00F07188">
              <w:t>обучение по физике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К.М.12.ДВ.05.02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 xml:space="preserve">Дистанционное </w:t>
            </w:r>
            <w:proofErr w:type="gramStart"/>
            <w:r w:rsidRPr="00F07188">
              <w:t>обучение по математике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bCs/>
                <w:color w:val="000000"/>
              </w:rPr>
            </w:pPr>
            <w:r w:rsidRPr="00D1634E">
              <w:rPr>
                <w:bCs/>
                <w:color w:val="000000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F07188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F07188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F07188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7</w:t>
            </w:r>
            <w:r w:rsidR="00691119" w:rsidRPr="00D1634E">
              <w:rPr>
                <w:caps/>
              </w:rPr>
              <w:t xml:space="preserve">. </w:t>
            </w:r>
            <w:r w:rsidR="00F07188">
              <w:rPr>
                <w:caps/>
              </w:rPr>
              <w:t>Практика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К.М.12.08(П)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Производственная (научно-исследовательская работа)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 w:rsidRPr="00D1634E">
              <w:rPr>
                <w:color w:val="000000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D1634E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both"/>
            </w:pPr>
            <w:r w:rsidRPr="00D1634E">
              <w:rPr>
                <w:caps/>
              </w:rPr>
              <w:t>ОР.1</w:t>
            </w:r>
          </w:p>
        </w:tc>
      </w:tr>
      <w:tr w:rsidR="00691119" w:rsidRPr="00D1634E" w:rsidTr="00691119">
        <w:trPr>
          <w:jc w:val="center"/>
        </w:trPr>
        <w:tc>
          <w:tcPr>
            <w:tcW w:w="15209" w:type="dxa"/>
            <w:gridSpan w:val="10"/>
            <w:shd w:val="clear" w:color="auto" w:fill="auto"/>
            <w:vAlign w:val="center"/>
          </w:tcPr>
          <w:p w:rsidR="00691119" w:rsidRPr="00D1634E" w:rsidRDefault="00F80B02" w:rsidP="00691119">
            <w:pPr>
              <w:rPr>
                <w:caps/>
              </w:rPr>
            </w:pPr>
            <w:r>
              <w:rPr>
                <w:caps/>
              </w:rPr>
              <w:t>8</w:t>
            </w:r>
            <w:r w:rsidR="00691119" w:rsidRPr="00DB597C">
              <w:rPr>
                <w:caps/>
              </w:rPr>
              <w:t>. аттестация</w:t>
            </w:r>
          </w:p>
        </w:tc>
      </w:tr>
      <w:tr w:rsidR="00F07188" w:rsidRPr="00D1634E" w:rsidTr="00691119">
        <w:trPr>
          <w:jc w:val="center"/>
        </w:trPr>
        <w:tc>
          <w:tcPr>
            <w:tcW w:w="1241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К.М.12.05(К)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07188" w:rsidRPr="00F07188" w:rsidRDefault="00F07188">
            <w:r w:rsidRPr="00F07188">
              <w:t>Экзамены по модулю "Подготовка физика-ученого"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07188" w:rsidRPr="00D1634E" w:rsidRDefault="00F07188" w:rsidP="0069111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F07188" w:rsidRPr="00D1634E" w:rsidRDefault="00F07188" w:rsidP="00691119">
            <w:pPr>
              <w:jc w:val="center"/>
              <w:rPr>
                <w:caps/>
              </w:rPr>
            </w:pPr>
            <w:r w:rsidRPr="00D1634E">
              <w:rPr>
                <w:caps/>
              </w:rPr>
              <w:t>ОР.1</w:t>
            </w:r>
          </w:p>
        </w:tc>
      </w:tr>
    </w:tbl>
    <w:p w:rsidR="00691119" w:rsidRDefault="00691119">
      <w:pPr>
        <w:suppressAutoHyphens w:val="0"/>
      </w:pPr>
    </w:p>
    <w:p w:rsidR="002D069A" w:rsidRPr="002D069A" w:rsidRDefault="002D069A">
      <w:pPr>
        <w:suppressAutoHyphens w:val="0"/>
        <w:rPr>
          <w:b/>
        </w:rPr>
      </w:pPr>
    </w:p>
    <w:p w:rsidR="00492779" w:rsidRDefault="00492779">
      <w:pPr>
        <w:suppressAutoHyphens w:val="0"/>
        <w:sectPr w:rsidR="00492779" w:rsidSect="00E13512">
          <w:pgSz w:w="16838" w:h="11906" w:orient="landscape"/>
          <w:pgMar w:top="1134" w:right="1134" w:bottom="1134" w:left="1134" w:header="720" w:footer="720" w:gutter="0"/>
          <w:cols w:space="720"/>
          <w:docGrid w:linePitch="326"/>
        </w:sectPr>
      </w:pPr>
    </w:p>
    <w:p w:rsidR="00492779" w:rsidRPr="007450E6" w:rsidRDefault="00492779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4" w:name="_Toc17956139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lastRenderedPageBreak/>
        <w:t xml:space="preserve">4. Методические указания для обучающихся 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по освоению Модуля</w:t>
      </w:r>
      <w:bookmarkEnd w:id="4"/>
    </w:p>
    <w:p w:rsidR="00492779" w:rsidRPr="004C0CBC" w:rsidRDefault="00492779" w:rsidP="00492779">
      <w:pPr>
        <w:jc w:val="center"/>
        <w:rPr>
          <w:b/>
          <w:caps/>
        </w:rPr>
      </w:pPr>
    </w:p>
    <w:p w:rsidR="00492779" w:rsidRDefault="00492779" w:rsidP="00492779">
      <w:pPr>
        <w:ind w:firstLine="709"/>
        <w:jc w:val="both"/>
      </w:pPr>
      <w:r w:rsidRPr="004C0CBC">
        <w:t>Модуль «</w:t>
      </w:r>
      <w:r w:rsidR="003000F6">
        <w:t>Подготовка физика-ученого</w:t>
      </w:r>
      <w:r w:rsidRPr="004C0CBC">
        <w:t xml:space="preserve">» направлен на подготовку учителя </w:t>
      </w:r>
      <w:r w:rsidR="003000F6">
        <w:t>физики</w:t>
      </w:r>
      <w:r w:rsidRPr="004C0CBC">
        <w:t xml:space="preserve"> и </w:t>
      </w:r>
      <w:r w:rsidR="003000F6">
        <w:t>математики</w:t>
      </w:r>
      <w:r w:rsidRPr="004C0CBC">
        <w:t xml:space="preserve">, обладающего </w:t>
      </w:r>
      <w:r w:rsidR="00F07188">
        <w:t>следующими</w:t>
      </w:r>
      <w:r w:rsidRPr="004C0CBC">
        <w:t xml:space="preserve"> компетенциями:</w:t>
      </w:r>
    </w:p>
    <w:p w:rsidR="00F07188" w:rsidRDefault="00F07188" w:rsidP="00F07188">
      <w:pPr>
        <w:ind w:firstLine="709"/>
        <w:jc w:val="both"/>
      </w:pPr>
      <w: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07188" w:rsidRPr="001C7352" w:rsidRDefault="00F07188" w:rsidP="00F07188">
      <w:pPr>
        <w:ind w:firstLine="709"/>
        <w:jc w:val="both"/>
      </w:pPr>
      <w:r w:rsidRPr="001C7352">
        <w:t>УК.1.1. Выбирает источники информации, адекватные поставленным задачам и соответствующие научному мировоззрению</w:t>
      </w:r>
    </w:p>
    <w:p w:rsidR="00F07188" w:rsidRPr="001C7352" w:rsidRDefault="00F07188" w:rsidP="00F07188">
      <w:pPr>
        <w:ind w:firstLine="709"/>
        <w:jc w:val="both"/>
      </w:pPr>
      <w:r w:rsidRPr="001C7352"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УК.2.3. Демонстрирует умение определять имеющиеся ресурсы для достижения цели проекта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УК-3. </w:t>
      </w:r>
      <w:proofErr w:type="gramStart"/>
      <w:r>
        <w:t>Способен</w:t>
      </w:r>
      <w:proofErr w:type="gramEnd"/>
      <w:r>
        <w:t xml:space="preserve"> осуществлять социальное взаимодействие и реализовывать свою роль в команде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УК.3.2</w:t>
      </w:r>
      <w:r w:rsidRPr="001C7352">
        <w:rPr>
          <w:color w:val="000000"/>
          <w:kern w:val="24"/>
        </w:rPr>
        <w:t>. Планирует последовательность шагов для достижения заданного результата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УК-4.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spellStart"/>
      <w:proofErr w:type="gramEnd"/>
      <w:r>
        <w:t>ых</w:t>
      </w:r>
      <w:proofErr w:type="spellEnd"/>
      <w:r>
        <w:t>) языке(ах)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УК-5. </w:t>
      </w:r>
      <w:proofErr w:type="gramStart"/>
      <w:r>
        <w:t>Способен</w:t>
      </w:r>
      <w:proofErr w:type="gramEnd"/>
      <w: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УК.5.1. </w:t>
      </w:r>
      <w:r w:rsidRPr="001C7352">
        <w:rPr>
          <w:bCs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УК-6. </w:t>
      </w:r>
      <w:proofErr w:type="gramStart"/>
      <w:r>
        <w:t>Способен</w:t>
      </w:r>
      <w:proofErr w:type="gramEnd"/>
      <w: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 xml:space="preserve">ОПК-4. </w:t>
      </w:r>
      <w:proofErr w:type="gramStart"/>
      <w:r>
        <w:t>Способен</w:t>
      </w:r>
      <w:proofErr w:type="gramEnd"/>
      <w:r>
        <w:t xml:space="preserve"> осуществлять духовно-нравственное воспитание обучающихся в учебной и </w:t>
      </w:r>
      <w:proofErr w:type="spellStart"/>
      <w:r>
        <w:t>внеучебной</w:t>
      </w:r>
      <w:proofErr w:type="spellEnd"/>
      <w:r>
        <w:t xml:space="preserve"> деятельности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</w:r>
      <w:proofErr w:type="spellStart"/>
      <w:r w:rsidRPr="001C7352">
        <w:t>внеучебной</w:t>
      </w:r>
      <w:proofErr w:type="spellEnd"/>
      <w:r w:rsidRPr="001C7352">
        <w:t xml:space="preserve"> деятельности</w:t>
      </w:r>
    </w:p>
    <w:p w:rsidR="00F07188" w:rsidRDefault="00F07188" w:rsidP="00F07188">
      <w:pPr>
        <w:autoSpaceDE w:val="0"/>
        <w:autoSpaceDN w:val="0"/>
        <w:adjustRightInd w:val="0"/>
        <w:ind w:firstLine="709"/>
        <w:jc w:val="both"/>
      </w:pPr>
      <w: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F07188" w:rsidRPr="001C7352" w:rsidRDefault="00F07188" w:rsidP="00F07188">
      <w:pPr>
        <w:autoSpaceDE w:val="0"/>
        <w:autoSpaceDN w:val="0"/>
        <w:adjustRightInd w:val="0"/>
        <w:ind w:firstLine="709"/>
        <w:jc w:val="both"/>
      </w:pPr>
      <w:r w:rsidRPr="001C7352">
        <w:t xml:space="preserve">ОПК.5.3. Применяет различные диагностические средства, формы контроля и оценки </w:t>
      </w:r>
      <w:proofErr w:type="spellStart"/>
      <w:r w:rsidRPr="001C7352">
        <w:t>сформированности</w:t>
      </w:r>
      <w:proofErr w:type="spellEnd"/>
      <w:r w:rsidRPr="001C7352">
        <w:t xml:space="preserve"> образовательных результатов обучающихся</w:t>
      </w:r>
    </w:p>
    <w:p w:rsidR="00F07188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</w:pPr>
      <w:r>
        <w:t xml:space="preserve">ПК-2. </w:t>
      </w:r>
      <w:proofErr w:type="gramStart"/>
      <w:r>
        <w:t>Способен</w:t>
      </w:r>
      <w:proofErr w:type="gramEnd"/>
      <w:r>
        <w:t xml:space="preserve"> применять современные информационно-коммуникационные технологии в учебном процессе</w:t>
      </w:r>
    </w:p>
    <w:p w:rsidR="00F07188" w:rsidRDefault="00F07188" w:rsidP="00F0718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1C7352">
        <w:t>ПК.2.2. Применяет электронные средства сопровождения образовательного процесса</w:t>
      </w:r>
    </w:p>
    <w:p w:rsidR="00492779" w:rsidRPr="004C0CBC" w:rsidRDefault="00492779" w:rsidP="00492779">
      <w:pPr>
        <w:ind w:firstLine="709"/>
        <w:jc w:val="both"/>
      </w:pPr>
      <w:r w:rsidRPr="004C0CBC">
        <w:t xml:space="preserve">Освоение программы модуля </w:t>
      </w:r>
      <w:proofErr w:type="gramStart"/>
      <w:r w:rsidRPr="004C0CBC">
        <w:t>обучающимися</w:t>
      </w:r>
      <w:proofErr w:type="gramEnd"/>
      <w:r w:rsidRPr="004C0CBC">
        <w:t xml:space="preserve"> осуществляется в течение </w:t>
      </w:r>
      <w:r w:rsidR="003000F6">
        <w:t>9</w:t>
      </w:r>
      <w:r w:rsidRPr="004C0CBC">
        <w:t xml:space="preserve"> семестр</w:t>
      </w:r>
      <w:r>
        <w:t>а</w:t>
      </w:r>
      <w:r w:rsidRPr="004C0CBC">
        <w:t xml:space="preserve"> </w:t>
      </w:r>
      <w:r w:rsidR="003000F6">
        <w:t>5</w:t>
      </w:r>
      <w:r w:rsidRPr="004C0CBC">
        <w:t xml:space="preserve"> курса в рамках программы универсального бакалавриата.  </w:t>
      </w:r>
    </w:p>
    <w:p w:rsidR="00492779" w:rsidRPr="004C0CBC" w:rsidRDefault="00492779" w:rsidP="00492779">
      <w:pPr>
        <w:ind w:firstLine="709"/>
        <w:jc w:val="both"/>
      </w:pPr>
      <w:r w:rsidRPr="004C0CBC">
        <w:t>При изучении программы модуля 55%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</w:t>
      </w:r>
      <w:r w:rsidR="00586FD4">
        <w:t xml:space="preserve"> подготовку и </w:t>
      </w:r>
      <w:r w:rsidRPr="004C0CBC">
        <w:t xml:space="preserve">оформление </w:t>
      </w:r>
      <w:r w:rsidRPr="004C0CBC">
        <w:lastRenderedPageBreak/>
        <w:t>лабораторных работ, выполнение творческих заданий, работу в электронной образовательной среде НГПУ им. К. Минина «</w:t>
      </w:r>
      <w:r w:rsidRPr="004C0CBC">
        <w:rPr>
          <w:lang w:val="en-US"/>
        </w:rPr>
        <w:t>Moodle</w:t>
      </w:r>
      <w:r w:rsidRPr="004C0CBC">
        <w:t xml:space="preserve">» и др. </w:t>
      </w:r>
    </w:p>
    <w:p w:rsidR="00492779" w:rsidRPr="004C0CBC" w:rsidRDefault="00492779" w:rsidP="00492779">
      <w:pPr>
        <w:ind w:firstLine="709"/>
        <w:jc w:val="both"/>
      </w:pPr>
      <w:r w:rsidRPr="004C0CBC">
        <w:t xml:space="preserve">Программа модуля составлена с учетом Положения о рейтинговой системе оценивания достижений студентов, осваивающих образовательные программы высшего образования. </w:t>
      </w:r>
    </w:p>
    <w:p w:rsidR="00492779" w:rsidRPr="004C0CBC" w:rsidRDefault="00492779" w:rsidP="00492779">
      <w:pPr>
        <w:ind w:firstLine="709"/>
        <w:jc w:val="both"/>
      </w:pPr>
      <w:r w:rsidRPr="004C0CBC">
        <w:t>Итогом изучения программы модуля является успешное освоение составляющих его дисциплин.</w:t>
      </w:r>
    </w:p>
    <w:p w:rsidR="00492779" w:rsidRPr="004C0CBC" w:rsidRDefault="00492779" w:rsidP="00492779">
      <w:pPr>
        <w:jc w:val="center"/>
        <w:rPr>
          <w:b/>
          <w:caps/>
        </w:rPr>
      </w:pPr>
    </w:p>
    <w:p w:rsidR="006527DE" w:rsidRDefault="006527DE" w:rsidP="006527DE">
      <w:pPr>
        <w:jc w:val="center"/>
        <w:rPr>
          <w:b/>
          <w:caps/>
        </w:rPr>
      </w:pPr>
    </w:p>
    <w:p w:rsidR="006527DE" w:rsidRPr="007450E6" w:rsidRDefault="003000F6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r>
        <w:rPr>
          <w:b/>
          <w:caps/>
        </w:rPr>
        <w:br w:type="page"/>
      </w:r>
      <w:bookmarkStart w:id="5" w:name="_Toc17956140"/>
      <w:r w:rsidR="006527DE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lastRenderedPageBreak/>
        <w:t>5. ПРОГРАММЫ ДИСЦИПЛИН МОДУЛЯ</w:t>
      </w:r>
      <w:bookmarkEnd w:id="5"/>
    </w:p>
    <w:p w:rsidR="00FD415E" w:rsidRPr="007450E6" w:rsidRDefault="00FD415E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6" w:name="_Toc17956141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</w:t>
      </w:r>
      <w:r w:rsidR="00F07188">
        <w:rPr>
          <w:rFonts w:ascii="Times New Roman" w:hAnsi="Times New Roman" w:cs="Times New Roman"/>
          <w:b/>
          <w:caps/>
          <w:kern w:val="24"/>
          <w:sz w:val="24"/>
          <w:szCs w:val="24"/>
        </w:rPr>
        <w:t>1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 «Современная техника в физической лаборатории»</w:t>
      </w:r>
      <w:bookmarkEnd w:id="6"/>
    </w:p>
    <w:p w:rsidR="00FD415E" w:rsidRPr="006B4E70" w:rsidRDefault="00FD415E" w:rsidP="00FD415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FD415E" w:rsidRPr="009C0A64" w:rsidRDefault="00FD415E" w:rsidP="00FD415E">
      <w:pPr>
        <w:spacing w:line="276" w:lineRule="auto"/>
        <w:ind w:firstLine="709"/>
        <w:jc w:val="both"/>
      </w:pPr>
      <w:r w:rsidRPr="009C0A64">
        <w:t>Одним из решений задачи эффективно</w:t>
      </w:r>
      <w:r>
        <w:t>й подготовки «преподавателя будущего»</w:t>
      </w:r>
      <w:r w:rsidRPr="009C0A64">
        <w:t xml:space="preserve"> является </w:t>
      </w:r>
      <w:r w:rsidRPr="00EC12EB">
        <w:t>формирование систематизированных знаний, полученных на предыдущем уровне образования, как базы для подготовки к изучению</w:t>
      </w:r>
      <w:r>
        <w:t xml:space="preserve"> ряда дисциплин предметной подготовки</w:t>
      </w:r>
      <w:r w:rsidRPr="00EC12EB">
        <w:t>.</w:t>
      </w:r>
    </w:p>
    <w:p w:rsidR="00FD415E" w:rsidRPr="006B4E70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D415E" w:rsidRPr="00216D94" w:rsidRDefault="00FD415E" w:rsidP="00FD415E">
      <w:pPr>
        <w:ind w:firstLine="720"/>
        <w:jc w:val="both"/>
      </w:pPr>
      <w:r w:rsidRPr="00216D94">
        <w:t>Дисциплина относится к базовой части дисциплин профессиональной подготовки бакалавра по направлению «Педагогическое образование» (профиль «</w:t>
      </w:r>
      <w:r>
        <w:t>Физика</w:t>
      </w:r>
      <w:r w:rsidRPr="00216D94">
        <w:t xml:space="preserve"> и </w:t>
      </w:r>
      <w:r>
        <w:t>математика</w:t>
      </w:r>
      <w:r w:rsidRPr="00216D94">
        <w:t xml:space="preserve">»). </w:t>
      </w:r>
    </w:p>
    <w:p w:rsidR="00FD415E" w:rsidRPr="00216D94" w:rsidRDefault="00FD415E" w:rsidP="00F07188">
      <w:pPr>
        <w:ind w:firstLine="720"/>
        <w:jc w:val="both"/>
      </w:pPr>
      <w:r w:rsidRPr="00216D94">
        <w:t>Дисциплины, на которых базируется данная дисциплина: «Общая и экспериментальная физика», «Математический анализ и дифференциальные уравнения», «Алгебра и геометрия».</w:t>
      </w:r>
      <w:r w:rsidR="00F07188">
        <w:t xml:space="preserve"> </w:t>
      </w:r>
      <w:r w:rsidRPr="00216D94">
        <w:t>Дисциплины, для которых «</w:t>
      </w:r>
      <w:r w:rsidR="00F07188" w:rsidRPr="00F07188">
        <w:t>Современная техника в физической лаборатории</w:t>
      </w:r>
      <w:r w:rsidRPr="00216D94">
        <w:t>» является предшествующей: «</w:t>
      </w:r>
      <w:r>
        <w:t>Современные проблемы физики</w:t>
      </w:r>
      <w:r w:rsidRPr="00216D94">
        <w:t>», прохождение педагогической практики.</w:t>
      </w:r>
    </w:p>
    <w:p w:rsidR="00FD415E" w:rsidRPr="006B4E70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D415E" w:rsidRPr="0039556E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 w:rsidRPr="0039556E">
        <w:rPr>
          <w:color w:val="000000"/>
        </w:rPr>
        <w:t>формирование понимания студентами общей структуры конкретных физических теорий и их решающей роли в формировании целостных представлений о современной физической картине мира,  формирование систематических знаний, умений и навыков студентов по основам теоретической физики и применению методов теоретической физики для анализа физических явлений и решения физических задач.</w:t>
      </w:r>
    </w:p>
    <w:p w:rsidR="00FD415E" w:rsidRDefault="00FD415E" w:rsidP="00FD415E">
      <w:pPr>
        <w:ind w:firstLine="756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D415E" w:rsidRPr="0039556E" w:rsidRDefault="00FD415E" w:rsidP="00FD415E">
      <w:pPr>
        <w:ind w:firstLine="756"/>
        <w:jc w:val="both"/>
      </w:pPr>
      <w:r w:rsidRPr="0039556E">
        <w:rPr>
          <w:color w:val="000000"/>
        </w:rPr>
        <w:t>• освоение базовых понятий дисциплины (импульс, закон сохранения момента импульса, электромагнитное поле, пространство и время);</w:t>
      </w:r>
    </w:p>
    <w:p w:rsidR="00FD415E" w:rsidRPr="0039556E" w:rsidRDefault="00FD415E" w:rsidP="00FD415E">
      <w:pPr>
        <w:ind w:firstLine="756"/>
        <w:jc w:val="both"/>
      </w:pPr>
      <w:r w:rsidRPr="0039556E">
        <w:rPr>
          <w:color w:val="000000"/>
        </w:rPr>
        <w:t>• умения применять понятия и закономерности, которые составляют ядро физических знаний;</w:t>
      </w:r>
    </w:p>
    <w:p w:rsidR="00FD415E" w:rsidRPr="0039556E" w:rsidRDefault="00FD415E" w:rsidP="00FD415E">
      <w:pPr>
        <w:ind w:firstLine="756"/>
        <w:jc w:val="both"/>
      </w:pPr>
      <w:r w:rsidRPr="0039556E">
        <w:rPr>
          <w:color w:val="000000"/>
        </w:rPr>
        <w:t>• уметь проецировать приобретенные знания</w:t>
      </w:r>
      <w:r>
        <w:rPr>
          <w:color w:val="000000"/>
        </w:rPr>
        <w:t xml:space="preserve">, составляющие научную основу, </w:t>
      </w:r>
      <w:r w:rsidRPr="0039556E">
        <w:rPr>
          <w:color w:val="000000"/>
        </w:rPr>
        <w:t xml:space="preserve"> на </w:t>
      </w:r>
      <w:r>
        <w:rPr>
          <w:color w:val="000000"/>
        </w:rPr>
        <w:t xml:space="preserve">содержание </w:t>
      </w:r>
      <w:r w:rsidRPr="0039556E">
        <w:rPr>
          <w:color w:val="000000"/>
        </w:rPr>
        <w:t>школьн</w:t>
      </w:r>
      <w:r>
        <w:rPr>
          <w:color w:val="000000"/>
        </w:rPr>
        <w:t>ого</w:t>
      </w:r>
      <w:r w:rsidRPr="0039556E">
        <w:rPr>
          <w:color w:val="000000"/>
        </w:rPr>
        <w:t xml:space="preserve"> курс</w:t>
      </w:r>
      <w:r>
        <w:rPr>
          <w:color w:val="000000"/>
        </w:rPr>
        <w:t>а</w:t>
      </w:r>
      <w:r w:rsidRPr="0039556E">
        <w:rPr>
          <w:color w:val="000000"/>
        </w:rPr>
        <w:t xml:space="preserve"> физики.</w:t>
      </w:r>
    </w:p>
    <w:p w:rsidR="00FD415E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:rsidR="00FD415E" w:rsidRPr="00381023" w:rsidRDefault="00FD415E" w:rsidP="00FD415E">
      <w:pPr>
        <w:pStyle w:val="ac"/>
        <w:shd w:val="clear" w:color="auto" w:fill="FFFFFF"/>
        <w:tabs>
          <w:tab w:val="left" w:pos="1123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7"/>
        <w:gridCol w:w="2686"/>
        <w:gridCol w:w="1136"/>
        <w:gridCol w:w="2336"/>
        <w:gridCol w:w="1063"/>
        <w:gridCol w:w="1561"/>
      </w:tblGrid>
      <w:tr w:rsidR="00FD415E" w:rsidRPr="00A51EE6" w:rsidTr="00290373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A51EE6" w:rsidRDefault="00FD415E" w:rsidP="002903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F07188" w:rsidRPr="00A51EE6" w:rsidTr="00290373">
        <w:trPr>
          <w:trHeight w:val="385"/>
        </w:trPr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Pr="00213994" w:rsidRDefault="00F07188" w:rsidP="00F07188">
            <w:pPr>
              <w:jc w:val="both"/>
              <w:rPr>
                <w:i/>
              </w:rPr>
            </w:pPr>
            <w:r w:rsidRPr="00213994">
              <w:rPr>
                <w:i/>
              </w:rPr>
              <w:t>ОР.1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Pr="00DB597C" w:rsidRDefault="00F07188" w:rsidP="00F07188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</w:t>
            </w:r>
            <w:r w:rsidRPr="00780B84">
              <w:rPr>
                <w:iCs/>
              </w:rPr>
              <w:lastRenderedPageBreak/>
              <w:t>общего образования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Default="00F07188" w:rsidP="00F07188">
            <w:pPr>
              <w:pStyle w:val="24"/>
              <w:spacing w:after="0" w:line="240" w:lineRule="auto"/>
              <w:ind w:left="0"/>
            </w:pPr>
          </w:p>
          <w:p w:rsidR="00F07188" w:rsidRPr="00D02C53" w:rsidRDefault="00F07188" w:rsidP="00F07188">
            <w:pPr>
              <w:jc w:val="center"/>
            </w:pPr>
            <w:r>
              <w:t>ОР.1-1-1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Pr="00173F9C" w:rsidRDefault="00F07188" w:rsidP="00F07188">
            <w:r>
              <w:t>Демонстрирует владение навыками при решении задач по основам теоретической физики.</w:t>
            </w:r>
          </w:p>
        </w:tc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Pr="00173F9C" w:rsidRDefault="00F07188" w:rsidP="00F07188">
            <w:pPr>
              <w:jc w:val="both"/>
            </w:pPr>
            <w:r>
              <w:t>ПК.2.2.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7188" w:rsidRPr="000B5C11" w:rsidRDefault="00F07188" w:rsidP="00F07188">
            <w:pPr>
              <w:jc w:val="both"/>
            </w:pPr>
            <w:r>
              <w:t>Практическая работа, тестирование</w:t>
            </w:r>
          </w:p>
        </w:tc>
      </w:tr>
    </w:tbl>
    <w:p w:rsidR="00FD415E" w:rsidRDefault="00FD415E" w:rsidP="00FD41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D415E" w:rsidRDefault="00FD415E" w:rsidP="00FD41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FD415E" w:rsidRDefault="00FD415E" w:rsidP="00FD41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FD415E" w:rsidRPr="005529DD" w:rsidRDefault="00FD415E" w:rsidP="00FD415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48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3"/>
        <w:gridCol w:w="855"/>
        <w:gridCol w:w="1143"/>
        <w:gridCol w:w="1419"/>
        <w:gridCol w:w="1239"/>
        <w:gridCol w:w="857"/>
      </w:tblGrid>
      <w:tr w:rsidR="00FD415E" w:rsidRPr="002C4B45" w:rsidTr="00290373">
        <w:trPr>
          <w:trHeight w:val="203"/>
        </w:trPr>
        <w:tc>
          <w:tcPr>
            <w:tcW w:w="4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Наименование темы</w:t>
            </w:r>
          </w:p>
        </w:tc>
        <w:tc>
          <w:tcPr>
            <w:tcW w:w="34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Всего часов по дисциплине</w:t>
            </w:r>
          </w:p>
        </w:tc>
      </w:tr>
      <w:tr w:rsidR="00FD415E" w:rsidRPr="002C4B45" w:rsidTr="00290373">
        <w:trPr>
          <w:trHeight w:val="533"/>
        </w:trPr>
        <w:tc>
          <w:tcPr>
            <w:tcW w:w="40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C4B45">
              <w:t>Аудиторнаяработа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2C4B45" w:rsidRDefault="00FD415E" w:rsidP="00290373">
            <w:pPr>
              <w:tabs>
                <w:tab w:val="left" w:pos="814"/>
              </w:tabs>
              <w:jc w:val="center"/>
            </w:pPr>
            <w:r w:rsidRPr="002C4B45">
              <w:t xml:space="preserve">Контактная СР (в т.ч. </w:t>
            </w:r>
          </w:p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D415E" w:rsidRPr="002C4B45" w:rsidTr="00290373">
        <w:trPr>
          <w:trHeight w:val="1"/>
        </w:trPr>
        <w:tc>
          <w:tcPr>
            <w:tcW w:w="4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  <w:r w:rsidRPr="002C4B45">
              <w:t>Лекции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415E" w:rsidRPr="002C4B45" w:rsidRDefault="004545A3" w:rsidP="00290373">
            <w:pPr>
              <w:autoSpaceDE w:val="0"/>
              <w:autoSpaceDN w:val="0"/>
              <w:adjustRightInd w:val="0"/>
              <w:jc w:val="center"/>
            </w:pPr>
            <w:r>
              <w:t>Лабораторные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FD415E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both"/>
            </w:pPr>
            <w:r>
              <w:rPr>
                <w:color w:val="000000"/>
              </w:rPr>
              <w:t xml:space="preserve">Раздел 1. </w:t>
            </w:r>
            <w:r w:rsidR="004545A3">
              <w:rPr>
                <w:color w:val="000000"/>
              </w:rPr>
              <w:t>Современная экспериментальная техника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D415E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both"/>
            </w:pPr>
            <w:r>
              <w:rPr>
                <w:color w:val="000000"/>
              </w:rPr>
              <w:t xml:space="preserve">1.1 </w:t>
            </w:r>
            <w:r w:rsidR="004545A3">
              <w:t>Физический эксперимент по механике</w:t>
            </w:r>
            <w:r>
              <w:t>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07188" w:rsidP="00290373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07188" w:rsidP="00290373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2C4B45" w:rsidRDefault="00F07188" w:rsidP="0029037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1.2 </w:t>
            </w:r>
            <w:r>
              <w:t>Физический эксперимент по молекулярной физике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1.3 </w:t>
            </w:r>
            <w:r>
              <w:t>Физический эксперимент по оптике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1.4 </w:t>
            </w:r>
            <w:r>
              <w:t>Физический эксперимент по квантовой физике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1.5 </w:t>
            </w:r>
            <w:r>
              <w:t>Физический эксперимент по колебаниям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D415E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both"/>
            </w:pPr>
            <w:r>
              <w:rPr>
                <w:color w:val="000000"/>
              </w:rPr>
              <w:t xml:space="preserve">Раздел 2. </w:t>
            </w:r>
            <w:r w:rsidR="004545A3">
              <w:rPr>
                <w:color w:val="000000"/>
              </w:rPr>
              <w:t>Эксперименты в ИПФ РАН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Default="00FD415E" w:rsidP="00290373">
            <w:pPr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Pr="00FD415E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 Оптические эксперименты в медицине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 Самый мощный лазер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2.3 Установка для моделирования молний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07188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2.4 </w:t>
            </w:r>
            <w:proofErr w:type="spellStart"/>
            <w:r>
              <w:rPr>
                <w:color w:val="000000"/>
              </w:rPr>
              <w:t>Ультразук</w:t>
            </w:r>
            <w:proofErr w:type="spellEnd"/>
            <w:r>
              <w:rPr>
                <w:color w:val="000000"/>
              </w:rPr>
              <w:t xml:space="preserve"> в медицине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7188" w:rsidRDefault="00F07188" w:rsidP="00F11E3F">
            <w:pPr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11E3F">
            <w:pPr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Default="00F07188" w:rsidP="00F07188">
            <w:pPr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188" w:rsidRPr="002C4B45" w:rsidRDefault="00F07188" w:rsidP="00F0718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D415E" w:rsidRPr="002C4B45" w:rsidTr="00290373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Pr="002C4B45" w:rsidRDefault="00FD415E" w:rsidP="00290373">
            <w:pPr>
              <w:autoSpaceDE w:val="0"/>
              <w:autoSpaceDN w:val="0"/>
              <w:adjustRightInd w:val="0"/>
              <w:jc w:val="right"/>
            </w:pPr>
            <w:r w:rsidRPr="002C4B45">
              <w:rPr>
                <w:bCs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Pr="003E2E42" w:rsidRDefault="00FD415E" w:rsidP="002903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415E" w:rsidRPr="003E2E42" w:rsidRDefault="00F07188" w:rsidP="002903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3E2E42" w:rsidRDefault="00FD415E" w:rsidP="002903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3E2E42" w:rsidRDefault="00F07188" w:rsidP="002903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415E" w:rsidRPr="003E2E42" w:rsidRDefault="00F07188" w:rsidP="002903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FD415E" w:rsidRDefault="00FD415E" w:rsidP="00FD415E">
      <w:pPr>
        <w:spacing w:line="276" w:lineRule="auto"/>
        <w:rPr>
          <w:bCs/>
          <w:i/>
        </w:rPr>
      </w:pPr>
    </w:p>
    <w:p w:rsidR="00FD415E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D415E" w:rsidRPr="002C4B45" w:rsidRDefault="00FD415E" w:rsidP="00FD415E">
      <w:pPr>
        <w:pStyle w:val="24"/>
        <w:spacing w:after="0" w:line="276" w:lineRule="auto"/>
        <w:ind w:left="0" w:firstLine="709"/>
        <w:jc w:val="both"/>
      </w:pPr>
      <w:r w:rsidRPr="002C4B45">
        <w:t>Методы обучения: метод проблемного обучения</w:t>
      </w:r>
    </w:p>
    <w:p w:rsidR="00FD415E" w:rsidRPr="002C4B45" w:rsidRDefault="00FD415E" w:rsidP="00FD415E">
      <w:pPr>
        <w:pStyle w:val="24"/>
        <w:spacing w:after="0" w:line="276" w:lineRule="auto"/>
        <w:ind w:left="0" w:firstLine="709"/>
        <w:jc w:val="both"/>
      </w:pPr>
      <w:r w:rsidRPr="002C4B45">
        <w:t>Технологии обучения: модульная, проблемная, обучения в сотрудничестве, технологии дистанционного обучения.</w:t>
      </w:r>
    </w:p>
    <w:p w:rsidR="00FD415E" w:rsidRPr="009C0A64" w:rsidRDefault="00FD415E" w:rsidP="00FD415E">
      <w:pPr>
        <w:pStyle w:val="24"/>
        <w:spacing w:after="0" w:line="276" w:lineRule="auto"/>
        <w:ind w:left="0" w:firstLine="709"/>
        <w:jc w:val="both"/>
        <w:rPr>
          <w:b/>
        </w:rPr>
      </w:pPr>
      <w:r w:rsidRPr="002C4B45">
        <w:t>Формы обучения: индивидуальная, групповая</w:t>
      </w:r>
      <w:r>
        <w:t>.</w:t>
      </w:r>
    </w:p>
    <w:p w:rsidR="00FD415E" w:rsidRPr="00580390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D415E" w:rsidRDefault="00FD415E" w:rsidP="005B2E8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5B2E85"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B2E85" w:rsidRPr="005B2E85" w:rsidTr="008A6E6B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(</w:t>
            </w:r>
            <w:r w:rsidRPr="005B2E85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5B2E85">
              <w:rPr>
                <w:color w:val="auto"/>
                <w:kern w:val="0"/>
                <w:sz w:val="20"/>
                <w:szCs w:val="20"/>
              </w:rPr>
              <w:t>-</w:t>
            </w:r>
            <w:r w:rsidRPr="005B2E85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5B2E85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5B2E85" w:rsidRPr="005B2E85" w:rsidTr="008A6E6B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5B2E85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5B2E85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5B2E85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5B2E85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B2E85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>
              <w:rPr>
                <w:color w:val="000000"/>
              </w:rPr>
              <w:t>Современная экспериментальная техника</w:t>
            </w:r>
          </w:p>
        </w:tc>
      </w:tr>
      <w:tr w:rsidR="00F80B02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F80B02">
            <w:pPr>
              <w:pStyle w:val="24"/>
              <w:spacing w:after="0" w:line="240" w:lineRule="auto"/>
              <w:ind w:left="0"/>
            </w:pPr>
          </w:p>
          <w:p w:rsidR="00F80B02" w:rsidRPr="00D02C53" w:rsidRDefault="00F80B02" w:rsidP="00F07188">
            <w:pPr>
              <w:jc w:val="center"/>
            </w:pPr>
            <w:r>
              <w:t>ОР.1-</w:t>
            </w:r>
            <w:r w:rsidR="00F07188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5B2E85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12</w:t>
            </w:r>
          </w:p>
        </w:tc>
      </w:tr>
      <w:tr w:rsidR="005B2E85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E85" w:rsidRPr="005B2E85" w:rsidRDefault="00F80B02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B2E85" w:rsidRPr="005B2E85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5B2E85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b/>
                <w:bCs/>
                <w:color w:val="auto"/>
                <w:kern w:val="0"/>
                <w:sz w:val="20"/>
                <w:szCs w:val="20"/>
              </w:rPr>
              <w:t>Раздел 2.</w:t>
            </w:r>
            <w:r w:rsidRPr="005B2E85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8A6E6B">
              <w:rPr>
                <w:color w:val="000000"/>
              </w:rPr>
              <w:t>Эксперименты в ИПФ РАН</w:t>
            </w:r>
          </w:p>
        </w:tc>
      </w:tr>
      <w:tr w:rsidR="00F80B02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F80B02">
            <w:pPr>
              <w:pStyle w:val="24"/>
              <w:spacing w:after="0" w:line="240" w:lineRule="auto"/>
              <w:ind w:left="0"/>
            </w:pPr>
          </w:p>
          <w:p w:rsidR="00F80B02" w:rsidRPr="00D02C53" w:rsidRDefault="00F80B02" w:rsidP="00F07188">
            <w:pPr>
              <w:jc w:val="center"/>
            </w:pPr>
            <w:r>
              <w:t>ОР.1-</w:t>
            </w:r>
            <w:r w:rsidR="00F07188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5B2E85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6</w:t>
            </w:r>
          </w:p>
        </w:tc>
      </w:tr>
      <w:tr w:rsidR="00F80B02" w:rsidRPr="005B2E85" w:rsidTr="003652F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0B02" w:rsidRPr="005B2E85" w:rsidRDefault="00F80B02" w:rsidP="00F80B02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5B2E85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8</w:t>
            </w:r>
          </w:p>
        </w:tc>
      </w:tr>
      <w:tr w:rsidR="00F80B02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F80B02">
            <w:pPr>
              <w:pStyle w:val="24"/>
              <w:spacing w:after="0" w:line="240" w:lineRule="auto"/>
              <w:ind w:left="0"/>
            </w:pPr>
          </w:p>
          <w:p w:rsidR="00F80B02" w:rsidRPr="00D02C53" w:rsidRDefault="00F80B02" w:rsidP="00F07188">
            <w:pPr>
              <w:jc w:val="center"/>
            </w:pPr>
            <w:r>
              <w:t>ОР.1-</w:t>
            </w:r>
            <w:r w:rsidR="00F07188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5B2E85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F80B02" w:rsidRPr="005B2E85" w:rsidTr="003652FA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80B02" w:rsidRPr="005B2E85" w:rsidRDefault="00F80B02" w:rsidP="00F80B02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Контрольное тестирование по разделам </w:t>
            </w:r>
            <w:r>
              <w:rPr>
                <w:color w:val="auto"/>
                <w:kern w:val="0"/>
                <w:sz w:val="20"/>
                <w:szCs w:val="20"/>
              </w:rPr>
              <w:t>1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и </w:t>
            </w:r>
            <w:r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Pr="005B2E85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F80B02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F80B02">
            <w:pPr>
              <w:pStyle w:val="24"/>
              <w:spacing w:after="0" w:line="240" w:lineRule="auto"/>
              <w:ind w:left="0"/>
            </w:pPr>
          </w:p>
          <w:p w:rsidR="00F80B02" w:rsidRPr="00D02C53" w:rsidRDefault="00F80B02" w:rsidP="00F07188">
            <w:pPr>
              <w:jc w:val="center"/>
            </w:pPr>
            <w:r>
              <w:t>ОР.1-</w:t>
            </w:r>
            <w:r w:rsidR="00F07188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5B2E85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5B2E85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Pr="005B2E85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5B2E85" w:rsidRDefault="00F80B02" w:rsidP="00F80B02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5B2E85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14</w:t>
            </w:r>
          </w:p>
        </w:tc>
      </w:tr>
      <w:tr w:rsidR="005B2E85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2E85" w:rsidRPr="008A6E6B" w:rsidRDefault="00F80B02" w:rsidP="005B2E85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2E85" w:rsidRPr="005B2E85" w:rsidRDefault="005B2E85" w:rsidP="005B2E85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30</w:t>
            </w:r>
          </w:p>
        </w:tc>
      </w:tr>
      <w:tr w:rsidR="005B2E85" w:rsidRPr="005B2E85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5B2E85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5B2E85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2E85" w:rsidRPr="005B2E85" w:rsidRDefault="005B2E85" w:rsidP="005B2E85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5B2E85">
              <w:rPr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:rsidR="005B2E85" w:rsidRPr="005B2E85" w:rsidRDefault="005B2E85" w:rsidP="005B2E85">
      <w:pPr>
        <w:suppressAutoHyphens w:val="0"/>
        <w:rPr>
          <w:color w:val="auto"/>
          <w:kern w:val="0"/>
        </w:rPr>
      </w:pPr>
    </w:p>
    <w:p w:rsidR="00FD415E" w:rsidRPr="00775B5B" w:rsidRDefault="00FD415E" w:rsidP="00FD415E">
      <w:pPr>
        <w:autoSpaceDE w:val="0"/>
        <w:autoSpaceDN w:val="0"/>
        <w:adjustRightInd w:val="0"/>
        <w:spacing w:line="276" w:lineRule="auto"/>
        <w:ind w:left="1080"/>
        <w:jc w:val="both"/>
        <w:rPr>
          <w:b/>
          <w:bCs/>
        </w:rPr>
      </w:pPr>
      <w:r w:rsidRPr="00775B5B">
        <w:rPr>
          <w:b/>
          <w:bCs/>
        </w:rPr>
        <w:t>7. Учебно-методическое и информационное обеспечение</w:t>
      </w:r>
    </w:p>
    <w:p w:rsidR="00FD415E" w:rsidRPr="00775B5B" w:rsidRDefault="00FD415E" w:rsidP="00FD415E">
      <w:pPr>
        <w:ind w:left="720"/>
        <w:jc w:val="both"/>
        <w:rPr>
          <w:b/>
        </w:rPr>
      </w:pPr>
      <w:r w:rsidRPr="00775B5B">
        <w:rPr>
          <w:b/>
        </w:rPr>
        <w:t>7.1.  Основная литература:</w:t>
      </w:r>
    </w:p>
    <w:p w:rsidR="00E32EDA" w:rsidRPr="00691119" w:rsidRDefault="00E32EDA" w:rsidP="00A87580">
      <w:pPr>
        <w:pStyle w:val="ac"/>
        <w:numPr>
          <w:ilvl w:val="0"/>
          <w:numId w:val="14"/>
        </w:numPr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691119">
        <w:rPr>
          <w:rFonts w:ascii="Times New Roman" w:hAnsi="Times New Roman"/>
          <w:sz w:val="24"/>
          <w:szCs w:val="24"/>
        </w:rPr>
        <w:t>Ахиезер</w:t>
      </w:r>
      <w:proofErr w:type="spellEnd"/>
      <w:r w:rsidRPr="00691119">
        <w:rPr>
          <w:rFonts w:ascii="Times New Roman" w:hAnsi="Times New Roman"/>
          <w:sz w:val="24"/>
          <w:szCs w:val="24"/>
        </w:rPr>
        <w:t>, А.И. Методы статистической физики / А.И. </w:t>
      </w:r>
      <w:proofErr w:type="spellStart"/>
      <w:r w:rsidRPr="00691119">
        <w:rPr>
          <w:rFonts w:ascii="Times New Roman" w:hAnsi="Times New Roman"/>
          <w:sz w:val="24"/>
          <w:szCs w:val="24"/>
        </w:rPr>
        <w:t>Ахиезер</w:t>
      </w:r>
      <w:proofErr w:type="spellEnd"/>
      <w:r w:rsidRPr="00691119">
        <w:rPr>
          <w:rFonts w:ascii="Times New Roman" w:hAnsi="Times New Roman"/>
          <w:sz w:val="24"/>
          <w:szCs w:val="24"/>
        </w:rPr>
        <w:t>, С.В. </w:t>
      </w:r>
      <w:proofErr w:type="spellStart"/>
      <w:r w:rsidRPr="00691119">
        <w:rPr>
          <w:rFonts w:ascii="Times New Roman" w:hAnsi="Times New Roman"/>
          <w:sz w:val="24"/>
          <w:szCs w:val="24"/>
        </w:rPr>
        <w:t>Пелетминский</w:t>
      </w:r>
      <w:proofErr w:type="spellEnd"/>
      <w:r w:rsidRPr="006911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Наука, 1977. - 367 с. : ил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691119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9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http://biblioclub.ru/index.php?page=book&amp;id=482777</w:t>
        </w:r>
      </w:hyperlink>
    </w:p>
    <w:p w:rsidR="00E32EDA" w:rsidRPr="00691119" w:rsidRDefault="00E32EDA" w:rsidP="00A87580">
      <w:pPr>
        <w:pStyle w:val="ac"/>
        <w:numPr>
          <w:ilvl w:val="0"/>
          <w:numId w:val="14"/>
        </w:numPr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691119">
        <w:rPr>
          <w:rFonts w:ascii="Times New Roman" w:hAnsi="Times New Roman"/>
          <w:sz w:val="24"/>
          <w:szCs w:val="24"/>
        </w:rPr>
        <w:t>Компанеец</w:t>
      </w:r>
      <w:proofErr w:type="spellEnd"/>
      <w:r w:rsidRPr="00691119">
        <w:rPr>
          <w:rFonts w:ascii="Times New Roman" w:hAnsi="Times New Roman"/>
          <w:sz w:val="24"/>
          <w:szCs w:val="24"/>
        </w:rPr>
        <w:t>, А.С. Курс теоретической физики / А.С. </w:t>
      </w:r>
      <w:proofErr w:type="spellStart"/>
      <w:r w:rsidRPr="00691119">
        <w:rPr>
          <w:rFonts w:ascii="Times New Roman" w:hAnsi="Times New Roman"/>
          <w:sz w:val="24"/>
          <w:szCs w:val="24"/>
        </w:rPr>
        <w:t>Компанеец</w:t>
      </w:r>
      <w:proofErr w:type="spellEnd"/>
      <w:r w:rsidRPr="006911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Издательство «Просвещение», 1975. - Т. 2. Статистические законы. - 480 с. : ил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691119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10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http://biblioclub.ru/index.php?page=book&amp;id=482837</w:t>
        </w:r>
      </w:hyperlink>
      <w:r w:rsidRPr="00691119">
        <w:rPr>
          <w:rFonts w:ascii="Times New Roman" w:hAnsi="Times New Roman"/>
          <w:sz w:val="24"/>
          <w:szCs w:val="24"/>
        </w:rPr>
        <w:t> </w:t>
      </w:r>
    </w:p>
    <w:p w:rsidR="00E32EDA" w:rsidRPr="00691119" w:rsidRDefault="00E32EDA" w:rsidP="00A87580">
      <w:pPr>
        <w:pStyle w:val="ac"/>
        <w:numPr>
          <w:ilvl w:val="0"/>
          <w:numId w:val="14"/>
        </w:numPr>
        <w:ind w:left="0" w:firstLine="709"/>
        <w:rPr>
          <w:rFonts w:ascii="Times New Roman" w:hAnsi="Times New Roman"/>
          <w:sz w:val="24"/>
          <w:szCs w:val="24"/>
        </w:rPr>
      </w:pPr>
      <w:r w:rsidRPr="00691119">
        <w:rPr>
          <w:rFonts w:ascii="Times New Roman" w:hAnsi="Times New Roman"/>
          <w:sz w:val="24"/>
          <w:szCs w:val="24"/>
        </w:rPr>
        <w:t>Квантовая теория поля и гидродинамика: некоторые вопросы квантовой теории релятивистских статистических систем и гидродинамика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научное издание / отв. ред. Д.В. </w:t>
      </w:r>
      <w:proofErr w:type="spellStart"/>
      <w:r w:rsidRPr="00691119">
        <w:rPr>
          <w:rFonts w:ascii="Times New Roman" w:hAnsi="Times New Roman"/>
          <w:sz w:val="24"/>
          <w:szCs w:val="24"/>
        </w:rPr>
        <w:t>Скобельцын</w:t>
      </w:r>
      <w:proofErr w:type="spellEnd"/>
      <w:r w:rsidRPr="00691119">
        <w:rPr>
          <w:rFonts w:ascii="Times New Roman" w:hAnsi="Times New Roman"/>
          <w:sz w:val="24"/>
          <w:szCs w:val="24"/>
        </w:rPr>
        <w:t xml:space="preserve"> ; Академия наук СССР.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Наука, 1965. - 83 с. - (Труды физического института им. П. Н. Лебедева Том XXIX).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http://biblioclub.ru/index.php?page=book&amp;id=499390</w:t>
        </w:r>
      </w:hyperlink>
    </w:p>
    <w:p w:rsidR="00E32EDA" w:rsidRPr="00691119" w:rsidRDefault="00E32EDA" w:rsidP="00E32EDA">
      <w:pPr>
        <w:ind w:firstLine="709"/>
        <w:jc w:val="both"/>
        <w:rPr>
          <w:b/>
          <w:color w:val="auto"/>
        </w:rPr>
      </w:pPr>
      <w:r w:rsidRPr="00691119">
        <w:rPr>
          <w:b/>
          <w:color w:val="auto"/>
        </w:rPr>
        <w:t>7.2. Дополнительная литература:</w:t>
      </w:r>
    </w:p>
    <w:p w:rsidR="00E32EDA" w:rsidRPr="00691119" w:rsidRDefault="00E32EDA" w:rsidP="00A87580">
      <w:pPr>
        <w:pStyle w:val="ac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91119">
        <w:rPr>
          <w:rFonts w:ascii="Times New Roman" w:hAnsi="Times New Roman"/>
          <w:sz w:val="24"/>
          <w:szCs w:val="24"/>
        </w:rPr>
        <w:t>Кляцкин</w:t>
      </w:r>
      <w:proofErr w:type="spellEnd"/>
      <w:r w:rsidRPr="00691119">
        <w:rPr>
          <w:rFonts w:ascii="Times New Roman" w:hAnsi="Times New Roman"/>
          <w:sz w:val="24"/>
          <w:szCs w:val="24"/>
        </w:rPr>
        <w:t>, В.И. Очерки по динамике стохастических систем / В.И. </w:t>
      </w:r>
      <w:proofErr w:type="spellStart"/>
      <w:r w:rsidRPr="00691119">
        <w:rPr>
          <w:rFonts w:ascii="Times New Roman" w:hAnsi="Times New Roman"/>
          <w:sz w:val="24"/>
          <w:szCs w:val="24"/>
        </w:rPr>
        <w:t>Кляцкин</w:t>
      </w:r>
      <w:proofErr w:type="spellEnd"/>
      <w:r w:rsidRPr="006911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Издательство КРАСАНД, 2012. - 442 с. - ISBN 978-5-396-00434-4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http://biblioclub.ru/index.php?page=book&amp;id=467671</w:t>
        </w:r>
      </w:hyperlink>
    </w:p>
    <w:p w:rsidR="00E32EDA" w:rsidRPr="00691119" w:rsidRDefault="00E32EDA" w:rsidP="00A87580">
      <w:pPr>
        <w:pStyle w:val="ac"/>
        <w:numPr>
          <w:ilvl w:val="0"/>
          <w:numId w:val="13"/>
        </w:numPr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691119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91119">
        <w:rPr>
          <w:rFonts w:ascii="Times New Roman" w:hAnsi="Times New Roman"/>
          <w:sz w:val="24"/>
          <w:szCs w:val="24"/>
        </w:rPr>
        <w:t>, В.А. Физика для вузов: механика и молекулярная физика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691119">
        <w:rPr>
          <w:rFonts w:ascii="Times New Roman" w:hAnsi="Times New Roman"/>
          <w:sz w:val="24"/>
          <w:szCs w:val="24"/>
        </w:rPr>
        <w:t>Никеров</w:t>
      </w:r>
      <w:proofErr w:type="spellEnd"/>
      <w:r w:rsidRPr="006911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- 136 с. : табл., граф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691119">
        <w:rPr>
          <w:rFonts w:ascii="Times New Roman" w:hAnsi="Times New Roman"/>
          <w:sz w:val="24"/>
          <w:szCs w:val="24"/>
        </w:rPr>
        <w:t>схем. - ISBN 978-5-394-00691-3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http://biblioclub.ru/index.php?page=book&amp;id=450772</w:t>
        </w:r>
      </w:hyperlink>
      <w:r w:rsidRPr="00691119">
        <w:rPr>
          <w:rFonts w:ascii="Times New Roman" w:hAnsi="Times New Roman"/>
          <w:sz w:val="24"/>
          <w:szCs w:val="24"/>
        </w:rPr>
        <w:t> </w:t>
      </w:r>
    </w:p>
    <w:p w:rsidR="00E32EDA" w:rsidRPr="00691119" w:rsidRDefault="00E32EDA" w:rsidP="00A87580">
      <w:pPr>
        <w:pStyle w:val="ac"/>
        <w:numPr>
          <w:ilvl w:val="0"/>
          <w:numId w:val="13"/>
        </w:numPr>
        <w:ind w:left="0" w:firstLine="709"/>
        <w:rPr>
          <w:rFonts w:ascii="Times New Roman" w:hAnsi="Times New Roman"/>
          <w:sz w:val="24"/>
          <w:szCs w:val="24"/>
        </w:rPr>
      </w:pPr>
      <w:r w:rsidRPr="00691119">
        <w:rPr>
          <w:rFonts w:ascii="Times New Roman" w:hAnsi="Times New Roman"/>
          <w:sz w:val="24"/>
          <w:szCs w:val="24"/>
        </w:rPr>
        <w:t>Козырев, А.В. Термодинамика и молекулярная физика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учебное пособие / А.В. Козырев. - Томск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Томский государственный университет систем управления и радиоэлектроники, 2012. - 113 с. - ISBN 978-5-4332-0029-6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http://biblioclub.ru/index.php?page=book&amp;id=208984</w:t>
        </w:r>
      </w:hyperlink>
      <w:r w:rsidRPr="00691119">
        <w:rPr>
          <w:rFonts w:ascii="Times New Roman" w:hAnsi="Times New Roman"/>
          <w:sz w:val="24"/>
          <w:szCs w:val="24"/>
        </w:rPr>
        <w:t> </w:t>
      </w:r>
    </w:p>
    <w:p w:rsidR="00E32EDA" w:rsidRPr="00691119" w:rsidRDefault="00E32EDA" w:rsidP="00A87580">
      <w:pPr>
        <w:pStyle w:val="ac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91119">
        <w:rPr>
          <w:rFonts w:ascii="Times New Roman" w:hAnsi="Times New Roman"/>
          <w:sz w:val="24"/>
          <w:szCs w:val="24"/>
        </w:rPr>
        <w:t>Сивухин, Д.В. Общий курс физики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учебное пособие : в 5-х т. / Д.В. Сивухин. - 5-е изд., </w:t>
      </w:r>
      <w:proofErr w:type="spellStart"/>
      <w:r w:rsidRPr="00691119">
        <w:rPr>
          <w:rFonts w:ascii="Times New Roman" w:hAnsi="Times New Roman"/>
          <w:sz w:val="24"/>
          <w:szCs w:val="24"/>
        </w:rPr>
        <w:t>испр</w:t>
      </w:r>
      <w:proofErr w:type="spellEnd"/>
      <w:r w:rsidRPr="006911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1119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691119">
        <w:rPr>
          <w:rFonts w:ascii="Times New Roman" w:hAnsi="Times New Roman"/>
          <w:sz w:val="24"/>
          <w:szCs w:val="24"/>
        </w:rPr>
        <w:t xml:space="preserve">, 2006. - Т. 2. Термодинамика и молекулярная физика. - 544 </w:t>
      </w:r>
      <w:r w:rsidRPr="00691119">
        <w:rPr>
          <w:rFonts w:ascii="Times New Roman" w:hAnsi="Times New Roman"/>
          <w:sz w:val="24"/>
          <w:szCs w:val="24"/>
        </w:rPr>
        <w:lastRenderedPageBreak/>
        <w:t>с. - ISBN 5-9221-0601-5</w:t>
      </w:r>
      <w:proofErr w:type="gramStart"/>
      <w:r w:rsidRPr="006911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1119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691119">
          <w:rPr>
            <w:rStyle w:val="a7"/>
            <w:rFonts w:ascii="Times New Roman" w:hAnsi="Times New Roman"/>
            <w:color w:val="auto"/>
            <w:sz w:val="24"/>
            <w:szCs w:val="24"/>
          </w:rPr>
          <w:t>http://biblioclub.ru/index.php?page=book&amp;id=82995</w:t>
        </w:r>
      </w:hyperlink>
    </w:p>
    <w:p w:rsidR="00FD415E" w:rsidRPr="00415C7C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D415E" w:rsidRPr="00CD37D9" w:rsidRDefault="00FD415E" w:rsidP="00FD415E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 xml:space="preserve">Фонд оценочных средств представлен в Приложении </w:t>
      </w:r>
      <w:r>
        <w:rPr>
          <w:spacing w:val="-4"/>
        </w:rPr>
        <w:t>3</w:t>
      </w:r>
      <w:r w:rsidRPr="00CD37D9">
        <w:rPr>
          <w:spacing w:val="-4"/>
        </w:rPr>
        <w:t>.</w:t>
      </w:r>
    </w:p>
    <w:p w:rsidR="00FD415E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D415E" w:rsidRPr="00415C7C" w:rsidRDefault="00FD415E" w:rsidP="00FD415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80B02" w:rsidRPr="00F6388C" w:rsidRDefault="00F80B02" w:rsidP="00F80B02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B02" w:rsidRDefault="00F80B02" w:rsidP="00F80B02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</w:t>
      </w:r>
      <w:proofErr w:type="gramStart"/>
      <w:r w:rsidRPr="00F6388C">
        <w:rPr>
          <w:rFonts w:eastAsia="Droid Sans Fallback"/>
        </w:rPr>
        <w:t>обучающимися</w:t>
      </w:r>
      <w:proofErr w:type="gramEnd"/>
      <w:r w:rsidRPr="00F6388C">
        <w:rPr>
          <w:rFonts w:eastAsia="Droid Sans Fallback"/>
        </w:rPr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50006" w:rsidRDefault="00B50006" w:rsidP="00F80B02">
      <w:pPr>
        <w:ind w:firstLine="709"/>
        <w:jc w:val="both"/>
        <w:rPr>
          <w:rFonts w:eastAsia="Droid Sans Fallback"/>
        </w:rPr>
      </w:pPr>
    </w:p>
    <w:p w:rsidR="00B50006" w:rsidRPr="005A3E95" w:rsidRDefault="00B50006" w:rsidP="00B50006">
      <w:pPr>
        <w:pStyle w:val="1"/>
        <w:jc w:val="center"/>
        <w:rPr>
          <w:rFonts w:ascii="Times New Roman" w:hAnsi="Times New Roman" w:cs="Times New Roman"/>
          <w:b/>
          <w:caps/>
          <w:color w:val="auto"/>
          <w:kern w:val="24"/>
          <w:sz w:val="24"/>
          <w:szCs w:val="24"/>
        </w:rPr>
      </w:pPr>
      <w:bookmarkStart w:id="7" w:name="_Toc5013124"/>
      <w:bookmarkStart w:id="8" w:name="_Toc17956142"/>
      <w:r w:rsidRPr="005A3E95">
        <w:rPr>
          <w:rFonts w:ascii="Times New Roman" w:hAnsi="Times New Roman" w:cs="Times New Roman"/>
          <w:b/>
          <w:caps/>
          <w:color w:val="auto"/>
          <w:kern w:val="24"/>
          <w:sz w:val="24"/>
          <w:szCs w:val="24"/>
        </w:rPr>
        <w:t>5.</w:t>
      </w:r>
      <w:r>
        <w:rPr>
          <w:rFonts w:ascii="Times New Roman" w:hAnsi="Times New Roman" w:cs="Times New Roman"/>
          <w:b/>
          <w:caps/>
          <w:color w:val="auto"/>
          <w:kern w:val="24"/>
          <w:sz w:val="24"/>
          <w:szCs w:val="24"/>
        </w:rPr>
        <w:t>2. ПРОГРАММА ДИСЦИПЛИНЫ</w:t>
      </w:r>
      <w:r>
        <w:rPr>
          <w:rFonts w:ascii="Times New Roman" w:hAnsi="Times New Roman" w:cs="Times New Roman"/>
          <w:b/>
          <w:caps/>
          <w:color w:val="auto"/>
          <w:kern w:val="24"/>
          <w:sz w:val="24"/>
          <w:szCs w:val="24"/>
        </w:rPr>
        <w:br/>
      </w:r>
      <w:r w:rsidRPr="005A3E95">
        <w:rPr>
          <w:rFonts w:ascii="Times New Roman" w:hAnsi="Times New Roman" w:cs="Times New Roman"/>
          <w:b/>
          <w:caps/>
          <w:color w:val="auto"/>
          <w:kern w:val="24"/>
          <w:sz w:val="24"/>
          <w:szCs w:val="24"/>
        </w:rPr>
        <w:t>«Олимпиадные задачи по математике»</w:t>
      </w:r>
      <w:bookmarkEnd w:id="7"/>
      <w:bookmarkEnd w:id="8"/>
    </w:p>
    <w:p w:rsidR="00B50006" w:rsidRPr="007B1D3E" w:rsidRDefault="00B50006" w:rsidP="00B5000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B50006" w:rsidRPr="007B1D3E" w:rsidRDefault="00B50006" w:rsidP="00B50006">
      <w:pPr>
        <w:jc w:val="both"/>
      </w:pPr>
      <w:r w:rsidRPr="007B1D3E">
        <w:t>Данный курс осуществляет подготовку студенто</w:t>
      </w:r>
      <w:r>
        <w:t>в к профессиональной деятельности.</w:t>
      </w: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B50006" w:rsidRPr="007B1D3E" w:rsidRDefault="00B50006" w:rsidP="00B50006">
      <w:r w:rsidRPr="007B1D3E">
        <w:t>Дисциплина «</w:t>
      </w:r>
      <w:r w:rsidRPr="0015115F">
        <w:t>Олимпиадные задачи по математике</w:t>
      </w:r>
      <w:r w:rsidRPr="007B1D3E">
        <w:t>» относится к базовой части дисциплин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15115F">
        <w:t>Олимпиадные задачи по математике</w:t>
      </w:r>
      <w:r w:rsidRPr="007B1D3E">
        <w:t xml:space="preserve">» является необходимой основой для </w:t>
      </w:r>
      <w:r>
        <w:t>профессиональной деятельности</w:t>
      </w:r>
      <w:r w:rsidRPr="007B1D3E">
        <w:t>.</w:t>
      </w: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B50006" w:rsidRPr="007B1D3E" w:rsidRDefault="00B50006" w:rsidP="00B5000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</w:pPr>
      <w:r w:rsidRPr="007B1D3E">
        <w:rPr>
          <w:color w:val="1D1B11"/>
          <w:spacing w:val="-1"/>
        </w:rPr>
        <w:t>Цель дисциплины - ф</w:t>
      </w:r>
      <w:r w:rsidRPr="007B1D3E">
        <w:t xml:space="preserve">ормирование способности выпускника применять знания, умения и личностные качества для успешной деятельности в области оптимального использования </w:t>
      </w:r>
      <w:r>
        <w:t>олимпиадного движения</w:t>
      </w:r>
      <w:r w:rsidRPr="007B1D3E">
        <w:t xml:space="preserve"> в учебно-воспитательном процессе.</w:t>
      </w:r>
    </w:p>
    <w:p w:rsidR="00B50006" w:rsidRPr="007B1D3E" w:rsidRDefault="00B50006" w:rsidP="00B50006">
      <w:pPr>
        <w:jc w:val="both"/>
        <w:rPr>
          <w:i/>
        </w:rPr>
      </w:pPr>
      <w:r w:rsidRPr="007B1D3E">
        <w:rPr>
          <w:i/>
        </w:rPr>
        <w:t xml:space="preserve">Задачи дисциплины 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 xml:space="preserve">Усиливать теоретическую подготовку студентов, проявляющих интерес к математике; 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Создавать индивидуальные траектории подготовки к олимпиадам (в том числе с использованием ИКТ);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Создать условия для систематизации методов и приёмов олимпиадных задач;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Создать условия для развития исследовательских навыков в работе;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Создать условия для систематизации и обобщения знаний, полученных на уроках геометрии по наиболее сложным темам, которые чаще всего встречаются в олимпиадных задачах по геометрии</w:t>
      </w:r>
    </w:p>
    <w:p w:rsidR="00B50006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Создать условия для формирования логических навыков в работе.</w:t>
      </w:r>
    </w:p>
    <w:p w:rsidR="00B50006" w:rsidRPr="007B1D3E" w:rsidRDefault="00B50006" w:rsidP="00B50006">
      <w:pPr>
        <w:numPr>
          <w:ilvl w:val="0"/>
          <w:numId w:val="7"/>
        </w:numPr>
        <w:tabs>
          <w:tab w:val="left" w:pos="1134"/>
        </w:tabs>
        <w:suppressAutoHyphens w:val="0"/>
        <w:ind w:left="0" w:firstLine="0"/>
        <w:jc w:val="both"/>
      </w:pPr>
      <w:r>
        <w:t>Создать условия для формирования логических навыков в работе, в том числе умение обобщать, систематизировать полученную в результате исследовательской работы информацию, умение следовать от общего к частному и наоборот</w:t>
      </w:r>
      <w:proofErr w:type="gramStart"/>
      <w:r>
        <w:t>;</w:t>
      </w:r>
      <w:r w:rsidRPr="007B1D3E">
        <w:t xml:space="preserve">. </w:t>
      </w:r>
      <w:proofErr w:type="gramEnd"/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02"/>
        <w:gridCol w:w="2263"/>
        <w:gridCol w:w="1561"/>
        <w:gridCol w:w="2263"/>
        <w:gridCol w:w="1701"/>
        <w:gridCol w:w="1701"/>
      </w:tblGrid>
      <w:tr w:rsidR="00B50006" w:rsidRPr="007B1D3E" w:rsidTr="00AE7FF8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lastRenderedPageBreak/>
              <w:t>Код ОР модуля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B50006" w:rsidRPr="007B1D3E" w:rsidTr="00AE7FF8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2C38FD" w:rsidRDefault="00B50006" w:rsidP="00AE7FF8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both"/>
            </w:pPr>
            <w:r>
              <w:t>ОР.1-2-1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both"/>
            </w:pPr>
            <w:r w:rsidRPr="001C7352">
              <w:t>УК.2.3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jc w:val="both"/>
            </w:pPr>
            <w:r w:rsidRPr="007B1D3E">
              <w:t>Тест в ЭОС</w:t>
            </w:r>
          </w:p>
          <w:p w:rsidR="00B50006" w:rsidRPr="007B1D3E" w:rsidRDefault="00B50006" w:rsidP="00AE7FF8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8"/>
        <w:gridCol w:w="858"/>
        <w:gridCol w:w="857"/>
        <w:gridCol w:w="1420"/>
        <w:gridCol w:w="1241"/>
        <w:gridCol w:w="860"/>
      </w:tblGrid>
      <w:tr w:rsidR="00B50006" w:rsidRPr="007B1D3E" w:rsidTr="00B50006">
        <w:trPr>
          <w:trHeight w:val="203"/>
        </w:trPr>
        <w:tc>
          <w:tcPr>
            <w:tcW w:w="4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B50006" w:rsidRPr="007B1D3E" w:rsidTr="00B50006">
        <w:trPr>
          <w:trHeight w:val="533"/>
        </w:trPr>
        <w:tc>
          <w:tcPr>
            <w:tcW w:w="46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tabs>
                <w:tab w:val="left" w:pos="814"/>
              </w:tabs>
              <w:jc w:val="center"/>
            </w:pPr>
            <w:proofErr w:type="gramStart"/>
            <w:r w:rsidRPr="007B1D3E">
              <w:t xml:space="preserve">Контактная СР (в </w:t>
            </w:r>
            <w:proofErr w:type="spellStart"/>
            <w:r w:rsidRPr="007B1D3E">
              <w:t>т.ч</w:t>
            </w:r>
            <w:proofErr w:type="spellEnd"/>
            <w:r w:rsidRPr="007B1D3E">
              <w:t xml:space="preserve">. </w:t>
            </w:r>
            <w:proofErr w:type="gramEnd"/>
          </w:p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</w:tr>
      <w:tr w:rsidR="00B50006" w:rsidRPr="007B1D3E" w:rsidTr="00B50006">
        <w:trPr>
          <w:trHeight w:val="1"/>
        </w:trPr>
        <w:tc>
          <w:tcPr>
            <w:tcW w:w="4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</w:t>
            </w:r>
            <w:proofErr w:type="spellEnd"/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</w:pPr>
          </w:p>
        </w:tc>
      </w:tr>
      <w:tr w:rsidR="00B50006" w:rsidRPr="007B1D3E" w:rsidTr="00B50006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Классификация задач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</w:tr>
      <w:tr w:rsidR="00B50006" w:rsidRPr="007B1D3E" w:rsidTr="00B50006">
        <w:trPr>
          <w:trHeight w:val="922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t xml:space="preserve">1.1. </w:t>
            </w:r>
            <w:r>
              <w:t>Вводное занятие. Основные правила при решении олимпиадных задач. Числовые головоломки. Ребусы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t xml:space="preserve">1.2. </w:t>
            </w:r>
            <w:r>
              <w:t>Сравнения.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4B294C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t xml:space="preserve">1.3. </w:t>
            </w:r>
            <w:r>
              <w:t>Истинные и ложные высказывания. Рыцари, лжецы, хитрецы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4B294C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t xml:space="preserve">1.4. </w:t>
            </w:r>
            <w:r>
              <w:t>Задачи на переливание и взвешивание.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B12D33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4B294C">
              <w:t>6</w:t>
            </w:r>
          </w:p>
        </w:tc>
      </w:tr>
      <w:tr w:rsidR="00B50006" w:rsidRPr="007B1D3E" w:rsidTr="00B50006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FD3F51" w:rsidRDefault="00B50006" w:rsidP="00AE7FF8">
            <w:pPr>
              <w:rPr>
                <w:b/>
              </w:rPr>
            </w:pPr>
            <w:r>
              <w:rPr>
                <w:b/>
              </w:rPr>
              <w:t>Раздел 2</w:t>
            </w:r>
            <w:r w:rsidRPr="007B1D3E">
              <w:rPr>
                <w:b/>
              </w:rPr>
              <w:t xml:space="preserve">. </w:t>
            </w:r>
            <w:r w:rsidRPr="00FD3F51">
              <w:rPr>
                <w:b/>
              </w:rPr>
              <w:t xml:space="preserve">Правила и приемы решения </w:t>
            </w:r>
            <w:r>
              <w:rPr>
                <w:b/>
              </w:rPr>
              <w:t xml:space="preserve">математических олимпиадных </w:t>
            </w:r>
            <w:r w:rsidRPr="00FD3F51">
              <w:rPr>
                <w:b/>
              </w:rPr>
              <w:t>задач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Default="00B50006" w:rsidP="00B50006">
            <w:pPr>
              <w:autoSpaceDE w:val="0"/>
              <w:autoSpaceDN w:val="0"/>
              <w:adjustRightInd w:val="0"/>
              <w:jc w:val="center"/>
            </w:pP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2.</w:t>
            </w:r>
            <w:r w:rsidRPr="007B1D3E">
              <w:t xml:space="preserve">1 </w:t>
            </w:r>
            <w:r>
              <w:t>Принцип Дирихле и делимость целых чисел.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9853F4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2.2 Графы. Подсчет числа ребер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9853F4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2.3</w:t>
            </w:r>
            <w:r w:rsidRPr="007B1D3E">
              <w:t xml:space="preserve"> </w:t>
            </w:r>
            <w:r>
              <w:t>Математическая регата.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9853F4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2.4 Смешанные задачи логического характера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914965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9853F4">
              <w:t>6</w:t>
            </w:r>
          </w:p>
        </w:tc>
      </w:tr>
      <w:tr w:rsidR="00B50006" w:rsidRPr="007B1D3E" w:rsidTr="00B50006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r>
              <w:rPr>
                <w:b/>
              </w:rPr>
              <w:t>Раздел 3</w:t>
            </w:r>
            <w:r w:rsidRPr="007B1D3E">
              <w:rPr>
                <w:b/>
              </w:rPr>
              <w:t xml:space="preserve">. </w:t>
            </w:r>
            <w:r>
              <w:rPr>
                <w:b/>
              </w:rPr>
              <w:t>Алгебра и геометрия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Default="00B50006" w:rsidP="00B50006">
            <w:pPr>
              <w:autoSpaceDE w:val="0"/>
              <w:autoSpaceDN w:val="0"/>
              <w:adjustRightInd w:val="0"/>
              <w:jc w:val="center"/>
            </w:pP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3.</w:t>
            </w:r>
            <w:r w:rsidRPr="007B1D3E">
              <w:t xml:space="preserve">1 </w:t>
            </w:r>
            <w:r>
              <w:t>Инвариант. Четность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7478CF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3.2 Остатки. Алгебраические выражения.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7478CF">
              <w:t>6</w:t>
            </w:r>
          </w:p>
        </w:tc>
      </w:tr>
      <w:tr w:rsidR="00B50006" w:rsidRPr="007B1D3E" w:rsidTr="00AE7FF8">
        <w:trPr>
          <w:trHeight w:val="16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3.3</w:t>
            </w:r>
            <w:r w:rsidRPr="007B1D3E">
              <w:t xml:space="preserve"> </w:t>
            </w:r>
            <w:r>
              <w:t>Разложение на множители. Простые и составные числа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7478CF">
              <w:t>6</w:t>
            </w:r>
          </w:p>
        </w:tc>
      </w:tr>
      <w:tr w:rsidR="00B50006" w:rsidRPr="007B1D3E" w:rsidTr="00AE7FF8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t>3.</w:t>
            </w:r>
            <w:r>
              <w:t>4</w:t>
            </w:r>
            <w:r w:rsidRPr="007B1D3E">
              <w:t xml:space="preserve"> </w:t>
            </w:r>
            <w:r>
              <w:t>Разные задачи на целые числа.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7478CF">
              <w:t>6</w:t>
            </w:r>
          </w:p>
        </w:tc>
      </w:tr>
      <w:tr w:rsidR="00B50006" w:rsidRPr="007B1D3E" w:rsidTr="00AE7FF8">
        <w:trPr>
          <w:trHeight w:val="358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 w:rsidRPr="007B1D3E">
              <w:lastRenderedPageBreak/>
              <w:t>3.</w:t>
            </w:r>
            <w:r>
              <w:t>5</w:t>
            </w:r>
            <w:r w:rsidRPr="007B1D3E">
              <w:t xml:space="preserve"> </w:t>
            </w:r>
            <w:r>
              <w:t>Применим геометрию.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DE4E9C">
              <w:t>6</w:t>
            </w:r>
          </w:p>
        </w:tc>
      </w:tr>
      <w:tr w:rsidR="00B50006" w:rsidRPr="007B1D3E" w:rsidTr="00AE7FF8">
        <w:trPr>
          <w:trHeight w:val="562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3</w:t>
            </w:r>
            <w:r w:rsidRPr="007B1D3E">
              <w:t>.</w:t>
            </w:r>
            <w:r>
              <w:t>6</w:t>
            </w:r>
            <w:r w:rsidRPr="007B1D3E">
              <w:t xml:space="preserve">. </w:t>
            </w:r>
            <w:r>
              <w:t>Восстановите фигуру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AE7FF8">
            <w:pPr>
              <w:jc w:val="center"/>
            </w:pPr>
            <w:r w:rsidRPr="005C1E46">
              <w:t>3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0006" w:rsidRDefault="00B50006" w:rsidP="00B50006">
            <w:pPr>
              <w:jc w:val="center"/>
            </w:pPr>
            <w:r w:rsidRPr="00DE4E9C">
              <w:t>6</w:t>
            </w:r>
          </w:p>
        </w:tc>
      </w:tr>
      <w:tr w:rsidR="00B50006" w:rsidRPr="007B1D3E" w:rsidTr="00B50006">
        <w:trPr>
          <w:trHeight w:val="366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r>
              <w:t>3.7 Геометрическая головоломка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50006" w:rsidRPr="007B1D3E" w:rsidTr="00B50006">
        <w:trPr>
          <w:trHeight w:val="240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r>
              <w:t>4.3 Геометрия треугольника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50006" w:rsidRPr="007B1D3E" w:rsidTr="00B50006">
        <w:trPr>
          <w:trHeight w:val="1"/>
        </w:trPr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</w:tbl>
    <w:p w:rsidR="00B50006" w:rsidRPr="007B1D3E" w:rsidRDefault="00B50006" w:rsidP="00B50006">
      <w:pPr>
        <w:ind w:left="720"/>
        <w:jc w:val="center"/>
        <w:rPr>
          <w:b/>
        </w:rPr>
      </w:pP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B50006" w:rsidRPr="007B1D3E" w:rsidRDefault="00B50006" w:rsidP="00B50006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B50006" w:rsidRPr="007B1D3E" w:rsidRDefault="00B50006" w:rsidP="00B5000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B50006" w:rsidRPr="007B1D3E" w:rsidRDefault="00B50006" w:rsidP="00B5000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8"/>
        <w:gridCol w:w="1815"/>
        <w:gridCol w:w="1603"/>
        <w:gridCol w:w="77"/>
        <w:gridCol w:w="1539"/>
        <w:gridCol w:w="1275"/>
        <w:gridCol w:w="8"/>
        <w:gridCol w:w="851"/>
        <w:gridCol w:w="987"/>
        <w:gridCol w:w="985"/>
      </w:tblGrid>
      <w:tr w:rsidR="00B50006" w:rsidTr="00B50006">
        <w:trPr>
          <w:trHeight w:val="555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50006" w:rsidTr="00B50006">
        <w:trPr>
          <w:trHeight w:val="555"/>
        </w:trPr>
        <w:tc>
          <w:tcPr>
            <w:tcW w:w="41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</w:t>
            </w:r>
            <w:r w:rsidRPr="002836DE">
              <w:rPr>
                <w:b/>
                <w:bCs/>
                <w:sz w:val="20"/>
                <w:szCs w:val="20"/>
              </w:rPr>
              <w:t>Классификация задач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both"/>
            </w:pPr>
            <w:r>
              <w:t>ОР.1-2-1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B500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B500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0,5-0.75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836DE">
              <w:rPr>
                <w:b/>
                <w:bCs/>
                <w:color w:val="000000"/>
                <w:sz w:val="20"/>
                <w:szCs w:val="20"/>
              </w:rPr>
              <w:t>Правила и приемы решения математических олимпиадных задач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both"/>
            </w:pPr>
            <w:r>
              <w:t>ОР.1-2-1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1,5-2</w:t>
            </w:r>
          </w:p>
        </w:tc>
        <w:tc>
          <w:tcPr>
            <w:tcW w:w="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  <w:r w:rsidRPr="002836DE">
              <w:rPr>
                <w:b/>
                <w:bCs/>
                <w:sz w:val="20"/>
                <w:szCs w:val="20"/>
              </w:rPr>
              <w:t>Алгебра и геометрия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Pr="007B1D3E" w:rsidRDefault="00B50006" w:rsidP="00B50006">
            <w:pPr>
              <w:autoSpaceDE w:val="0"/>
              <w:autoSpaceDN w:val="0"/>
              <w:adjustRightInd w:val="0"/>
              <w:jc w:val="both"/>
            </w:pPr>
            <w:r>
              <w:t>ОР.1-2-1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0,45-0,95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19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0006" w:rsidRDefault="00B50006" w:rsidP="00AE7F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0006" w:rsidRPr="002D1543" w:rsidRDefault="00B50006" w:rsidP="00AE7FF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1543">
              <w:rPr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0006" w:rsidRDefault="00B50006" w:rsidP="00AE7FF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B50006" w:rsidTr="00B50006">
        <w:trPr>
          <w:trHeight w:val="300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50006" w:rsidRDefault="00B50006" w:rsidP="00AE7FF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0006" w:rsidRDefault="00B50006" w:rsidP="00AE7FF8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B50006" w:rsidRPr="007B1D3E" w:rsidRDefault="00B50006" w:rsidP="00B50006">
      <w:pPr>
        <w:autoSpaceDE w:val="0"/>
        <w:autoSpaceDN w:val="0"/>
        <w:adjustRightInd w:val="0"/>
        <w:jc w:val="both"/>
        <w:rPr>
          <w:bCs/>
          <w:i/>
        </w:rPr>
      </w:pPr>
    </w:p>
    <w:p w:rsidR="00B50006" w:rsidRPr="007B1D3E" w:rsidRDefault="00B50006" w:rsidP="00B50006">
      <w:pPr>
        <w:jc w:val="both"/>
      </w:pP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B50006" w:rsidRPr="007B1D3E" w:rsidRDefault="00B50006" w:rsidP="00B5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B50006" w:rsidRPr="00CA324D" w:rsidRDefault="00B50006" w:rsidP="00B50006">
      <w:pPr>
        <w:pStyle w:val="ac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324D">
        <w:rPr>
          <w:rFonts w:ascii="Times New Roman" w:hAnsi="Times New Roman"/>
          <w:sz w:val="24"/>
          <w:szCs w:val="24"/>
        </w:rPr>
        <w:t>Попов, А.И. Творческие задачи динамики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учебное пособие / А.И.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Издательство ФГБОУ ВПО «ТГТУ», 2012. - 81 с. - </w:t>
      </w:r>
      <w:proofErr w:type="spellStart"/>
      <w:r w:rsidRPr="00CA32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324D">
        <w:rPr>
          <w:rFonts w:ascii="Times New Roman" w:hAnsi="Times New Roman"/>
          <w:sz w:val="24"/>
          <w:szCs w:val="24"/>
        </w:rPr>
        <w:t>. в кн.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CA324D">
          <w:rPr>
            <w:rStyle w:val="a7"/>
            <w:rFonts w:ascii="Times New Roman" w:hAnsi="Times New Roman"/>
            <w:sz w:val="24"/>
            <w:szCs w:val="24"/>
          </w:rPr>
          <w:t>http://biblioclub.ru/index.php?page=book&amp;id=277927</w:t>
        </w:r>
      </w:hyperlink>
    </w:p>
    <w:p w:rsidR="00B50006" w:rsidRPr="00CA324D" w:rsidRDefault="00B50006" w:rsidP="00B50006">
      <w:pPr>
        <w:pStyle w:val="ac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324D">
        <w:rPr>
          <w:rFonts w:ascii="Times New Roman" w:hAnsi="Times New Roman"/>
          <w:i/>
          <w:sz w:val="24"/>
          <w:szCs w:val="24"/>
        </w:rPr>
        <w:lastRenderedPageBreak/>
        <w:t>Иванова Т.А.</w:t>
      </w:r>
      <w:r w:rsidRPr="00CA324D">
        <w:rPr>
          <w:rFonts w:ascii="Times New Roman" w:hAnsi="Times New Roman"/>
          <w:sz w:val="24"/>
          <w:szCs w:val="24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B50006" w:rsidRPr="00CA324D" w:rsidRDefault="00B50006" w:rsidP="00B50006">
      <w:pPr>
        <w:pStyle w:val="ac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324D">
        <w:rPr>
          <w:rFonts w:ascii="Times New Roman" w:hAnsi="Times New Roman"/>
          <w:i/>
          <w:sz w:val="24"/>
          <w:szCs w:val="24"/>
        </w:rPr>
        <w:t>Иванова Т.А., Перевощикова Е.Н., Кузнецова Л.И., Григорьева Т.П.</w:t>
      </w:r>
      <w:r w:rsidRPr="00CA324D">
        <w:rPr>
          <w:rFonts w:ascii="Times New Roman" w:hAnsi="Times New Roman"/>
          <w:sz w:val="24"/>
          <w:szCs w:val="24"/>
        </w:rPr>
        <w:t xml:space="preserve"> Теория и технология обучения математике в средней школе: учеб</w:t>
      </w:r>
      <w:proofErr w:type="gramStart"/>
      <w:r w:rsidRPr="00CA324D">
        <w:rPr>
          <w:rFonts w:ascii="Times New Roman" w:hAnsi="Times New Roman"/>
          <w:sz w:val="24"/>
          <w:szCs w:val="24"/>
        </w:rPr>
        <w:t>.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324D">
        <w:rPr>
          <w:rFonts w:ascii="Times New Roman" w:hAnsi="Times New Roman"/>
          <w:sz w:val="24"/>
          <w:szCs w:val="24"/>
        </w:rPr>
        <w:t>п</w:t>
      </w:r>
      <w:proofErr w:type="gramEnd"/>
      <w:r w:rsidRPr="00CA324D">
        <w:rPr>
          <w:rFonts w:ascii="Times New Roman" w:hAnsi="Times New Roman"/>
          <w:sz w:val="24"/>
          <w:szCs w:val="24"/>
        </w:rPr>
        <w:t>особие / под ред. Т.А. Ивановой. – Н. Новгород: НГПУ, 2009.</w:t>
      </w:r>
    </w:p>
    <w:p w:rsidR="00B50006" w:rsidRPr="00CA324D" w:rsidRDefault="00B50006" w:rsidP="00B50006">
      <w:pPr>
        <w:pStyle w:val="ac"/>
        <w:numPr>
          <w:ilvl w:val="0"/>
          <w:numId w:val="4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A324D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CA324D">
        <w:rPr>
          <w:rFonts w:ascii="Times New Roman" w:hAnsi="Times New Roman"/>
          <w:sz w:val="24"/>
          <w:szCs w:val="24"/>
        </w:rPr>
        <w:t>, Е.В. Общие вопросы методики преподавания математики в начальных классах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курс лекций / Е.В. </w:t>
      </w:r>
      <w:proofErr w:type="spellStart"/>
      <w:r w:rsidRPr="00CA324D">
        <w:rPr>
          <w:rFonts w:ascii="Times New Roman" w:hAnsi="Times New Roman"/>
          <w:sz w:val="24"/>
          <w:szCs w:val="24"/>
        </w:rPr>
        <w:t>Долгошеева</w:t>
      </w:r>
      <w:proofErr w:type="spellEnd"/>
      <w:r w:rsidRPr="00CA324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Елецкий государственный университет им. И. А. Бунина, 2012. - 83 с. - </w:t>
      </w:r>
      <w:proofErr w:type="spellStart"/>
      <w:r w:rsidRPr="00CA324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A324D">
        <w:rPr>
          <w:rFonts w:ascii="Times New Roman" w:hAnsi="Times New Roman"/>
          <w:sz w:val="24"/>
          <w:szCs w:val="24"/>
        </w:rPr>
        <w:t>. в кн.</w:t>
      </w:r>
      <w:proofErr w:type="gramStart"/>
      <w:r w:rsidRPr="00CA324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A324D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CA324D">
          <w:rPr>
            <w:rStyle w:val="a7"/>
            <w:rFonts w:ascii="Times New Roman" w:hAnsi="Times New Roman"/>
            <w:sz w:val="24"/>
            <w:szCs w:val="24"/>
          </w:rPr>
          <w:t>http://biblioclub.ru/index.php?page=book&amp;id=272021</w:t>
        </w:r>
      </w:hyperlink>
    </w:p>
    <w:p w:rsidR="00B50006" w:rsidRPr="008C5EC5" w:rsidRDefault="00B50006" w:rsidP="00B50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rFonts w:eastAsia="Calibri"/>
        </w:rPr>
      </w:pPr>
      <w:r w:rsidRPr="008C5EC5">
        <w:rPr>
          <w:rFonts w:eastAsia="Calibri"/>
        </w:rPr>
        <w:t>7.2. Дополнительная литература:</w:t>
      </w:r>
    </w:p>
    <w:p w:rsidR="00B50006" w:rsidRPr="006B3018" w:rsidRDefault="00B50006" w:rsidP="00B50006">
      <w:pPr>
        <w:pStyle w:val="af1"/>
        <w:numPr>
          <w:ilvl w:val="0"/>
          <w:numId w:val="19"/>
        </w:numPr>
        <w:suppressAutoHyphens w:val="0"/>
        <w:spacing w:after="0"/>
        <w:ind w:left="0" w:firstLine="851"/>
        <w:jc w:val="both"/>
      </w:pPr>
      <w:r w:rsidRPr="006B3018">
        <w:t>В помощь учителю математики. – Горький, 1987, 1988, 1989, 1990, 1994.</w:t>
      </w:r>
    </w:p>
    <w:p w:rsidR="00B50006" w:rsidRPr="006B3018" w:rsidRDefault="00B50006" w:rsidP="00B50006">
      <w:pPr>
        <w:numPr>
          <w:ilvl w:val="0"/>
          <w:numId w:val="19"/>
        </w:numPr>
        <w:suppressAutoHyphens w:val="0"/>
        <w:ind w:left="0" w:firstLine="851"/>
        <w:jc w:val="both"/>
      </w:pPr>
      <w:r w:rsidRPr="006B3018"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6B3018">
        <w:t xml:space="preserve"> :</w:t>
      </w:r>
      <w:proofErr w:type="gramEnd"/>
      <w:r w:rsidRPr="006B3018"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B3018">
        <w:t xml:space="preserve"> :</w:t>
      </w:r>
      <w:proofErr w:type="gramEnd"/>
      <w:r w:rsidRPr="006B3018">
        <w:t xml:space="preserve"> МПГУ, 2018. - 64 с.</w:t>
      </w:r>
      <w:proofErr w:type="gramStart"/>
      <w:r w:rsidRPr="006B3018">
        <w:t xml:space="preserve"> :</w:t>
      </w:r>
      <w:proofErr w:type="gramEnd"/>
      <w:r w:rsidRPr="006B3018">
        <w:t xml:space="preserve"> ил. - </w:t>
      </w:r>
      <w:proofErr w:type="spellStart"/>
      <w:r w:rsidRPr="006B3018">
        <w:t>Библиогр</w:t>
      </w:r>
      <w:proofErr w:type="spellEnd"/>
      <w:r w:rsidRPr="006B3018">
        <w:t>. в кн. - ISBN 978-5-4263-0699-8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18" w:history="1">
        <w:r w:rsidRPr="006B3018">
          <w:rPr>
            <w:rStyle w:val="a7"/>
          </w:rPr>
          <w:t>http://biblioclub.ru/index.php?page=book&amp;id=500313</w:t>
        </w:r>
      </w:hyperlink>
    </w:p>
    <w:p w:rsidR="00B50006" w:rsidRPr="00343E61" w:rsidRDefault="00B50006" w:rsidP="00B50006">
      <w:pPr>
        <w:numPr>
          <w:ilvl w:val="0"/>
          <w:numId w:val="19"/>
        </w:numPr>
        <w:suppressAutoHyphens w:val="0"/>
        <w:ind w:left="0" w:firstLine="851"/>
        <w:jc w:val="both"/>
        <w:rPr>
          <w:rStyle w:val="a7"/>
        </w:rPr>
      </w:pPr>
      <w:proofErr w:type="spellStart"/>
      <w:r w:rsidRPr="006B3018">
        <w:t>Кальт</w:t>
      </w:r>
      <w:proofErr w:type="spellEnd"/>
      <w:r w:rsidRPr="006B3018">
        <w:t>, Е.А. Организация адаптивной системы обучения математике учащихся 5–6 классов</w:t>
      </w:r>
      <w:proofErr w:type="gramStart"/>
      <w:r w:rsidRPr="006B3018">
        <w:t xml:space="preserve"> :</w:t>
      </w:r>
      <w:proofErr w:type="gramEnd"/>
      <w:r w:rsidRPr="006B3018">
        <w:t xml:space="preserve"> учебное пособие / Е.А. </w:t>
      </w:r>
      <w:proofErr w:type="spellStart"/>
      <w:r w:rsidRPr="006B3018">
        <w:t>Кальт</w:t>
      </w:r>
      <w:proofErr w:type="spellEnd"/>
      <w:r w:rsidRPr="006B3018">
        <w:t>. - Москва</w:t>
      </w:r>
      <w:proofErr w:type="gramStart"/>
      <w:r w:rsidRPr="006B3018">
        <w:t xml:space="preserve"> :</w:t>
      </w:r>
      <w:proofErr w:type="gramEnd"/>
      <w:r w:rsidRPr="006B3018">
        <w:t xml:space="preserve"> Издательство «Флинта», 2015. - 90 с.</w:t>
      </w:r>
      <w:proofErr w:type="gramStart"/>
      <w:r w:rsidRPr="006B3018">
        <w:t xml:space="preserve"> :</w:t>
      </w:r>
      <w:proofErr w:type="gramEnd"/>
      <w:r w:rsidRPr="006B3018">
        <w:t xml:space="preserve"> табл., ил. - </w:t>
      </w:r>
      <w:proofErr w:type="spellStart"/>
      <w:r w:rsidRPr="006B3018">
        <w:t>Библиогр</w:t>
      </w:r>
      <w:proofErr w:type="spellEnd"/>
      <w:r w:rsidRPr="006B3018">
        <w:t>.: с. 72-78 - ISBN 978-5-9765-2192-6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19" w:history="1">
        <w:r w:rsidRPr="006B3018">
          <w:rPr>
            <w:rStyle w:val="a7"/>
          </w:rPr>
          <w:t>http://biblioclub.ru/index.php?page=book&amp;id=272512</w:t>
        </w:r>
      </w:hyperlink>
    </w:p>
    <w:p w:rsidR="00B50006" w:rsidRPr="006B3018" w:rsidRDefault="00B50006" w:rsidP="00B50006">
      <w:pPr>
        <w:numPr>
          <w:ilvl w:val="0"/>
          <w:numId w:val="19"/>
        </w:numPr>
        <w:suppressAutoHyphens w:val="0"/>
        <w:ind w:left="0" w:firstLine="851"/>
        <w:jc w:val="both"/>
      </w:pPr>
      <w:proofErr w:type="spellStart"/>
      <w:r w:rsidRPr="00CA324D">
        <w:t>Голунова</w:t>
      </w:r>
      <w:proofErr w:type="spellEnd"/>
      <w:r w:rsidRPr="00CA324D">
        <w:t>, А.А. Обучение математике в профильных классах</w:t>
      </w:r>
      <w:proofErr w:type="gramStart"/>
      <w:r w:rsidRPr="00CA324D">
        <w:t xml:space="preserve"> :</w:t>
      </w:r>
      <w:proofErr w:type="gramEnd"/>
      <w:r w:rsidRPr="00CA324D">
        <w:t xml:space="preserve"> учебно-методическое пособие / А.А. </w:t>
      </w:r>
      <w:proofErr w:type="spellStart"/>
      <w:r w:rsidRPr="00CA324D">
        <w:t>Голунова</w:t>
      </w:r>
      <w:proofErr w:type="spellEnd"/>
      <w:r w:rsidRPr="00CA324D">
        <w:t xml:space="preserve"> ; науч. ред. Т. Уткина. - 2-е изд., стер. - Москва</w:t>
      </w:r>
      <w:proofErr w:type="gramStart"/>
      <w:r w:rsidRPr="00CA324D">
        <w:t xml:space="preserve"> :</w:t>
      </w:r>
      <w:proofErr w:type="gramEnd"/>
      <w:r w:rsidRPr="00CA324D">
        <w:t xml:space="preserve"> Издательство «Флинта», 2014. - 204 с.</w:t>
      </w:r>
      <w:proofErr w:type="gramStart"/>
      <w:r w:rsidRPr="00CA324D">
        <w:t xml:space="preserve"> :</w:t>
      </w:r>
      <w:proofErr w:type="gramEnd"/>
      <w:r w:rsidRPr="00CA324D">
        <w:t xml:space="preserve"> ил. - </w:t>
      </w:r>
      <w:proofErr w:type="spellStart"/>
      <w:r w:rsidRPr="00CA324D">
        <w:t>Библиогр</w:t>
      </w:r>
      <w:proofErr w:type="spellEnd"/>
      <w:r w:rsidRPr="00CA324D">
        <w:t>. в кн. - ISBN 978-5-9765-1940-4</w:t>
      </w:r>
      <w:proofErr w:type="gramStart"/>
      <w:r w:rsidRPr="00CA324D">
        <w:t xml:space="preserve"> ;</w:t>
      </w:r>
      <w:proofErr w:type="gramEnd"/>
      <w:r w:rsidRPr="00CA324D">
        <w:t xml:space="preserve"> То же [Электронный ресурс]. - URL: </w:t>
      </w:r>
      <w:hyperlink r:id="rId20" w:history="1">
        <w:r w:rsidRPr="00CA324D">
          <w:rPr>
            <w:rStyle w:val="a7"/>
          </w:rPr>
          <w:t>http://biblioclub.ru/index.php?page=book&amp;id=363432</w:t>
        </w:r>
      </w:hyperlink>
    </w:p>
    <w:p w:rsidR="00B50006" w:rsidRPr="00277BF8" w:rsidRDefault="00B50006" w:rsidP="00B50006">
      <w:pPr>
        <w:jc w:val="both"/>
        <w:rPr>
          <w:rFonts w:eastAsia="Calibri"/>
        </w:rPr>
      </w:pPr>
      <w:r w:rsidRPr="00277BF8">
        <w:rPr>
          <w:rFonts w:eastAsia="Calibri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B50006" w:rsidRPr="007B1D3E" w:rsidTr="00AE7FF8">
        <w:tc>
          <w:tcPr>
            <w:tcW w:w="2887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B50006" w:rsidRPr="007B1D3E" w:rsidTr="00AE7FF8">
        <w:tc>
          <w:tcPr>
            <w:tcW w:w="2887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>Научная электронная библиотека</w:t>
            </w:r>
          </w:p>
        </w:tc>
      </w:tr>
      <w:tr w:rsidR="00B50006" w:rsidRPr="007B1D3E" w:rsidTr="00AE7FF8">
        <w:tc>
          <w:tcPr>
            <w:tcW w:w="2887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B50006" w:rsidRPr="00277BF8" w:rsidRDefault="00B50006" w:rsidP="00AE7FF8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277BF8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B50006" w:rsidRPr="007B1D3E" w:rsidRDefault="00B50006" w:rsidP="00B50006">
      <w:pPr>
        <w:jc w:val="both"/>
        <w:rPr>
          <w:spacing w:val="-4"/>
        </w:rPr>
      </w:pPr>
      <w:r w:rsidRPr="007B1D3E">
        <w:rPr>
          <w:spacing w:val="-4"/>
        </w:rPr>
        <w:t>Фонд оценочных сре</w:t>
      </w:r>
      <w:proofErr w:type="gramStart"/>
      <w:r w:rsidRPr="007B1D3E">
        <w:rPr>
          <w:spacing w:val="-4"/>
        </w:rPr>
        <w:t>дств пр</w:t>
      </w:r>
      <w:proofErr w:type="gramEnd"/>
      <w:r w:rsidRPr="007B1D3E">
        <w:rPr>
          <w:spacing w:val="-4"/>
        </w:rPr>
        <w:t>едставлен в Приложении 1.</w:t>
      </w: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</w:p>
    <w:p w:rsidR="00B50006" w:rsidRPr="007B1D3E" w:rsidRDefault="00B50006" w:rsidP="00B500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50006" w:rsidRPr="00F6388C" w:rsidRDefault="00B50006" w:rsidP="00B50006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B50006" w:rsidRPr="00F6388C" w:rsidRDefault="00B50006" w:rsidP="00B50006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50006" w:rsidRPr="00F6388C" w:rsidRDefault="00B50006" w:rsidP="00B50006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0006" w:rsidRPr="00F6388C" w:rsidRDefault="00B50006" w:rsidP="00B50006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Word</w:t>
      </w:r>
      <w:proofErr w:type="spellEnd"/>
      <w:r w:rsidRPr="00F6388C">
        <w:t xml:space="preserve">, </w:t>
      </w:r>
      <w:proofErr w:type="spellStart"/>
      <w:r w:rsidRPr="00F6388C">
        <w:t>Power</w:t>
      </w:r>
      <w:proofErr w:type="spellEnd"/>
      <w:r w:rsidRPr="00F6388C">
        <w:t xml:space="preserve"> </w:t>
      </w:r>
      <w:proofErr w:type="spellStart"/>
      <w:r w:rsidRPr="00F6388C">
        <w:t>Point</w:t>
      </w:r>
      <w:proofErr w:type="spellEnd"/>
      <w:r w:rsidRPr="00F6388C">
        <w:t xml:space="preserve">, </w:t>
      </w:r>
      <w:proofErr w:type="spellStart"/>
      <w:r w:rsidRPr="00F6388C">
        <w:t>Microsoft</w:t>
      </w:r>
      <w:proofErr w:type="spellEnd"/>
      <w:r w:rsidRPr="00F6388C">
        <w:t xml:space="preserve"> </w:t>
      </w:r>
      <w:proofErr w:type="spellStart"/>
      <w:r w:rsidRPr="00F6388C">
        <w:t>Internet</w:t>
      </w:r>
      <w:proofErr w:type="spellEnd"/>
      <w:r w:rsidRPr="00F6388C">
        <w:t xml:space="preserve"> </w:t>
      </w:r>
      <w:proofErr w:type="spellStart"/>
      <w:r w:rsidRPr="00F6388C">
        <w:t>Explorer</w:t>
      </w:r>
      <w:proofErr w:type="spellEnd"/>
      <w:r w:rsidRPr="00F6388C">
        <w:t xml:space="preserve"> и других, а также средств организации взаимодействия с </w:t>
      </w:r>
      <w:proofErr w:type="gramStart"/>
      <w:r w:rsidRPr="00F6388C">
        <w:t>обучающимися</w:t>
      </w:r>
      <w:proofErr w:type="gramEnd"/>
      <w:r w:rsidRPr="00F6388C">
        <w:t xml:space="preserve">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B50006" w:rsidRDefault="00B50006" w:rsidP="00F80B02">
      <w:pPr>
        <w:ind w:firstLine="709"/>
        <w:jc w:val="both"/>
        <w:rPr>
          <w:rFonts w:eastAsia="Droid Sans Fallback"/>
        </w:rPr>
      </w:pPr>
    </w:p>
    <w:p w:rsidR="00B50006" w:rsidRDefault="00B50006" w:rsidP="00F80B02">
      <w:pPr>
        <w:ind w:firstLine="709"/>
        <w:jc w:val="both"/>
        <w:rPr>
          <w:rFonts w:eastAsia="Droid Sans Fallback"/>
        </w:rPr>
      </w:pPr>
    </w:p>
    <w:p w:rsidR="00B50006" w:rsidRPr="00F6388C" w:rsidRDefault="00B50006" w:rsidP="00F80B02">
      <w:pPr>
        <w:ind w:firstLine="709"/>
        <w:jc w:val="both"/>
        <w:rPr>
          <w:rFonts w:eastAsia="Droid Sans Fallback"/>
        </w:rPr>
      </w:pPr>
    </w:p>
    <w:p w:rsidR="006527DE" w:rsidRPr="007450E6" w:rsidRDefault="006527DE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9" w:name="_Toc17956143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lastRenderedPageBreak/>
        <w:t>5.</w:t>
      </w:r>
      <w:r w:rsidR="00B50006">
        <w:rPr>
          <w:rFonts w:ascii="Times New Roman" w:hAnsi="Times New Roman" w:cs="Times New Roman"/>
          <w:b/>
          <w:caps/>
          <w:kern w:val="24"/>
          <w:sz w:val="24"/>
          <w:szCs w:val="24"/>
        </w:rPr>
        <w:t>3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 «МЕТОДИКА ОБУЧЕНИЯ</w:t>
      </w:r>
      <w:r w:rsidR="003A3497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 xml:space="preserve"> математике и 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ФИЗИК</w:t>
      </w:r>
      <w:r w:rsidR="003A3497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Е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»</w:t>
      </w:r>
      <w:bookmarkEnd w:id="9"/>
    </w:p>
    <w:p w:rsidR="006527DE" w:rsidRPr="004C0CBC" w:rsidRDefault="006527DE" w:rsidP="006527D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6527DE" w:rsidRPr="00BD6582" w:rsidRDefault="006527DE" w:rsidP="006527DE">
      <w:pPr>
        <w:ind w:firstLine="709"/>
        <w:jc w:val="both"/>
      </w:pPr>
      <w:r w:rsidRPr="00BD6582">
        <w:t>Теоретические положения дисциплины «Методики обучения</w:t>
      </w:r>
      <w:r w:rsidR="003A3497">
        <w:t xml:space="preserve"> математике и </w:t>
      </w:r>
      <w:r w:rsidRPr="00BD6582">
        <w:t xml:space="preserve">физике» опираются и на теоретические основы педагогики и психологии. При этом методика </w:t>
      </w:r>
      <w:r w:rsidR="003A3497">
        <w:t xml:space="preserve">математики и </w:t>
      </w:r>
      <w:r w:rsidRPr="00BD6582">
        <w:t>физики исходит из данных общей дидактики, одновременно обеспечивая необходимую для профессиональной деятельности учителя-предметника интеграцию специальной (конкретно-предметной) и психолого-педагогической подготовки.</w:t>
      </w:r>
    </w:p>
    <w:p w:rsidR="006527DE" w:rsidRPr="004C0CBC" w:rsidRDefault="006527DE" w:rsidP="006527DE">
      <w:pPr>
        <w:ind w:firstLine="709"/>
        <w:jc w:val="both"/>
      </w:pPr>
      <w:r w:rsidRPr="004C0CBC">
        <w:t>Постановка изучения курса «</w:t>
      </w:r>
      <w:r>
        <w:t xml:space="preserve">Методика обучения </w:t>
      </w:r>
      <w:r w:rsidR="003A3497">
        <w:t xml:space="preserve">математике и </w:t>
      </w:r>
      <w:r>
        <w:t>физике</w:t>
      </w:r>
      <w:r w:rsidRPr="004C0CBC">
        <w:t xml:space="preserve">»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C51B5A" w:rsidRDefault="00C51B5A" w:rsidP="00C51B5A">
      <w:pPr>
        <w:ind w:left="134" w:right="9" w:firstLine="701"/>
        <w:jc w:val="both"/>
      </w:pPr>
      <w:r>
        <w:t>Решение поставленных перед курсом методики преподавания физики</w:t>
      </w:r>
      <w:r w:rsidR="003A3497">
        <w:t xml:space="preserve"> и математики</w:t>
      </w:r>
      <w:r>
        <w:t xml:space="preserve"> задач профессиональной подготовки студентов определяется не только выбором содержания обучения, но и выбором конкретных форм и методов организации познавательной деятельности обучаемых. Технологии обучения по данной дисциплине предусматривает широкое использование в учебном процессе активных и интерактивных форм проведения занятий с целью формирования и развития профессиональных навыков будущих учителей физики. </w:t>
      </w:r>
    </w:p>
    <w:p w:rsidR="00C51B5A" w:rsidRDefault="00C51B5A" w:rsidP="00C51B5A">
      <w:pPr>
        <w:ind w:left="134" w:right="9" w:firstLine="701"/>
        <w:jc w:val="both"/>
      </w:pPr>
      <w:r>
        <w:t>Работа по освоению курса строится на основе следующих основных методических и методологических идей.</w:t>
      </w:r>
    </w:p>
    <w:p w:rsidR="00C51B5A" w:rsidRDefault="00C51B5A" w:rsidP="00C51B5A">
      <w:pPr>
        <w:ind w:left="134" w:right="9" w:firstLine="730"/>
        <w:jc w:val="both"/>
      </w:pPr>
      <w:r>
        <w:t>1. Реализация системно-деятельностного подхода: включение студентов в систему продуктивной учебной деятельности, моделирующей профессиональные действия учителя физики по всему многочисленному спектру направлений данной деятельности.</w:t>
      </w:r>
    </w:p>
    <w:p w:rsidR="00C51B5A" w:rsidRDefault="00C51B5A" w:rsidP="00C51B5A">
      <w:pPr>
        <w:ind w:left="134" w:right="9" w:firstLine="710"/>
        <w:jc w:val="both"/>
      </w:pPr>
      <w:r>
        <w:t>2. Включение студентов в процессе семинарских, лабораторных занятий и в ходе педагогической практики в рефлексивную деятельность для осознания содержания, структуры и методов выполнения профессиональной деятельности учителя физики.</w:t>
      </w:r>
    </w:p>
    <w:p w:rsidR="00C51B5A" w:rsidRDefault="00C51B5A" w:rsidP="00C51B5A">
      <w:pPr>
        <w:ind w:left="134" w:right="9" w:firstLine="706"/>
        <w:jc w:val="both"/>
      </w:pPr>
      <w:r>
        <w:t>3. Ориентация на значительную долю самостоятельной познавательной деятельности студентов, предполагающей владение студентами приемов обработки познавательной информации с помощью различных источников информации, включая ИКТ.</w:t>
      </w:r>
    </w:p>
    <w:p w:rsidR="00C51B5A" w:rsidRDefault="00C51B5A" w:rsidP="00C51B5A">
      <w:pPr>
        <w:ind w:left="134" w:right="9" w:firstLine="725"/>
        <w:jc w:val="both"/>
      </w:pPr>
      <w:r>
        <w:t>4. 3накомство и изучение современных педагогических технологий и методик, включение технологий и методик в деятельность современного учителя физики.</w:t>
      </w:r>
    </w:p>
    <w:p w:rsidR="00C51B5A" w:rsidRDefault="00C51B5A" w:rsidP="00C51B5A">
      <w:pPr>
        <w:ind w:left="283" w:firstLine="709"/>
        <w:jc w:val="both"/>
      </w:pPr>
      <w:r>
        <w:t>В процессе изучения курса предусматриваются следующие виды самостоятельной работы студентов над изучаемым материалом:</w:t>
      </w:r>
    </w:p>
    <w:p w:rsidR="00C51B5A" w:rsidRDefault="00C51B5A" w:rsidP="00C51B5A">
      <w:pPr>
        <w:pStyle w:val="afb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1) проработка и осмысление лекционного материала;</w:t>
      </w:r>
    </w:p>
    <w:p w:rsidR="00C51B5A" w:rsidRDefault="00C51B5A" w:rsidP="00C51B5A">
      <w:pPr>
        <w:pStyle w:val="afb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2) работа с учебниками и учебными пособиями, информационными ресурсами сети Интернет по лекционному материалу;</w:t>
      </w:r>
    </w:p>
    <w:p w:rsidR="00C51B5A" w:rsidRDefault="00C51B5A" w:rsidP="00C51B5A">
      <w:pPr>
        <w:pStyle w:val="afb"/>
        <w:shd w:val="clear" w:color="auto" w:fill="FFFFFF"/>
        <w:spacing w:beforeAutospacing="0" w:afterAutospacing="0"/>
        <w:ind w:left="283" w:firstLine="709"/>
        <w:jc w:val="both"/>
        <w:textAlignment w:val="baseline"/>
      </w:pPr>
      <w:r>
        <w:t>3) подготовка к практическим занятиям по рекомендуемой литературе.</w:t>
      </w:r>
    </w:p>
    <w:p w:rsidR="006527DE" w:rsidRPr="004C0CBC" w:rsidRDefault="006527DE" w:rsidP="006527D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6527DE" w:rsidRDefault="006527DE" w:rsidP="00A8758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</w:rPr>
      </w:pPr>
      <w:r w:rsidRPr="004C0CBC">
        <w:rPr>
          <w:b/>
          <w:bCs/>
        </w:rPr>
        <w:t>Место в структуре модуля</w:t>
      </w:r>
    </w:p>
    <w:p w:rsidR="006527DE" w:rsidRPr="006527DE" w:rsidRDefault="006527DE" w:rsidP="006527DE">
      <w:pPr>
        <w:ind w:firstLine="709"/>
        <w:jc w:val="both"/>
      </w:pPr>
      <w:r w:rsidRPr="006527DE">
        <w:t>Дисциплина «</w:t>
      </w:r>
      <w:r w:rsidR="003A3497">
        <w:t>Методика обучения математике и физике</w:t>
      </w:r>
      <w:r w:rsidRPr="006527DE">
        <w:t xml:space="preserve">» относится к базовой части профессионального цикла дисциплин. </w:t>
      </w:r>
    </w:p>
    <w:p w:rsidR="006527DE" w:rsidRPr="006527DE" w:rsidRDefault="006527DE" w:rsidP="006527DE">
      <w:pPr>
        <w:ind w:firstLine="709"/>
        <w:jc w:val="both"/>
      </w:pPr>
      <w:r w:rsidRPr="006527DE">
        <w:t>Для освоения дисциплины «</w:t>
      </w:r>
      <w:r w:rsidR="003A3497">
        <w:t>Методика обучения математике и физике</w:t>
      </w:r>
      <w:r w:rsidRPr="006527DE">
        <w:t>» используются знания, умения, способы деятельности и установки, сформированные в ходе изучения дисциплин «Педагогика», «Психология», «Возрастная анатомия, физиология и гигиена», «Педагогическая риторика», а также дисциплин вариативной части профессионального цикла.</w:t>
      </w:r>
    </w:p>
    <w:p w:rsidR="006527DE" w:rsidRPr="006527DE" w:rsidRDefault="006527DE" w:rsidP="006527DE">
      <w:pPr>
        <w:ind w:firstLine="709"/>
        <w:jc w:val="both"/>
        <w:rPr>
          <w:b/>
        </w:rPr>
      </w:pPr>
      <w:r w:rsidRPr="006527DE">
        <w:t>Освоение данной дисциплины является основой для последующего прохождения педагогической практики в образовательных учреждениях по предмету</w:t>
      </w:r>
      <w:r w:rsidR="00A62869">
        <w:t xml:space="preserve"> «Математика» </w:t>
      </w:r>
      <w:r w:rsidRPr="006527DE">
        <w:t>«Физика» и подготовки к итоговой государственной аттестации</w:t>
      </w:r>
      <w:r w:rsidRPr="006527DE">
        <w:rPr>
          <w:i/>
        </w:rPr>
        <w:t>.</w:t>
      </w:r>
    </w:p>
    <w:p w:rsidR="004A2D10" w:rsidRPr="004C0CBC" w:rsidRDefault="004A2D10" w:rsidP="004A2D1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3. Цели и задачи</w:t>
      </w:r>
    </w:p>
    <w:p w:rsidR="004A2D10" w:rsidRPr="004A2D10" w:rsidRDefault="004A2D10" w:rsidP="004A2D10">
      <w:pPr>
        <w:ind w:firstLine="709"/>
        <w:jc w:val="both"/>
        <w:rPr>
          <w:b/>
          <w:caps/>
        </w:rPr>
      </w:pPr>
      <w:r w:rsidRPr="004A2D10">
        <w:rPr>
          <w:i/>
          <w:color w:val="000000"/>
        </w:rPr>
        <w:lastRenderedPageBreak/>
        <w:t>Цель:</w:t>
      </w:r>
      <w:r>
        <w:rPr>
          <w:color w:val="000000"/>
        </w:rPr>
        <w:t xml:space="preserve"> ф</w:t>
      </w:r>
      <w:r w:rsidRPr="004A2D10">
        <w:rPr>
          <w:color w:val="000000"/>
        </w:rPr>
        <w:t xml:space="preserve">ормирование готовности обучаемого к выполнению различных видов профессиональной деятельности учителя физики, в процессе которой учитель физики </w:t>
      </w:r>
      <w:r w:rsidR="003A3497">
        <w:rPr>
          <w:color w:val="000000"/>
        </w:rPr>
        <w:t xml:space="preserve">и математики </w:t>
      </w:r>
      <w:r w:rsidRPr="004A2D10">
        <w:rPr>
          <w:color w:val="000000"/>
        </w:rPr>
        <w:t>осуществляет учебно-воспитательную, социально-педагогическую, культурно-просветительскую функции на основе формирования знаний о содержании и организации учебно- воспитательного процесса по физике в учреждениях общего среднего образования.</w:t>
      </w:r>
    </w:p>
    <w:p w:rsidR="006527DE" w:rsidRPr="004A2D10" w:rsidRDefault="006527DE" w:rsidP="00C51B5A">
      <w:pPr>
        <w:tabs>
          <w:tab w:val="left" w:pos="1134"/>
        </w:tabs>
        <w:ind w:firstLine="709"/>
        <w:contextualSpacing/>
        <w:jc w:val="both"/>
        <w:rPr>
          <w:i/>
        </w:rPr>
      </w:pPr>
      <w:r w:rsidRPr="004A2D10">
        <w:rPr>
          <w:i/>
        </w:rPr>
        <w:t>Задачи дисциплины:</w:t>
      </w:r>
    </w:p>
    <w:p w:rsidR="006527DE" w:rsidRPr="004A2D10" w:rsidRDefault="006527DE" w:rsidP="00A87580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создание у студентов – будущих учителей физики</w:t>
      </w:r>
      <w:r w:rsidR="003A3497">
        <w:t xml:space="preserve"> и математики</w:t>
      </w:r>
      <w:r w:rsidRPr="004A2D10">
        <w:t xml:space="preserve"> представления о МО</w:t>
      </w:r>
      <w:r w:rsidR="003A3497">
        <w:t>М и МОФ</w:t>
      </w:r>
      <w:r w:rsidRPr="004A2D10">
        <w:t xml:space="preserve"> как педагогической науке, демонстрация тенденций развития науки;</w:t>
      </w:r>
    </w:p>
    <w:p w:rsidR="006527DE" w:rsidRPr="004A2D10" w:rsidRDefault="006527DE" w:rsidP="00A87580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ознакомление с содержанием методической науки, концепциями обучения физике и воспитания учащихся на основе учебного предмета;</w:t>
      </w:r>
    </w:p>
    <w:p w:rsidR="006527DE" w:rsidRPr="004A2D10" w:rsidRDefault="006527DE" w:rsidP="00A87580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освоение студентами различных видов планирования учебной работы, форм и методов обучения физике в рамках современных образовательных технологий;</w:t>
      </w:r>
    </w:p>
    <w:p w:rsidR="006527DE" w:rsidRPr="004A2D10" w:rsidRDefault="006527DE" w:rsidP="00A87580">
      <w:pPr>
        <w:pStyle w:val="af1"/>
        <w:numPr>
          <w:ilvl w:val="1"/>
          <w:numId w:val="2"/>
        </w:numPr>
        <w:tabs>
          <w:tab w:val="left" w:pos="1134"/>
        </w:tabs>
        <w:spacing w:after="0"/>
        <w:ind w:left="0" w:firstLine="709"/>
        <w:contextualSpacing/>
        <w:jc w:val="both"/>
      </w:pPr>
      <w:r w:rsidRPr="004A2D10">
        <w:t>формирование у студентов умений реализовывать теоретические основы методики обучения физике в учебно-воспитательном процессе учреждений общего среднего образования;</w:t>
      </w:r>
    </w:p>
    <w:p w:rsidR="006527DE" w:rsidRPr="004A2D10" w:rsidRDefault="006527DE" w:rsidP="00A87580">
      <w:pPr>
        <w:numPr>
          <w:ilvl w:val="1"/>
          <w:numId w:val="2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4A2D10">
        <w:t>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 (физики, методики обучения физике);</w:t>
      </w:r>
    </w:p>
    <w:p w:rsidR="006527DE" w:rsidRPr="004A2D10" w:rsidRDefault="006527DE" w:rsidP="00A87580">
      <w:pPr>
        <w:numPr>
          <w:ilvl w:val="1"/>
          <w:numId w:val="2"/>
        </w:numPr>
        <w:tabs>
          <w:tab w:val="left" w:pos="1134"/>
        </w:tabs>
        <w:suppressAutoHyphens w:val="0"/>
        <w:ind w:left="0" w:firstLine="709"/>
        <w:contextualSpacing/>
        <w:jc w:val="both"/>
      </w:pPr>
      <w:r w:rsidRPr="004A2D10">
        <w:t>включение студентов в исследования по разработке современных методик и технологий обучения физике.</w:t>
      </w:r>
    </w:p>
    <w:p w:rsidR="006527DE" w:rsidRPr="004A2D10" w:rsidRDefault="006527DE" w:rsidP="00C51B5A">
      <w:pPr>
        <w:autoSpaceDE w:val="0"/>
        <w:autoSpaceDN w:val="0"/>
        <w:adjustRightInd w:val="0"/>
        <w:contextualSpacing/>
        <w:jc w:val="both"/>
        <w:rPr>
          <w:b/>
          <w:bCs/>
        </w:rPr>
      </w:pPr>
    </w:p>
    <w:p w:rsidR="003717AE" w:rsidRPr="004C0CBC" w:rsidRDefault="003717AE" w:rsidP="003717AE">
      <w:pPr>
        <w:pStyle w:val="ac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C0CB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10053" w:type="dxa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28"/>
        <w:gridCol w:w="2177"/>
        <w:gridCol w:w="1452"/>
        <w:gridCol w:w="2410"/>
        <w:gridCol w:w="1503"/>
        <w:gridCol w:w="1883"/>
      </w:tblGrid>
      <w:tr w:rsidR="00943380" w:rsidTr="003A3497">
        <w:trPr>
          <w:jc w:val="center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both"/>
            </w:pPr>
            <w:r>
              <w:t>Код</w:t>
            </w:r>
          </w:p>
        </w:tc>
        <w:tc>
          <w:tcPr>
            <w:tcW w:w="2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DC577A">
            <w:pPr>
              <w:jc w:val="center"/>
              <w:rPr>
                <w:color w:val="000000"/>
              </w:rPr>
            </w:pPr>
            <w: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center"/>
            </w:pPr>
            <w:r>
              <w:t>Код дисциплины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E16C72">
            <w:pPr>
              <w:jc w:val="center"/>
            </w:pPr>
            <w:r>
              <w:t>Код компетенций ОПОП</w:t>
            </w:r>
          </w:p>
        </w:tc>
        <w:tc>
          <w:tcPr>
            <w:tcW w:w="1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C577A" w:rsidRDefault="00DC577A" w:rsidP="00DC577A">
            <w:pPr>
              <w:jc w:val="center"/>
            </w:pPr>
            <w:r>
              <w:t>Средства оценивания  ОР</w:t>
            </w:r>
          </w:p>
        </w:tc>
      </w:tr>
      <w:tr w:rsidR="00F80B02" w:rsidTr="003A3497">
        <w:trPr>
          <w:jc w:val="center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ОР.1</w:t>
            </w:r>
          </w:p>
        </w:tc>
        <w:tc>
          <w:tcPr>
            <w:tcW w:w="2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Pr="007A5570" w:rsidRDefault="00B50006" w:rsidP="00F80B02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B50006" w:rsidP="00F80B02">
            <w:pPr>
              <w:jc w:val="center"/>
            </w:pPr>
            <w:r>
              <w:t>ОР.1-3</w:t>
            </w:r>
            <w:r w:rsidR="00F80B02">
              <w:t>-1</w:t>
            </w:r>
          </w:p>
        </w:tc>
        <w:tc>
          <w:tcPr>
            <w:tcW w:w="2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Pr="004C0CBC" w:rsidRDefault="00F80B02" w:rsidP="00F80B02">
            <w:r w:rsidRPr="004C0CBC">
              <w:t xml:space="preserve">Демонстрирует знания истории развития </w:t>
            </w:r>
            <w:r>
              <w:t xml:space="preserve">методики обучения физики </w:t>
            </w:r>
            <w:r w:rsidRPr="004C0CBC">
              <w:t xml:space="preserve"> науки.</w:t>
            </w:r>
          </w:p>
          <w:p w:rsidR="00F80B02" w:rsidRDefault="00F80B02" w:rsidP="00F80B02">
            <w:r w:rsidRPr="004C0CBC">
              <w:t xml:space="preserve">Понимает  методологию </w:t>
            </w:r>
            <w:r>
              <w:t>науки</w:t>
            </w:r>
            <w:r w:rsidRPr="004C0CBC">
              <w:t xml:space="preserve"> и применяет на занятиях по </w:t>
            </w:r>
            <w:r>
              <w:t>методике обучения математике физике</w:t>
            </w:r>
            <w:r w:rsidRPr="004C0CBC">
              <w:t>.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0006" w:rsidRDefault="00B50006" w:rsidP="00B50006">
            <w:r w:rsidRPr="001C7352">
              <w:t xml:space="preserve">ОПК.4.3. </w:t>
            </w:r>
          </w:p>
          <w:p w:rsidR="00F80B02" w:rsidRDefault="00B50006" w:rsidP="00B50006">
            <w:pPr>
              <w:jc w:val="center"/>
            </w:pPr>
            <w:r w:rsidRPr="001C7352">
              <w:t>ОПК.5.3</w:t>
            </w:r>
          </w:p>
        </w:tc>
        <w:tc>
          <w:tcPr>
            <w:tcW w:w="1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Тест</w:t>
            </w:r>
          </w:p>
          <w:p w:rsidR="00F80B02" w:rsidRDefault="00F80B02" w:rsidP="00F80B02">
            <w:pPr>
              <w:framePr w:hSpace="180" w:wrap="around" w:vAnchor="text" w:hAnchor="margin" w:y="178"/>
            </w:pPr>
            <w:r>
              <w:t>п</w:t>
            </w:r>
            <w:r w:rsidRPr="004C0CBC">
              <w:t>рактические</w:t>
            </w:r>
            <w:r>
              <w:t xml:space="preserve"> работы</w:t>
            </w:r>
          </w:p>
          <w:p w:rsidR="00F80B02" w:rsidRDefault="00F80B02" w:rsidP="00F80B02">
            <w:pPr>
              <w:jc w:val="both"/>
            </w:pPr>
          </w:p>
        </w:tc>
      </w:tr>
    </w:tbl>
    <w:p w:rsidR="00DC577A" w:rsidRDefault="00DC577A" w:rsidP="00492779">
      <w:pPr>
        <w:ind w:left="283" w:firstLine="709"/>
        <w:jc w:val="both"/>
      </w:pPr>
    </w:p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C0CBC">
        <w:rPr>
          <w:b/>
          <w:bCs/>
        </w:rPr>
        <w:t xml:space="preserve">5. </w:t>
      </w:r>
      <w:r w:rsidRPr="004C0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4C0CBC">
        <w:rPr>
          <w:bCs/>
          <w:i/>
        </w:rPr>
        <w:t xml:space="preserve">5.1. </w:t>
      </w:r>
      <w:r w:rsidRPr="004C0CB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9"/>
        <w:gridCol w:w="876"/>
        <w:gridCol w:w="980"/>
        <w:gridCol w:w="1413"/>
        <w:gridCol w:w="1239"/>
        <w:gridCol w:w="857"/>
      </w:tblGrid>
      <w:tr w:rsidR="00E16C72" w:rsidRPr="004C0CBC" w:rsidTr="00E16C72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Всего часов по дисциплине</w:t>
            </w:r>
          </w:p>
        </w:tc>
      </w:tr>
      <w:tr w:rsidR="00E16C72" w:rsidRPr="004C0CBC" w:rsidTr="00E16C72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tabs>
                <w:tab w:val="left" w:pos="814"/>
              </w:tabs>
              <w:jc w:val="center"/>
            </w:pPr>
            <w:r w:rsidRPr="004C0CBC">
              <w:t xml:space="preserve">Контактная СР (в т.ч. </w:t>
            </w:r>
          </w:p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r w:rsidRPr="004C0CBC"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4C0CBC">
              <w:t>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0CBC">
              <w:rPr>
                <w:b/>
                <w:bCs/>
              </w:rPr>
              <w:lastRenderedPageBreak/>
              <w:t xml:space="preserve">Раздел 1. </w:t>
            </w:r>
            <w:r>
              <w:rPr>
                <w:b/>
                <w:bCs/>
              </w:rPr>
              <w:t>Основные требования и особенности обучения</w:t>
            </w:r>
            <w:r w:rsidR="003A3497">
              <w:rPr>
                <w:b/>
                <w:bCs/>
              </w:rPr>
              <w:t xml:space="preserve"> математике и </w:t>
            </w:r>
            <w:r>
              <w:rPr>
                <w:b/>
                <w:bCs/>
              </w:rPr>
              <w:t>физике в школе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</w:pPr>
            <w:r w:rsidRPr="004C0CBC">
              <w:rPr>
                <w:bCs/>
              </w:rPr>
              <w:t xml:space="preserve">Тема 1.1. </w:t>
            </w:r>
            <w:r>
              <w:rPr>
                <w:bCs/>
              </w:rPr>
              <w:t>ЯФН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</w:pPr>
            <w:r w:rsidRPr="004C0CBC"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rPr>
                <w:bCs/>
              </w:rPr>
            </w:pPr>
            <w:r w:rsidRPr="004C0CBC">
              <w:rPr>
                <w:bCs/>
              </w:rPr>
              <w:t xml:space="preserve">Тема 1.2. </w:t>
            </w:r>
            <w:r>
              <w:rPr>
                <w:bCs/>
              </w:rPr>
              <w:t>Модели и моделирование УП по физике</w:t>
            </w:r>
            <w:r w:rsidR="003A3497">
              <w:rPr>
                <w:bCs/>
              </w:rPr>
              <w:t xml:space="preserve"> и математике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tabs>
                <w:tab w:val="right" w:leader="underscore" w:pos="9639"/>
              </w:tabs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E16C72">
              <w:rPr>
                <w:color w:val="000000"/>
              </w:rPr>
              <w:t>Способы структурирования учебного материала по</w:t>
            </w:r>
            <w:r w:rsidR="003A3497">
              <w:rPr>
                <w:color w:val="000000"/>
              </w:rPr>
              <w:t xml:space="preserve"> математике и</w:t>
            </w:r>
            <w:r w:rsidRPr="00E16C72">
              <w:rPr>
                <w:color w:val="000000"/>
              </w:rPr>
              <w:t xml:space="preserve"> физике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tabs>
                <w:tab w:val="right" w:leader="underscore" w:pos="9639"/>
              </w:tabs>
              <w:jc w:val="center"/>
            </w:pPr>
            <w:r>
              <w:t>1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rPr>
                <w:b/>
              </w:rPr>
            </w:pPr>
            <w:r w:rsidRPr="004C0CBC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Методика изучения курса физики </w:t>
            </w:r>
            <w:r w:rsidR="003A3497">
              <w:rPr>
                <w:b/>
                <w:bCs/>
              </w:rPr>
              <w:t>11</w:t>
            </w:r>
            <w:r>
              <w:rPr>
                <w:b/>
                <w:bCs/>
              </w:rPr>
              <w:t xml:space="preserve"> класса в соответствии с требованиями ФГОС ООО (вариативные программы)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0CBC">
              <w:rPr>
                <w:bCs/>
              </w:rPr>
              <w:t xml:space="preserve">Тема 2.1. </w:t>
            </w:r>
            <w:r>
              <w:rPr>
                <w:bCs/>
              </w:rPr>
              <w:t>Вводные уроки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20734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0CBC">
              <w:rPr>
                <w:bCs/>
              </w:rPr>
              <w:t xml:space="preserve">Тема 2.2. </w:t>
            </w:r>
            <w:r>
              <w:rPr>
                <w:bCs/>
              </w:rPr>
              <w:t xml:space="preserve">Темы курса физики </w:t>
            </w:r>
            <w:r w:rsidR="003A3497">
              <w:rPr>
                <w:bCs/>
              </w:rPr>
              <w:t>11</w:t>
            </w:r>
            <w:r>
              <w:rPr>
                <w:bCs/>
              </w:rPr>
              <w:t xml:space="preserve"> класса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tabs>
                <w:tab w:val="left" w:pos="37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0CBC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Методика изучения курса </w:t>
            </w:r>
            <w:r w:rsidR="003A3497">
              <w:rPr>
                <w:b/>
                <w:bCs/>
              </w:rPr>
              <w:t>математики 11</w:t>
            </w:r>
            <w:r>
              <w:rPr>
                <w:b/>
                <w:bCs/>
              </w:rPr>
              <w:t xml:space="preserve"> класса в соответствии с требованиями ФГОС ООО (вариативные программы)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Default="00E16C72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</w:p>
          <w:p w:rsidR="00207347" w:rsidRPr="004C0CBC" w:rsidRDefault="00B50006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pStyle w:val="23"/>
              <w:spacing w:after="0" w:line="240" w:lineRule="auto"/>
              <w:ind w:right="-6"/>
              <w:rPr>
                <w:bCs/>
              </w:rPr>
            </w:pPr>
            <w:r w:rsidRPr="004C0CBC">
              <w:rPr>
                <w:bCs/>
              </w:rPr>
              <w:t xml:space="preserve">Тема 3.1. </w:t>
            </w:r>
            <w:r>
              <w:rPr>
                <w:bCs/>
              </w:rPr>
              <w:t xml:space="preserve">Темы курса </w:t>
            </w:r>
            <w:r w:rsidR="003A3497">
              <w:rPr>
                <w:bCs/>
              </w:rPr>
              <w:t>математики</w:t>
            </w:r>
            <w:r>
              <w:rPr>
                <w:bCs/>
              </w:rPr>
              <w:t xml:space="preserve"> </w:t>
            </w:r>
            <w:r w:rsidR="003A3497">
              <w:rPr>
                <w:bCs/>
              </w:rPr>
              <w:t>11</w:t>
            </w:r>
            <w:r>
              <w:rPr>
                <w:bCs/>
              </w:rPr>
              <w:t xml:space="preserve"> класса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24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977AC0">
            <w:pPr>
              <w:pStyle w:val="23"/>
              <w:spacing w:after="0" w:line="240" w:lineRule="auto"/>
              <w:ind w:right="-6"/>
              <w:rPr>
                <w:b/>
                <w:bCs/>
              </w:rPr>
            </w:pPr>
            <w:r w:rsidRPr="004C0CBC">
              <w:rPr>
                <w:b/>
                <w:bCs/>
              </w:rPr>
              <w:t xml:space="preserve">Раздел 4. </w:t>
            </w:r>
            <w:r w:rsidR="00977AC0">
              <w:rPr>
                <w:b/>
                <w:bCs/>
              </w:rPr>
              <w:t>Учебник</w:t>
            </w:r>
            <w:r w:rsidR="003A3497">
              <w:rPr>
                <w:b/>
                <w:bCs/>
              </w:rPr>
              <w:t xml:space="preserve">и математики и </w:t>
            </w:r>
            <w:r w:rsidR="00977AC0">
              <w:rPr>
                <w:b/>
                <w:bCs/>
              </w:rPr>
              <w:t>физики как средство организации современного УП по предмету в школе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6C72" w:rsidRPr="004C0CBC" w:rsidRDefault="00B50006" w:rsidP="00E16C72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977AC0">
            <w:pPr>
              <w:pStyle w:val="23"/>
              <w:spacing w:after="0" w:line="240" w:lineRule="auto"/>
              <w:ind w:right="-6"/>
              <w:rPr>
                <w:bCs/>
              </w:rPr>
            </w:pPr>
            <w:r w:rsidRPr="004C0CBC">
              <w:rPr>
                <w:bCs/>
              </w:rPr>
              <w:t xml:space="preserve">Тема 4.1. </w:t>
            </w:r>
            <w:r w:rsidR="00977AC0">
              <w:rPr>
                <w:bCs/>
              </w:rPr>
              <w:t>Учебник</w:t>
            </w:r>
            <w:r w:rsidR="003A3497">
              <w:rPr>
                <w:bCs/>
              </w:rPr>
              <w:t xml:space="preserve"> математики и </w:t>
            </w:r>
            <w:r w:rsidR="00977AC0">
              <w:rPr>
                <w:bCs/>
              </w:rPr>
              <w:t>физики в современном образовательном пространстве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DD182F" w:rsidP="00E16C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16C72" w:rsidRPr="004C0CBC" w:rsidTr="00E16C72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6C72" w:rsidRPr="004C0CBC" w:rsidRDefault="00E16C72" w:rsidP="00977AC0">
            <w:pPr>
              <w:pStyle w:val="23"/>
              <w:spacing w:after="0" w:line="240" w:lineRule="auto"/>
              <w:ind w:right="-6"/>
              <w:rPr>
                <w:bCs/>
              </w:rPr>
            </w:pPr>
            <w:r w:rsidRPr="004C0CBC">
              <w:rPr>
                <w:bCs/>
              </w:rPr>
              <w:t xml:space="preserve">Тема 4.2. </w:t>
            </w:r>
            <w:proofErr w:type="spellStart"/>
            <w:r w:rsidR="00977AC0" w:rsidRPr="00977AC0">
              <w:rPr>
                <w:color w:val="000000"/>
              </w:rPr>
              <w:t>Графово</w:t>
            </w:r>
            <w:proofErr w:type="spellEnd"/>
            <w:r w:rsidR="00977AC0" w:rsidRPr="00977AC0">
              <w:rPr>
                <w:color w:val="000000"/>
              </w:rPr>
              <w:t>-матричный анализ параграфа учебника</w:t>
            </w:r>
            <w:r w:rsidR="003A3497">
              <w:rPr>
                <w:color w:val="000000"/>
              </w:rPr>
              <w:t xml:space="preserve"> математики и</w:t>
            </w:r>
            <w:r w:rsidR="00977AC0" w:rsidRPr="00977AC0">
              <w:rPr>
                <w:color w:val="000000"/>
              </w:rPr>
              <w:t xml:space="preserve"> физики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E16C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20734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E16C72" w:rsidRPr="004C0CBC" w:rsidTr="00E16C72">
        <w:trPr>
          <w:trHeight w:val="357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4C0CBC">
              <w:rPr>
                <w:b/>
                <w:bCs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256CB0" w:rsidP="00DD18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E16C72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CE7B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6C72" w:rsidRPr="004C0CBC" w:rsidRDefault="00B50006" w:rsidP="00E16C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DC577A" w:rsidRDefault="00DC577A" w:rsidP="00492779">
      <w:pPr>
        <w:ind w:left="283" w:firstLine="709"/>
        <w:jc w:val="both"/>
      </w:pPr>
    </w:p>
    <w:p w:rsidR="00E16C72" w:rsidRPr="004C0CBC" w:rsidRDefault="00E16C72" w:rsidP="00E16C7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C0CBC">
        <w:rPr>
          <w:bCs/>
          <w:i/>
        </w:rPr>
        <w:t>5.2. Методы обучения</w:t>
      </w:r>
    </w:p>
    <w:p w:rsidR="00E16C72" w:rsidRPr="004C0CBC" w:rsidRDefault="00E16C72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E16C72" w:rsidRPr="004C0CBC" w:rsidRDefault="00E16C72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частично-поисковый, </w:t>
      </w:r>
    </w:p>
    <w:p w:rsidR="00E16C72" w:rsidRPr="00E16C72" w:rsidRDefault="00E16C72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>проблемный</w:t>
      </w:r>
    </w:p>
    <w:p w:rsidR="00E16C72" w:rsidRPr="004C0CBC" w:rsidRDefault="00E16C72" w:rsidP="00E16C72">
      <w:pPr>
        <w:pStyle w:val="ac"/>
        <w:tabs>
          <w:tab w:val="left" w:pos="993"/>
        </w:tabs>
        <w:spacing w:after="0"/>
        <w:ind w:left="709"/>
        <w:rPr>
          <w:rFonts w:ascii="Times New Roman" w:hAnsi="Times New Roman"/>
          <w:bCs/>
          <w:sz w:val="24"/>
          <w:szCs w:val="24"/>
        </w:rPr>
      </w:pPr>
    </w:p>
    <w:p w:rsidR="00E16C72" w:rsidRPr="008A6E6B" w:rsidRDefault="00E16C72" w:rsidP="00E16C7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A6E6B">
        <w:rPr>
          <w:b/>
          <w:bCs/>
        </w:rPr>
        <w:t xml:space="preserve">6. </w:t>
      </w:r>
      <w:r w:rsidR="008A6E6B" w:rsidRPr="008A6E6B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8A6E6B" w:rsidRPr="008A6E6B" w:rsidTr="008A6E6B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8A6E6B" w:rsidRPr="008A6E6B" w:rsidTr="008A6E6B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Pr="008A6E6B">
              <w:rPr>
                <w:b/>
                <w:bCs/>
                <w:sz w:val="20"/>
                <w:szCs w:val="20"/>
              </w:rPr>
              <w:t>Основные требования и особенности обучения математике и физике в школе</w:t>
            </w:r>
          </w:p>
        </w:tc>
      </w:tr>
      <w:tr w:rsidR="00F80B0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B50006">
            <w:pPr>
              <w:jc w:val="center"/>
            </w:pPr>
            <w:r>
              <w:t>ОР.1-</w:t>
            </w:r>
            <w:r w:rsidR="00B50006">
              <w:t>3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 w:rsidRPr="008A6E6B"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F80B0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8A6E6B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2.</w:t>
            </w:r>
            <w:r w:rsidRPr="008A6E6B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8A6E6B">
              <w:rPr>
                <w:b/>
                <w:bCs/>
                <w:sz w:val="20"/>
                <w:szCs w:val="20"/>
              </w:rPr>
              <w:t xml:space="preserve">Методика изучения курса физики 11 класса в соответствии с требованиями ФГОС ООО </w:t>
            </w:r>
            <w:r w:rsidRPr="008A6E6B">
              <w:rPr>
                <w:b/>
                <w:bCs/>
                <w:sz w:val="20"/>
                <w:szCs w:val="20"/>
              </w:rPr>
              <w:lastRenderedPageBreak/>
              <w:t>(вариативные программы)</w:t>
            </w:r>
          </w:p>
        </w:tc>
      </w:tr>
      <w:tr w:rsidR="00F80B0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B50006">
            <w:pPr>
              <w:jc w:val="center"/>
            </w:pPr>
            <w:r>
              <w:t>ОР.1-</w:t>
            </w:r>
            <w:r w:rsidR="00B50006">
              <w:t>3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 w:rsidRPr="008A6E6B"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E32EDA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32EDA" w:rsidRPr="008A6E6B" w:rsidRDefault="00E32EDA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2EDA" w:rsidRPr="008A6E6B" w:rsidRDefault="00E32EDA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2EDA" w:rsidRPr="008A6E6B" w:rsidRDefault="00E32EDA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2EDA" w:rsidRPr="008A6E6B" w:rsidRDefault="00E32EDA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 w:rsidRPr="008A6E6B"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2EDA" w:rsidRPr="008A6E6B" w:rsidRDefault="00F80B0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E32EDA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2EDA" w:rsidRPr="008A6E6B" w:rsidRDefault="00E32EDA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2EDA" w:rsidRPr="008A6E6B" w:rsidRDefault="00E32EDA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32EDA" w:rsidRPr="008A6E6B" w:rsidRDefault="00E32EDA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3. </w:t>
            </w:r>
            <w:r w:rsidRPr="008A6E6B">
              <w:rPr>
                <w:b/>
                <w:bCs/>
                <w:sz w:val="20"/>
                <w:szCs w:val="20"/>
              </w:rPr>
              <w:t>Методика изучения курса математики 11 класса в соответствии с требованиями ФГОС ООО (вариативные программы)</w:t>
            </w:r>
          </w:p>
        </w:tc>
      </w:tr>
      <w:tr w:rsidR="00F80B0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B50006">
            <w:pPr>
              <w:jc w:val="center"/>
            </w:pPr>
            <w:r>
              <w:t>ОР.1-</w:t>
            </w:r>
            <w:r w:rsidR="00B50006">
              <w:t>3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 w:rsidRPr="008A6E6B"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F80B0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8A6E6B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4. </w:t>
            </w:r>
            <w:r w:rsidRPr="008A6E6B">
              <w:rPr>
                <w:b/>
                <w:bCs/>
                <w:sz w:val="20"/>
                <w:szCs w:val="20"/>
              </w:rPr>
              <w:t>Учебники математики и физики как средство организации современного УП по предмету в школе</w:t>
            </w:r>
          </w:p>
        </w:tc>
      </w:tr>
      <w:tr w:rsidR="00F80B0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B50006">
            <w:pPr>
              <w:jc w:val="center"/>
            </w:pPr>
            <w:r>
              <w:t>ОР.1-</w:t>
            </w:r>
            <w:r w:rsidR="00B50006">
              <w:t>3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 w:rsidRPr="008A6E6B"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A6E6B" w:rsidRPr="008A6E6B" w:rsidRDefault="00F80B02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8A6E6B" w:rsidRDefault="008A6E6B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8A6E6B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6E6B" w:rsidRPr="008A6E6B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035E29" w:rsidRDefault="00035E29" w:rsidP="005A6C45">
      <w:pPr>
        <w:ind w:firstLine="709"/>
        <w:jc w:val="both"/>
        <w:rPr>
          <w:b/>
        </w:rPr>
      </w:pPr>
    </w:p>
    <w:p w:rsidR="005A6C45" w:rsidRPr="005A6C45" w:rsidRDefault="005A6C45" w:rsidP="005A6C45">
      <w:pPr>
        <w:ind w:firstLine="709"/>
        <w:jc w:val="both"/>
        <w:rPr>
          <w:b/>
        </w:rPr>
      </w:pPr>
      <w:r w:rsidRPr="005A6C45">
        <w:rPr>
          <w:b/>
        </w:rPr>
        <w:t xml:space="preserve">7. Учебно-методическое и информационное обеспечение дисциплины </w:t>
      </w:r>
    </w:p>
    <w:p w:rsidR="005A6C45" w:rsidRPr="005A6C45" w:rsidRDefault="005A6C45" w:rsidP="005A6C45">
      <w:pPr>
        <w:ind w:firstLine="709"/>
        <w:jc w:val="both"/>
      </w:pPr>
      <w:r w:rsidRPr="005A6C45">
        <w:rPr>
          <w:b/>
        </w:rPr>
        <w:t>7.1.  Основная литература:</w:t>
      </w:r>
    </w:p>
    <w:p w:rsidR="00E32EDA" w:rsidRPr="006B3018" w:rsidRDefault="00E32EDA" w:rsidP="00A87580">
      <w:pPr>
        <w:pStyle w:val="ac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21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E32EDA" w:rsidRPr="006B3018" w:rsidRDefault="00E32EDA" w:rsidP="00A87580">
      <w:pPr>
        <w:pStyle w:val="ac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22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E32EDA" w:rsidRPr="006B3018" w:rsidRDefault="00E32EDA" w:rsidP="00A87580">
      <w:pPr>
        <w:pStyle w:val="ac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23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E32EDA" w:rsidRPr="006B3018" w:rsidRDefault="00E32EDA" w:rsidP="00A87580">
      <w:pPr>
        <w:pStyle w:val="ac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24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E32EDA" w:rsidRPr="00E32EDA" w:rsidRDefault="00E32EDA" w:rsidP="00A87580">
      <w:pPr>
        <w:pStyle w:val="ac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E32EDA" w:rsidRPr="006B3018" w:rsidRDefault="00E32EDA" w:rsidP="00A87580">
      <w:pPr>
        <w:numPr>
          <w:ilvl w:val="0"/>
          <w:numId w:val="17"/>
        </w:numPr>
        <w:tabs>
          <w:tab w:val="left" w:pos="709"/>
        </w:tabs>
        <w:suppressAutoHyphens w:val="0"/>
        <w:ind w:left="0" w:firstLine="709"/>
        <w:jc w:val="both"/>
      </w:pPr>
      <w:proofErr w:type="spellStart"/>
      <w:r w:rsidRPr="006B3018">
        <w:t>Голунова</w:t>
      </w:r>
      <w:proofErr w:type="spellEnd"/>
      <w:r w:rsidRPr="006B3018">
        <w:t>, А.А. Обучение математике в профильных классах</w:t>
      </w:r>
      <w:proofErr w:type="gramStart"/>
      <w:r w:rsidRPr="006B3018">
        <w:t xml:space="preserve"> :</w:t>
      </w:r>
      <w:proofErr w:type="gramEnd"/>
      <w:r w:rsidRPr="006B3018">
        <w:t xml:space="preserve"> учебно-методическое пособие / А.А. </w:t>
      </w:r>
      <w:proofErr w:type="spellStart"/>
      <w:r w:rsidRPr="006B3018">
        <w:t>Голунова</w:t>
      </w:r>
      <w:proofErr w:type="spellEnd"/>
      <w:r w:rsidRPr="006B3018">
        <w:t xml:space="preserve"> ; науч. ред. Т. Уткина. - 2-е изд., стер. - Москва</w:t>
      </w:r>
      <w:proofErr w:type="gramStart"/>
      <w:r w:rsidRPr="006B3018">
        <w:t xml:space="preserve"> :</w:t>
      </w:r>
      <w:proofErr w:type="gramEnd"/>
      <w:r w:rsidRPr="006B3018">
        <w:t xml:space="preserve"> </w:t>
      </w:r>
      <w:r w:rsidRPr="006B3018">
        <w:lastRenderedPageBreak/>
        <w:t>Издательство «Флинта», 2014. - 204 с.</w:t>
      </w:r>
      <w:proofErr w:type="gramStart"/>
      <w:r w:rsidRPr="006B3018">
        <w:t xml:space="preserve"> :</w:t>
      </w:r>
      <w:proofErr w:type="gramEnd"/>
      <w:r w:rsidRPr="006B3018">
        <w:t xml:space="preserve"> ил. - </w:t>
      </w:r>
      <w:proofErr w:type="spellStart"/>
      <w:r w:rsidRPr="006B3018">
        <w:t>Библиогр</w:t>
      </w:r>
      <w:proofErr w:type="spellEnd"/>
      <w:r w:rsidRPr="006B3018">
        <w:t>. в кн. - ISBN 978-5-9765-1940-4 ; То же [Электронный ресурс]. - URL: </w:t>
      </w:r>
      <w:hyperlink r:id="rId26" w:history="1">
        <w:r w:rsidRPr="006B3018">
          <w:rPr>
            <w:rStyle w:val="a7"/>
          </w:rPr>
          <w:t>http://biblioclub.ru/index.php?page=book&amp;id=363432</w:t>
        </w:r>
      </w:hyperlink>
    </w:p>
    <w:p w:rsidR="00E32EDA" w:rsidRPr="006B3018" w:rsidRDefault="00E32EDA" w:rsidP="00A87580">
      <w:pPr>
        <w:numPr>
          <w:ilvl w:val="0"/>
          <w:numId w:val="17"/>
        </w:numPr>
        <w:tabs>
          <w:tab w:val="left" w:pos="709"/>
        </w:tabs>
        <w:suppressAutoHyphens w:val="0"/>
        <w:ind w:left="0" w:firstLine="709"/>
        <w:jc w:val="both"/>
      </w:pPr>
      <w:r w:rsidRPr="006B3018">
        <w:rPr>
          <w:i/>
        </w:rPr>
        <w:t>Иванова Т.А.</w:t>
      </w:r>
      <w:r w:rsidRPr="006B3018">
        <w:t xml:space="preserve"> Современный урок математики: теория, технология, практика: Книга для учителя. – Н. Новгород: НГПУ, 2010.</w:t>
      </w:r>
    </w:p>
    <w:p w:rsidR="00E32EDA" w:rsidRPr="006B3018" w:rsidRDefault="00E32EDA" w:rsidP="00A87580">
      <w:pPr>
        <w:numPr>
          <w:ilvl w:val="0"/>
          <w:numId w:val="17"/>
        </w:numPr>
        <w:tabs>
          <w:tab w:val="left" w:pos="709"/>
        </w:tabs>
        <w:suppressAutoHyphens w:val="0"/>
        <w:ind w:left="0" w:firstLine="709"/>
        <w:jc w:val="both"/>
      </w:pPr>
      <w:r w:rsidRPr="006B3018">
        <w:t xml:space="preserve"> </w:t>
      </w:r>
      <w:r w:rsidRPr="006B3018">
        <w:rPr>
          <w:i/>
        </w:rPr>
        <w:t>Иванова Т.А., Перевощикова Е.Н., Кузнецова Л.И., Григорьева Т.П.</w:t>
      </w:r>
      <w:r w:rsidRPr="006B3018">
        <w:t xml:space="preserve"> Теория и технология обучения математике в средней школе: учеб. пособие / под ред. Т.А. Ивановой. – Н. Новгород: НГПУ, 2009.</w:t>
      </w:r>
    </w:p>
    <w:p w:rsidR="00E32EDA" w:rsidRPr="006B3018" w:rsidRDefault="00E32EDA" w:rsidP="00A87580">
      <w:pPr>
        <w:numPr>
          <w:ilvl w:val="0"/>
          <w:numId w:val="17"/>
        </w:numPr>
        <w:tabs>
          <w:tab w:val="left" w:pos="709"/>
        </w:tabs>
        <w:suppressAutoHyphens w:val="0"/>
        <w:ind w:left="0" w:firstLine="709"/>
        <w:jc w:val="both"/>
      </w:pPr>
      <w:proofErr w:type="spellStart"/>
      <w:r w:rsidRPr="006B3018">
        <w:t>Долгошеева</w:t>
      </w:r>
      <w:proofErr w:type="spellEnd"/>
      <w:r w:rsidRPr="006B3018">
        <w:t>, Е.В. Общие вопросы методики преподавания математики в начальных классах</w:t>
      </w:r>
      <w:proofErr w:type="gramStart"/>
      <w:r w:rsidRPr="006B3018">
        <w:t xml:space="preserve"> :</w:t>
      </w:r>
      <w:proofErr w:type="gramEnd"/>
      <w:r w:rsidRPr="006B3018">
        <w:t xml:space="preserve"> курс лекций / Е.В. </w:t>
      </w:r>
      <w:proofErr w:type="spellStart"/>
      <w:r w:rsidRPr="006B3018">
        <w:t>Долгошеева</w:t>
      </w:r>
      <w:proofErr w:type="spellEnd"/>
      <w:r w:rsidRPr="006B3018"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6B3018">
        <w:t xml:space="preserve"> :</w:t>
      </w:r>
      <w:proofErr w:type="gramEnd"/>
      <w:r w:rsidRPr="006B3018">
        <w:t xml:space="preserve"> Елецкий государственный университет им. И. А. Бунина, 2012. - 83 с. - </w:t>
      </w:r>
      <w:proofErr w:type="spellStart"/>
      <w:r w:rsidRPr="006B3018">
        <w:t>Библиогр</w:t>
      </w:r>
      <w:proofErr w:type="spellEnd"/>
      <w:r w:rsidRPr="006B3018">
        <w:t>. в кн.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27" w:history="1">
        <w:r w:rsidRPr="006B3018">
          <w:rPr>
            <w:rStyle w:val="a7"/>
          </w:rPr>
          <w:t>http://biblioclub.ru/index.php?page=book&amp;id=272021</w:t>
        </w:r>
      </w:hyperlink>
    </w:p>
    <w:p w:rsidR="00E32EDA" w:rsidRPr="00E32EDA" w:rsidRDefault="00E32EDA" w:rsidP="00E32EDA">
      <w:pPr>
        <w:tabs>
          <w:tab w:val="left" w:pos="709"/>
        </w:tabs>
        <w:ind w:firstLine="709"/>
        <w:jc w:val="both"/>
        <w:rPr>
          <w:b/>
        </w:rPr>
      </w:pPr>
      <w:r w:rsidRPr="00E32EDA">
        <w:rPr>
          <w:b/>
        </w:rPr>
        <w:t>7.2. Дополнительная литература:</w:t>
      </w:r>
    </w:p>
    <w:p w:rsidR="00E32EDA" w:rsidRPr="006B3018" w:rsidRDefault="00E32EDA" w:rsidP="00A87580">
      <w:pPr>
        <w:pStyle w:val="ac"/>
        <w:numPr>
          <w:ilvl w:val="0"/>
          <w:numId w:val="18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28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E32EDA" w:rsidRPr="006B3018" w:rsidRDefault="00E32EDA" w:rsidP="00A87580">
      <w:pPr>
        <w:pStyle w:val="ac"/>
        <w:numPr>
          <w:ilvl w:val="0"/>
          <w:numId w:val="18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29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E32EDA" w:rsidRPr="006B3018" w:rsidRDefault="00E32EDA" w:rsidP="00A87580">
      <w:pPr>
        <w:pStyle w:val="ac"/>
        <w:numPr>
          <w:ilvl w:val="0"/>
          <w:numId w:val="18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30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E32EDA" w:rsidRPr="00E32EDA" w:rsidRDefault="00E32EDA" w:rsidP="00A87580">
      <w:pPr>
        <w:pStyle w:val="ac"/>
        <w:numPr>
          <w:ilvl w:val="0"/>
          <w:numId w:val="18"/>
        </w:numPr>
        <w:tabs>
          <w:tab w:val="left" w:pos="70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31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E32EDA" w:rsidRPr="006B3018" w:rsidRDefault="00E32EDA" w:rsidP="00A87580">
      <w:pPr>
        <w:pStyle w:val="af1"/>
        <w:numPr>
          <w:ilvl w:val="0"/>
          <w:numId w:val="19"/>
        </w:numPr>
        <w:tabs>
          <w:tab w:val="left" w:pos="709"/>
        </w:tabs>
        <w:suppressAutoHyphens w:val="0"/>
        <w:spacing w:after="0"/>
        <w:ind w:left="0" w:firstLine="709"/>
        <w:jc w:val="both"/>
      </w:pPr>
      <w:r w:rsidRPr="006B3018">
        <w:t>В помощь учителю математики. – Горький, 1987, 1988, 1989, 1990, 1994.</w:t>
      </w:r>
    </w:p>
    <w:p w:rsidR="00E32EDA" w:rsidRPr="006B3018" w:rsidRDefault="00E32EDA" w:rsidP="00A87580">
      <w:pPr>
        <w:numPr>
          <w:ilvl w:val="0"/>
          <w:numId w:val="19"/>
        </w:numPr>
        <w:tabs>
          <w:tab w:val="left" w:pos="709"/>
        </w:tabs>
        <w:suppressAutoHyphens w:val="0"/>
        <w:ind w:left="0" w:firstLine="709"/>
        <w:jc w:val="both"/>
      </w:pPr>
      <w:r w:rsidRPr="006B3018"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6B3018">
        <w:t xml:space="preserve"> :</w:t>
      </w:r>
      <w:proofErr w:type="gramEnd"/>
      <w:r w:rsidRPr="006B3018"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B3018">
        <w:t xml:space="preserve"> :</w:t>
      </w:r>
      <w:proofErr w:type="gramEnd"/>
      <w:r w:rsidRPr="006B3018">
        <w:t xml:space="preserve"> МПГУ, 2018. - 64 с.</w:t>
      </w:r>
      <w:proofErr w:type="gramStart"/>
      <w:r w:rsidRPr="006B3018">
        <w:t xml:space="preserve"> :</w:t>
      </w:r>
      <w:proofErr w:type="gramEnd"/>
      <w:r w:rsidRPr="006B3018">
        <w:t xml:space="preserve"> ил. - </w:t>
      </w:r>
      <w:proofErr w:type="spellStart"/>
      <w:r w:rsidRPr="006B3018">
        <w:t>Библиогр</w:t>
      </w:r>
      <w:proofErr w:type="spellEnd"/>
      <w:r w:rsidRPr="006B3018">
        <w:t>. в кн. - ISBN 978-5-4263-0699-8 ; То же [Электронный ресурс]. - URL: </w:t>
      </w:r>
      <w:hyperlink r:id="rId32" w:history="1">
        <w:r w:rsidRPr="006B3018">
          <w:rPr>
            <w:rStyle w:val="a7"/>
          </w:rPr>
          <w:t>http://biblioclub.ru/index.php?page=book&amp;id=500313</w:t>
        </w:r>
      </w:hyperlink>
    </w:p>
    <w:p w:rsidR="00E32EDA" w:rsidRPr="006B3018" w:rsidRDefault="00E32EDA" w:rsidP="00A87580">
      <w:pPr>
        <w:numPr>
          <w:ilvl w:val="0"/>
          <w:numId w:val="19"/>
        </w:numPr>
        <w:tabs>
          <w:tab w:val="left" w:pos="709"/>
        </w:tabs>
        <w:suppressAutoHyphens w:val="0"/>
        <w:ind w:left="0" w:firstLine="709"/>
        <w:jc w:val="both"/>
      </w:pPr>
      <w:proofErr w:type="spellStart"/>
      <w:r w:rsidRPr="006B3018">
        <w:t>Кальт</w:t>
      </w:r>
      <w:proofErr w:type="spellEnd"/>
      <w:r w:rsidRPr="006B3018">
        <w:t>, Е.А. Организация адаптивной системы обучения математике учащихся 5–6 классов</w:t>
      </w:r>
      <w:proofErr w:type="gramStart"/>
      <w:r w:rsidRPr="006B3018">
        <w:t xml:space="preserve"> :</w:t>
      </w:r>
      <w:proofErr w:type="gramEnd"/>
      <w:r w:rsidRPr="006B3018">
        <w:t xml:space="preserve"> учебное пособие / Е.А. </w:t>
      </w:r>
      <w:proofErr w:type="spellStart"/>
      <w:r w:rsidRPr="006B3018">
        <w:t>Кальт</w:t>
      </w:r>
      <w:proofErr w:type="spellEnd"/>
      <w:r w:rsidRPr="006B3018">
        <w:t>. - Москва</w:t>
      </w:r>
      <w:proofErr w:type="gramStart"/>
      <w:r w:rsidRPr="006B3018">
        <w:t xml:space="preserve"> :</w:t>
      </w:r>
      <w:proofErr w:type="gramEnd"/>
      <w:r w:rsidRPr="006B3018">
        <w:t xml:space="preserve"> Издательство «Флинта», 2015. - 90 с.</w:t>
      </w:r>
      <w:proofErr w:type="gramStart"/>
      <w:r w:rsidRPr="006B3018">
        <w:t xml:space="preserve"> :</w:t>
      </w:r>
      <w:proofErr w:type="gramEnd"/>
      <w:r w:rsidRPr="006B3018">
        <w:t xml:space="preserve"> табл., ил. - </w:t>
      </w:r>
      <w:proofErr w:type="spellStart"/>
      <w:r w:rsidRPr="006B3018">
        <w:t>Библиогр</w:t>
      </w:r>
      <w:proofErr w:type="spellEnd"/>
      <w:r w:rsidRPr="006B3018">
        <w:t>.: с. 72-78 - ISBN 978-5-9765-2192-6 ; То же [Электронный ресурс]. - URL: </w:t>
      </w:r>
      <w:hyperlink r:id="rId33" w:history="1">
        <w:r w:rsidRPr="006B3018">
          <w:rPr>
            <w:rStyle w:val="a7"/>
          </w:rPr>
          <w:t>http://biblioclub.ru/index.php?page=book&amp;id=272512</w:t>
        </w:r>
      </w:hyperlink>
    </w:p>
    <w:p w:rsidR="00E32EDA" w:rsidRPr="006B3018" w:rsidRDefault="00E32EDA" w:rsidP="00A87580">
      <w:pPr>
        <w:numPr>
          <w:ilvl w:val="0"/>
          <w:numId w:val="19"/>
        </w:numPr>
        <w:tabs>
          <w:tab w:val="left" w:pos="709"/>
        </w:tabs>
        <w:suppressAutoHyphens w:val="0"/>
        <w:ind w:left="0" w:firstLine="709"/>
        <w:jc w:val="both"/>
      </w:pPr>
      <w:proofErr w:type="spellStart"/>
      <w:r w:rsidRPr="006B3018">
        <w:t>Егупова</w:t>
      </w:r>
      <w:proofErr w:type="spellEnd"/>
      <w:r w:rsidRPr="006B3018">
        <w:t>, М.В. Практико-ориентированное обучение математике в школе. Практикум</w:t>
      </w:r>
      <w:proofErr w:type="gramStart"/>
      <w:r w:rsidRPr="006B3018">
        <w:t xml:space="preserve"> :</w:t>
      </w:r>
      <w:proofErr w:type="gramEnd"/>
      <w:r w:rsidRPr="006B3018">
        <w:t xml:space="preserve"> учебное пособие / М.В. </w:t>
      </w:r>
      <w:proofErr w:type="spellStart"/>
      <w:r w:rsidRPr="006B3018">
        <w:t>Егупова</w:t>
      </w:r>
      <w:proofErr w:type="spellEnd"/>
      <w:r w:rsidRPr="006B3018"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6B3018">
        <w:t xml:space="preserve"> :</w:t>
      </w:r>
      <w:proofErr w:type="gramEnd"/>
      <w:r w:rsidRPr="006B3018">
        <w:t xml:space="preserve"> АСМС, 2014. - 155 с. : ил</w:t>
      </w:r>
      <w:proofErr w:type="gramStart"/>
      <w:r w:rsidRPr="006B3018">
        <w:t xml:space="preserve">., </w:t>
      </w:r>
      <w:proofErr w:type="gramEnd"/>
      <w:r w:rsidRPr="006B3018">
        <w:t xml:space="preserve">табл., схем. - </w:t>
      </w:r>
      <w:proofErr w:type="spellStart"/>
      <w:r w:rsidRPr="006B3018">
        <w:t>Библиогр</w:t>
      </w:r>
      <w:proofErr w:type="spellEnd"/>
      <w:r w:rsidRPr="006B3018">
        <w:t>. в кн. - ISBN 978-5-93088-146-2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34" w:history="1">
        <w:r w:rsidRPr="006B3018">
          <w:rPr>
            <w:rStyle w:val="a7"/>
          </w:rPr>
          <w:t>http://biblioclub.ru/index.php?page=book&amp;id=275584</w:t>
        </w:r>
      </w:hyperlink>
    </w:p>
    <w:p w:rsidR="00E32EDA" w:rsidRPr="006B3018" w:rsidRDefault="00E32EDA" w:rsidP="00A87580">
      <w:pPr>
        <w:numPr>
          <w:ilvl w:val="0"/>
          <w:numId w:val="19"/>
        </w:numPr>
        <w:tabs>
          <w:tab w:val="left" w:pos="709"/>
        </w:tabs>
        <w:suppressAutoHyphens w:val="0"/>
        <w:ind w:left="0" w:firstLine="709"/>
        <w:jc w:val="both"/>
      </w:pPr>
      <w:r w:rsidRPr="006B3018">
        <w:rPr>
          <w:i/>
        </w:rPr>
        <w:lastRenderedPageBreak/>
        <w:t>Иванова Т.А.</w:t>
      </w:r>
      <w:r w:rsidRPr="006B3018">
        <w:t xml:space="preserve"> </w:t>
      </w:r>
      <w:proofErr w:type="spellStart"/>
      <w:r w:rsidRPr="006B3018">
        <w:t>Гуманитаризация</w:t>
      </w:r>
      <w:proofErr w:type="spellEnd"/>
      <w:r w:rsidRPr="006B3018">
        <w:t xml:space="preserve"> математического образования. – Н.Новгород: Изд-во НГПУ, 1998.</w:t>
      </w:r>
    </w:p>
    <w:p w:rsidR="00E32EDA" w:rsidRPr="006B3018" w:rsidRDefault="00E32EDA" w:rsidP="00A87580">
      <w:pPr>
        <w:numPr>
          <w:ilvl w:val="0"/>
          <w:numId w:val="19"/>
        </w:numPr>
        <w:tabs>
          <w:tab w:val="left" w:pos="709"/>
        </w:tabs>
        <w:suppressAutoHyphens w:val="0"/>
        <w:ind w:left="0" w:firstLine="709"/>
        <w:jc w:val="both"/>
      </w:pPr>
      <w:r w:rsidRPr="006B3018">
        <w:rPr>
          <w:i/>
        </w:rPr>
        <w:t>Перевощикова Е.Н.</w:t>
      </w:r>
      <w:r w:rsidRPr="006B3018">
        <w:t xml:space="preserve"> Формирование диагностической деятельности у будущих учителей математики. – Н.Новгород: Изд-во НГПУ, 2000.</w:t>
      </w:r>
    </w:p>
    <w:p w:rsidR="00E32EDA" w:rsidRPr="006B3018" w:rsidRDefault="00E32EDA" w:rsidP="00A87580">
      <w:pPr>
        <w:pStyle w:val="af1"/>
        <w:numPr>
          <w:ilvl w:val="0"/>
          <w:numId w:val="19"/>
        </w:numPr>
        <w:tabs>
          <w:tab w:val="left" w:pos="709"/>
        </w:tabs>
        <w:suppressAutoHyphens w:val="0"/>
        <w:spacing w:after="0"/>
        <w:ind w:left="0" w:firstLine="709"/>
        <w:jc w:val="both"/>
      </w:pPr>
      <w:r w:rsidRPr="006B3018">
        <w:t>Статьи в журнале «Математика в школе».</w:t>
      </w:r>
    </w:p>
    <w:p w:rsidR="00E32EDA" w:rsidRPr="006B3018" w:rsidRDefault="00E32EDA" w:rsidP="00A87580">
      <w:pPr>
        <w:pStyle w:val="af1"/>
        <w:numPr>
          <w:ilvl w:val="0"/>
          <w:numId w:val="19"/>
        </w:numPr>
        <w:tabs>
          <w:tab w:val="left" w:pos="709"/>
        </w:tabs>
        <w:suppressAutoHyphens w:val="0"/>
        <w:spacing w:after="0"/>
        <w:ind w:left="0" w:firstLine="709"/>
        <w:jc w:val="both"/>
      </w:pPr>
      <w:r w:rsidRPr="006B3018">
        <w:t>Статьи в журнале «Квант».</w:t>
      </w:r>
    </w:p>
    <w:p w:rsidR="00E32EDA" w:rsidRPr="006B3018" w:rsidRDefault="00E32EDA" w:rsidP="00A87580">
      <w:pPr>
        <w:pStyle w:val="af1"/>
        <w:numPr>
          <w:ilvl w:val="0"/>
          <w:numId w:val="19"/>
        </w:numPr>
        <w:tabs>
          <w:tab w:val="left" w:pos="709"/>
        </w:tabs>
        <w:suppressAutoHyphens w:val="0"/>
        <w:spacing w:after="0"/>
        <w:ind w:left="0" w:firstLine="709"/>
        <w:jc w:val="both"/>
      </w:pPr>
      <w:r w:rsidRPr="006B3018">
        <w:t>Дидактические материалы в еженедельном приложении « Математика» к газете «Первое сентября».</w:t>
      </w:r>
    </w:p>
    <w:p w:rsidR="00E32EDA" w:rsidRPr="006B3018" w:rsidRDefault="00E32EDA" w:rsidP="00E32EDA">
      <w:pPr>
        <w:pStyle w:val="ac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A6C45" w:rsidRPr="005A6C45" w:rsidRDefault="005A6C45" w:rsidP="005A6C45">
      <w:pPr>
        <w:tabs>
          <w:tab w:val="left" w:pos="1134"/>
        </w:tabs>
        <w:ind w:firstLine="709"/>
        <w:jc w:val="both"/>
      </w:pPr>
      <w:r w:rsidRPr="005A6C45">
        <w:rPr>
          <w:b/>
        </w:rPr>
        <w:t>7.3. Базы данных, информационно-справочные и поисковые системы:</w:t>
      </w:r>
    </w:p>
    <w:p w:rsidR="005A6C45" w:rsidRPr="005A6C45" w:rsidRDefault="005A6C45" w:rsidP="005A6C45">
      <w:pPr>
        <w:tabs>
          <w:tab w:val="left" w:pos="1134"/>
          <w:tab w:val="right" w:leader="underscore" w:pos="9639"/>
        </w:tabs>
        <w:ind w:firstLine="737"/>
        <w:jc w:val="both"/>
      </w:pPr>
      <w:r w:rsidRPr="005A6C45">
        <w:t>1. Интернет - журнал «</w:t>
      </w:r>
      <w:proofErr w:type="spellStart"/>
      <w:r w:rsidRPr="005A6C45">
        <w:t>Эйдос</w:t>
      </w:r>
      <w:proofErr w:type="spellEnd"/>
      <w:r w:rsidRPr="005A6C45">
        <w:t xml:space="preserve">» - </w:t>
      </w:r>
      <w:hyperlink r:id="rId35" w:history="1">
        <w:r w:rsidRPr="005A6C45">
          <w:rPr>
            <w:rStyle w:val="a7"/>
            <w:color w:val="auto"/>
            <w:lang w:val="en-US"/>
          </w:rPr>
          <w:t>http</w:t>
        </w:r>
        <w:r w:rsidRPr="005A6C45">
          <w:rPr>
            <w:rStyle w:val="a7"/>
            <w:color w:val="auto"/>
          </w:rPr>
          <w:t>://</w:t>
        </w:r>
        <w:r w:rsidRPr="005A6C45">
          <w:rPr>
            <w:rStyle w:val="a7"/>
            <w:color w:val="auto"/>
            <w:lang w:val="en-US"/>
          </w:rPr>
          <w:t>www</w:t>
        </w:r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eidos</w:t>
        </w:r>
        <w:proofErr w:type="spellEnd"/>
        <w:r w:rsidRPr="005A6C45">
          <w:rPr>
            <w:rStyle w:val="a7"/>
            <w:color w:val="auto"/>
          </w:rPr>
          <w:t>.</w:t>
        </w:r>
        <w:proofErr w:type="spellStart"/>
        <w:r w:rsidRPr="005A6C45">
          <w:rPr>
            <w:rStyle w:val="a7"/>
            <w:color w:val="auto"/>
            <w:lang w:val="en-US"/>
          </w:rPr>
          <w:t>ru</w:t>
        </w:r>
        <w:proofErr w:type="spellEnd"/>
        <w:r w:rsidRPr="005A6C45">
          <w:rPr>
            <w:rStyle w:val="a7"/>
            <w:color w:val="auto"/>
          </w:rPr>
          <w:t>/</w:t>
        </w:r>
        <w:r w:rsidRPr="005A6C45">
          <w:rPr>
            <w:rStyle w:val="a7"/>
            <w:color w:val="auto"/>
            <w:lang w:val="en-US"/>
          </w:rPr>
          <w:t>journal</w:t>
        </w:r>
      </w:hyperlink>
      <w:r w:rsidRPr="005A6C45">
        <w:t>. Рубрика «Дистанционное образование».</w:t>
      </w:r>
    </w:p>
    <w:p w:rsidR="00E32EDA" w:rsidRPr="006B3018" w:rsidRDefault="00E32EDA" w:rsidP="00E32EDA">
      <w:pPr>
        <w:tabs>
          <w:tab w:val="left" w:pos="1134"/>
          <w:tab w:val="right" w:leader="underscore" w:pos="9639"/>
        </w:tabs>
        <w:ind w:firstLine="737"/>
        <w:jc w:val="both"/>
      </w:pPr>
      <w:r w:rsidRPr="006B3018">
        <w:t>1. Интернет - журнал «</w:t>
      </w:r>
      <w:proofErr w:type="spellStart"/>
      <w:r w:rsidRPr="006B3018">
        <w:t>Эйдос</w:t>
      </w:r>
      <w:proofErr w:type="spellEnd"/>
      <w:r w:rsidRPr="006B3018">
        <w:t xml:space="preserve">» - </w:t>
      </w:r>
      <w:hyperlink r:id="rId36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eidos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  <w:r w:rsidRPr="006B3018">
          <w:rPr>
            <w:rStyle w:val="a7"/>
          </w:rPr>
          <w:t>/</w:t>
        </w:r>
        <w:r w:rsidRPr="006B3018">
          <w:rPr>
            <w:rStyle w:val="a7"/>
            <w:lang w:val="en-US"/>
          </w:rPr>
          <w:t>journal</w:t>
        </w:r>
      </w:hyperlink>
      <w:r w:rsidRPr="006B3018">
        <w:t>. Рубрика «Дистанционное образование».</w:t>
      </w:r>
    </w:p>
    <w:p w:rsidR="00E32EDA" w:rsidRPr="006B3018" w:rsidRDefault="00E32EDA" w:rsidP="00E32EDA">
      <w:pPr>
        <w:tabs>
          <w:tab w:val="num" w:pos="708"/>
          <w:tab w:val="left" w:pos="1134"/>
          <w:tab w:val="right" w:leader="underscore" w:pos="9639"/>
        </w:tabs>
        <w:ind w:left="720" w:hanging="360"/>
        <w:jc w:val="both"/>
      </w:pPr>
      <w:r w:rsidRPr="006B3018">
        <w:t xml:space="preserve">Федеральный портал «Российское образование».  </w:t>
      </w:r>
      <w:hyperlink r:id="rId37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edu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</w:hyperlink>
    </w:p>
    <w:p w:rsidR="00E32EDA" w:rsidRPr="006B3018" w:rsidRDefault="00E32EDA" w:rsidP="00E32EDA">
      <w:pPr>
        <w:tabs>
          <w:tab w:val="num" w:pos="708"/>
          <w:tab w:val="left" w:pos="1134"/>
        </w:tabs>
        <w:ind w:firstLine="720"/>
        <w:jc w:val="both"/>
      </w:pPr>
      <w:r w:rsidRPr="006B3018">
        <w:t>Русская версия обучающей программы по физике «</w:t>
      </w:r>
      <w:proofErr w:type="spellStart"/>
      <w:r w:rsidRPr="006B3018">
        <w:t>Interactive</w:t>
      </w:r>
      <w:proofErr w:type="spellEnd"/>
      <w:r w:rsidRPr="006B3018">
        <w:t xml:space="preserve"> </w:t>
      </w:r>
      <w:proofErr w:type="spellStart"/>
      <w:r w:rsidRPr="006B3018">
        <w:t>Physics</w:t>
      </w:r>
      <w:proofErr w:type="spellEnd"/>
      <w:r w:rsidRPr="006B3018">
        <w:t xml:space="preserve">». </w:t>
      </w:r>
      <w:hyperlink r:id="rId38" w:history="1">
        <w:r w:rsidRPr="006B3018">
          <w:rPr>
            <w:rStyle w:val="a7"/>
          </w:rPr>
          <w:t>http://www.int-edu.ru/soft/fiz.html</w:t>
        </w:r>
      </w:hyperlink>
    </w:p>
    <w:p w:rsidR="00E32EDA" w:rsidRPr="006B3018" w:rsidRDefault="00E32EDA" w:rsidP="00E32EDA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Программно-методический комплекс «Активная физика». </w:t>
      </w:r>
      <w:hyperlink r:id="rId39" w:history="1">
        <w:r w:rsidRPr="006B3018">
          <w:rPr>
            <w:rStyle w:val="a7"/>
          </w:rPr>
          <w:t>http://www.cacedu.unibel.by/partner/bspu/pilogic</w:t>
        </w:r>
      </w:hyperlink>
      <w:r w:rsidRPr="006B3018">
        <w:t>.</w:t>
      </w:r>
    </w:p>
    <w:p w:rsidR="00E32EDA" w:rsidRPr="006B3018" w:rsidRDefault="00E32EDA" w:rsidP="00E32EDA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Виртуальная школа Кирилла и Мефодия.  </w:t>
      </w:r>
      <w:hyperlink r:id="rId40" w:history="1">
        <w:r w:rsidRPr="006B3018">
          <w:rPr>
            <w:rStyle w:val="a7"/>
          </w:rPr>
          <w:t>http://vip.km.ru/vschool/</w:t>
        </w:r>
      </w:hyperlink>
    </w:p>
    <w:p w:rsidR="00E32EDA" w:rsidRPr="006B3018" w:rsidRDefault="00E32EDA" w:rsidP="00E32EDA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41" w:history="1">
        <w:r w:rsidRPr="006B3018">
          <w:rPr>
            <w:rStyle w:val="a7"/>
          </w:rPr>
          <w:t>http://www.fizika.ru/index.htm</w:t>
        </w:r>
      </w:hyperlink>
    </w:p>
    <w:p w:rsidR="00E32EDA" w:rsidRPr="006B3018" w:rsidRDefault="00E32EDA" w:rsidP="00E32EDA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Физика: еженедельник изд. дома "Первое сентября". Учебно-методические материалы по физике для учителей </w:t>
      </w:r>
      <w:hyperlink r:id="rId42" w:history="1">
        <w:r w:rsidRPr="006B3018">
          <w:rPr>
            <w:rStyle w:val="a7"/>
          </w:rPr>
          <w:t>http://archive.1september.ru/fiz/</w:t>
        </w:r>
      </w:hyperlink>
    </w:p>
    <w:p w:rsidR="00E32EDA" w:rsidRDefault="00E32EDA" w:rsidP="00E32EDA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Методист.ru. Методика преподавания физики. </w:t>
      </w:r>
      <w:hyperlink r:id="rId43" w:history="1">
        <w:r w:rsidRPr="006B3018">
          <w:rPr>
            <w:rStyle w:val="a7"/>
          </w:rPr>
          <w:t>http://metodist.i1.ru/</w:t>
        </w:r>
      </w:hyperlink>
    </w:p>
    <w:p w:rsidR="00E32EDA" w:rsidRPr="006B3018" w:rsidRDefault="00E32EDA" w:rsidP="00E32EDA">
      <w:pPr>
        <w:tabs>
          <w:tab w:val="num" w:pos="708"/>
          <w:tab w:val="left" w:pos="1134"/>
        </w:tabs>
        <w:ind w:firstLine="737"/>
        <w:jc w:val="both"/>
      </w:pPr>
    </w:p>
    <w:p w:rsidR="005A6C45" w:rsidRPr="005A6C45" w:rsidRDefault="005A6C45" w:rsidP="005A6C45">
      <w:pPr>
        <w:ind w:left="360"/>
      </w:pPr>
    </w:p>
    <w:p w:rsidR="005A6C45" w:rsidRPr="005A6C45" w:rsidRDefault="005A6C45" w:rsidP="005A6C45">
      <w:pPr>
        <w:ind w:firstLine="709"/>
        <w:jc w:val="both"/>
      </w:pPr>
      <w:r w:rsidRPr="005A6C45">
        <w:rPr>
          <w:b/>
        </w:rPr>
        <w:t>7.4.</w:t>
      </w:r>
      <w:r w:rsidRPr="005A6C45">
        <w:t xml:space="preserve"> Использование мультимедийной техники для презентации к лекциям и практическим занятиям. Раздаточный материал к семинарским и практическим занятиям.</w:t>
      </w:r>
    </w:p>
    <w:p w:rsidR="005A6C45" w:rsidRPr="005A6C45" w:rsidRDefault="005A6C45" w:rsidP="005A6C45">
      <w:pPr>
        <w:ind w:firstLine="709"/>
        <w:jc w:val="both"/>
      </w:pP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8. Фонды оценочных средств</w:t>
      </w:r>
    </w:p>
    <w:p w:rsidR="005A6C45" w:rsidRPr="004C0CBC" w:rsidRDefault="005A6C45" w:rsidP="005A6C45">
      <w:pPr>
        <w:ind w:firstLine="709"/>
        <w:jc w:val="both"/>
        <w:rPr>
          <w:spacing w:val="-4"/>
        </w:rPr>
      </w:pPr>
      <w:r w:rsidRPr="004C0CBC">
        <w:rPr>
          <w:spacing w:val="-4"/>
        </w:rPr>
        <w:t>Фонд оценочных средств представлен в Приложении 3.</w:t>
      </w: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A6C45" w:rsidRPr="004C0CBC" w:rsidRDefault="005A6C45" w:rsidP="005A6C4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80B02" w:rsidRPr="00F6388C" w:rsidRDefault="00F80B02" w:rsidP="00F80B02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B02" w:rsidRPr="00F6388C" w:rsidRDefault="00F80B02" w:rsidP="00F80B02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937D2" w:rsidRDefault="000937D2" w:rsidP="00407B67">
      <w:pPr>
        <w:jc w:val="center"/>
        <w:rPr>
          <w:b/>
        </w:rPr>
      </w:pPr>
    </w:p>
    <w:p w:rsidR="00407B67" w:rsidRPr="007450E6" w:rsidRDefault="00407B67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0" w:name="_Toc17956144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</w:t>
      </w:r>
      <w:r w:rsidR="00AE7FF8">
        <w:rPr>
          <w:rFonts w:ascii="Times New Roman" w:hAnsi="Times New Roman" w:cs="Times New Roman"/>
          <w:b/>
          <w:caps/>
          <w:kern w:val="24"/>
          <w:sz w:val="24"/>
          <w:szCs w:val="24"/>
        </w:rPr>
        <w:t>4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 xml:space="preserve">. ПРОГРАММА ДИСЦИПЛИНЫ 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</w:t>
      </w:r>
      <w:r w:rsidR="001E433A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история физики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»</w:t>
      </w:r>
      <w:bookmarkEnd w:id="10"/>
    </w:p>
    <w:p w:rsidR="003C4ECD" w:rsidRDefault="003C4ECD" w:rsidP="00407B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407B67" w:rsidRPr="004C0CBC" w:rsidRDefault="00407B67" w:rsidP="00407B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A62869" w:rsidRPr="00371E70" w:rsidRDefault="00A62869" w:rsidP="00A62869">
      <w:pPr>
        <w:ind w:firstLine="709"/>
        <w:jc w:val="both"/>
      </w:pPr>
      <w:r w:rsidRPr="00371E70">
        <w:lastRenderedPageBreak/>
        <w:t xml:space="preserve">Дисциплина «История физики» раскрывает внутреннюю логику, закономерности развития физики-науки, показывает роль теории и эксперимента на разных этапах ее развития, формирует научное мировоззрение </w:t>
      </w:r>
      <w:r>
        <w:t>студен</w:t>
      </w:r>
      <w:r w:rsidRPr="00371E70">
        <w:t>тов, способствует повышению их подготовки к профессиональной деятельности.</w:t>
      </w:r>
    </w:p>
    <w:p w:rsidR="00A62869" w:rsidRPr="00371E70" w:rsidRDefault="00A62869" w:rsidP="00A62869">
      <w:pPr>
        <w:tabs>
          <w:tab w:val="left" w:pos="567"/>
        </w:tabs>
        <w:ind w:firstLine="709"/>
        <w:jc w:val="both"/>
      </w:pPr>
      <w:r w:rsidRPr="00371E70">
        <w:t>Для решения поставленных задач будущий учитель физики должен уметь получать информацию по истории физики и техники из различных источников, перерабатывать ее, представлять в различных формах – схемах, таблицах, «деревьях» науки, рисунках и т.д., а также применять полученные знания при организации внеурочной деятельности по физике в школе.</w:t>
      </w:r>
    </w:p>
    <w:p w:rsidR="00407B67" w:rsidRDefault="00407B67" w:rsidP="00A8758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</w:rPr>
      </w:pPr>
      <w:r w:rsidRPr="004C0CBC">
        <w:rPr>
          <w:b/>
          <w:bCs/>
        </w:rPr>
        <w:t>Место в структуре модуля</w:t>
      </w:r>
    </w:p>
    <w:p w:rsidR="00E339DC" w:rsidRPr="00E339DC" w:rsidRDefault="00E339DC" w:rsidP="00E339DC">
      <w:pPr>
        <w:ind w:firstLine="567"/>
        <w:jc w:val="both"/>
      </w:pPr>
      <w:r w:rsidRPr="00E339DC">
        <w:t>Дисциплина «</w:t>
      </w:r>
      <w:r w:rsidR="00A62869">
        <w:t>История физики</w:t>
      </w:r>
      <w:r w:rsidRPr="00E339DC">
        <w:t xml:space="preserve">» относится к базовой части профессионального цикла дисциплин. </w:t>
      </w:r>
    </w:p>
    <w:p w:rsidR="00E339DC" w:rsidRPr="00E339DC" w:rsidRDefault="00E339DC" w:rsidP="00E339DC">
      <w:pPr>
        <w:jc w:val="both"/>
      </w:pPr>
      <w:r w:rsidRPr="00E339DC">
        <w:t xml:space="preserve">        Для освоения дисциплины «</w:t>
      </w:r>
      <w:r w:rsidR="00A62869">
        <w:t>История физики</w:t>
      </w:r>
      <w:r w:rsidRPr="00E339DC">
        <w:t xml:space="preserve">» обучающиеся используют знания, умения, способы деятельности и установки, сформированные в ходе изучения дисциплин «Общая и экспериментальная физика», «Методика обучения физике», «Философия»,  «Математический анализ», «Алгебра и геометрия». </w:t>
      </w:r>
    </w:p>
    <w:p w:rsidR="00A7775A" w:rsidRDefault="00A7775A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3. Цели и задачи</w:t>
      </w:r>
    </w:p>
    <w:p w:rsidR="00A62869" w:rsidRPr="00A62869" w:rsidRDefault="00E339DC" w:rsidP="00A62869">
      <w:pPr>
        <w:pStyle w:val="iauiue"/>
        <w:spacing w:before="0" w:beforeAutospacing="0" w:after="0" w:afterAutospacing="0"/>
        <w:ind w:firstLine="737"/>
        <w:jc w:val="both"/>
      </w:pPr>
      <w:r w:rsidRPr="00A62869">
        <w:rPr>
          <w:b/>
        </w:rPr>
        <w:t>Цель</w:t>
      </w:r>
      <w:r w:rsidRPr="00A62869">
        <w:t xml:space="preserve"> </w:t>
      </w:r>
      <w:r w:rsidR="00A62869" w:rsidRPr="00A62869">
        <w:t>Формирование у студента систематизированных знаний по истории физики, анализ закономерностей и движущих сил развития физической науки для последующей организации учебно-воспитательного процесса по физике в школе.</w:t>
      </w:r>
    </w:p>
    <w:p w:rsidR="00A62869" w:rsidRPr="00A62869" w:rsidRDefault="00A62869" w:rsidP="00A62869">
      <w:pPr>
        <w:ind w:firstLine="737"/>
        <w:jc w:val="both"/>
      </w:pPr>
    </w:p>
    <w:p w:rsidR="00A62869" w:rsidRPr="00A62869" w:rsidRDefault="00A62869" w:rsidP="00A62869">
      <w:pPr>
        <w:ind w:firstLine="737"/>
        <w:jc w:val="both"/>
        <w:rPr>
          <w:b/>
        </w:rPr>
      </w:pPr>
      <w:r w:rsidRPr="00A62869">
        <w:rPr>
          <w:b/>
        </w:rPr>
        <w:t>Задачи дисциплины:</w:t>
      </w:r>
    </w:p>
    <w:p w:rsidR="00A62869" w:rsidRPr="00A62869" w:rsidRDefault="00A62869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сформировать у будущих учителей четкое представление об основных этапах развития физики - науки;</w:t>
      </w:r>
    </w:p>
    <w:p w:rsidR="00A62869" w:rsidRPr="00A62869" w:rsidRDefault="00A62869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раскрыть общие закономерности  развития науки;</w:t>
      </w:r>
    </w:p>
    <w:p w:rsidR="00A62869" w:rsidRPr="00A62869" w:rsidRDefault="00A62869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развить у студентов практические умения работы с исторической литературой, умения анализа историко-научных сведений и фактов;</w:t>
      </w:r>
    </w:p>
    <w:p w:rsidR="00A62869" w:rsidRPr="00A62869" w:rsidRDefault="00A62869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сформировать умения приводить факты и аргументы в доказательство позитивного значения физики на разных этапах развития общества.</w:t>
      </w:r>
    </w:p>
    <w:p w:rsidR="00407B67" w:rsidRPr="00A62869" w:rsidRDefault="00407B67" w:rsidP="00A62869">
      <w:pPr>
        <w:jc w:val="both"/>
        <w:rPr>
          <w:b/>
          <w:bCs/>
        </w:rPr>
      </w:pPr>
    </w:p>
    <w:p w:rsidR="00407B67" w:rsidRPr="004C0CBC" w:rsidRDefault="00407B67" w:rsidP="00407B67">
      <w:pPr>
        <w:pStyle w:val="ac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C0CB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407B67" w:rsidRPr="004C0CBC" w:rsidRDefault="00407B67" w:rsidP="00407B67">
      <w:pPr>
        <w:autoSpaceDE w:val="0"/>
        <w:autoSpaceDN w:val="0"/>
        <w:adjustRightInd w:val="0"/>
        <w:jc w:val="both"/>
        <w:rPr>
          <w:b/>
          <w:bCs/>
        </w:rPr>
      </w:pPr>
    </w:p>
    <w:p w:rsidR="00407B67" w:rsidRDefault="00407B67" w:rsidP="00407B67">
      <w:pPr>
        <w:ind w:left="283" w:firstLine="709"/>
        <w:jc w:val="both"/>
      </w:pPr>
    </w:p>
    <w:tbl>
      <w:tblPr>
        <w:tblW w:w="0" w:type="auto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29"/>
        <w:gridCol w:w="2250"/>
        <w:gridCol w:w="1452"/>
        <w:gridCol w:w="2116"/>
        <w:gridCol w:w="1503"/>
        <w:gridCol w:w="1859"/>
      </w:tblGrid>
      <w:tr w:rsidR="00407B67" w:rsidTr="00A62869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both"/>
            </w:pPr>
            <w:r>
              <w:t>Код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center"/>
              <w:rPr>
                <w:color w:val="000000"/>
              </w:rPr>
            </w:pPr>
            <w: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center"/>
            </w:pPr>
            <w:r>
              <w:t>Код дисциплины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center"/>
            </w:pPr>
            <w:r>
              <w:t>Код компетенций ОПОП</w:t>
            </w: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07B67" w:rsidRDefault="00407B67" w:rsidP="00F17391">
            <w:pPr>
              <w:jc w:val="center"/>
            </w:pPr>
            <w:r>
              <w:t>Средства оценивания  ОР</w:t>
            </w:r>
          </w:p>
        </w:tc>
      </w:tr>
      <w:tr w:rsidR="00F80B02" w:rsidTr="00A62869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ОР.1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Pr="007A5570" w:rsidRDefault="00AE7FF8" w:rsidP="00F80B02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</w:t>
            </w:r>
            <w:r w:rsidRPr="00780B84">
              <w:rPr>
                <w:iCs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AE7FF8" w:rsidP="00F80B02">
            <w:pPr>
              <w:jc w:val="center"/>
            </w:pPr>
            <w:r>
              <w:lastRenderedPageBreak/>
              <w:t>ОР.1-4</w:t>
            </w:r>
            <w:r w:rsidR="00F80B02">
              <w:t>-1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r w:rsidRPr="004C0CBC">
              <w:t xml:space="preserve">Демонстрирует знания </w:t>
            </w:r>
            <w:r>
              <w:t>основных направлений и форм организации ВР по физике в школе.</w:t>
            </w:r>
          </w:p>
          <w:p w:rsidR="00F80B02" w:rsidRDefault="00F80B02" w:rsidP="00F80B02"/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E7FF8" w:rsidRDefault="00AE7FF8" w:rsidP="00AE7FF8">
            <w:r w:rsidRPr="001C7352">
              <w:t xml:space="preserve">УК.5.1. </w:t>
            </w:r>
          </w:p>
          <w:p w:rsidR="00AE7FF8" w:rsidRDefault="00AE7FF8" w:rsidP="00AE7FF8">
            <w:r w:rsidRPr="001C7352">
              <w:t xml:space="preserve">ОПК.4.3. </w:t>
            </w:r>
          </w:p>
          <w:p w:rsidR="00F80B02" w:rsidRDefault="00F80B02" w:rsidP="00F80B02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framePr w:hSpace="180" w:wrap="around" w:vAnchor="text" w:hAnchor="margin" w:y="178"/>
            </w:pPr>
            <w:r>
              <w:t>Доклад</w:t>
            </w:r>
          </w:p>
          <w:p w:rsidR="00F80B02" w:rsidRDefault="00F80B02" w:rsidP="00F80B02">
            <w:pPr>
              <w:framePr w:hSpace="180" w:wrap="around" w:vAnchor="text" w:hAnchor="margin" w:y="178"/>
            </w:pPr>
            <w:r>
              <w:t>Тестирование</w:t>
            </w:r>
          </w:p>
        </w:tc>
      </w:tr>
    </w:tbl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C0CBC">
        <w:rPr>
          <w:b/>
          <w:bCs/>
        </w:rPr>
        <w:lastRenderedPageBreak/>
        <w:t xml:space="preserve">5. </w:t>
      </w:r>
      <w:r w:rsidRPr="004C0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407B67" w:rsidRDefault="00407B67" w:rsidP="00407B6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4C0CBC">
        <w:rPr>
          <w:bCs/>
          <w:i/>
        </w:rPr>
        <w:t xml:space="preserve">5.1. </w:t>
      </w:r>
      <w:r w:rsidRPr="004C0CBC">
        <w:rPr>
          <w:rFonts w:ascii="Times New Roman CYR" w:hAnsi="Times New Roman CYR" w:cs="Times New Roman CYR"/>
          <w:bCs/>
          <w:i/>
        </w:rPr>
        <w:t>Тематический план</w:t>
      </w:r>
    </w:p>
    <w:p w:rsidR="003F05F2" w:rsidRPr="004C0CBC" w:rsidRDefault="003F05F2" w:rsidP="00407B6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9"/>
        <w:gridCol w:w="876"/>
        <w:gridCol w:w="980"/>
        <w:gridCol w:w="1413"/>
        <w:gridCol w:w="1239"/>
        <w:gridCol w:w="857"/>
      </w:tblGrid>
      <w:tr w:rsidR="00407B67" w:rsidRPr="004C0CBC" w:rsidTr="00F17391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7B67" w:rsidRPr="00A62869" w:rsidRDefault="00407B67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2869">
              <w:rPr>
                <w:b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Всего часов по дисциплине</w:t>
            </w:r>
          </w:p>
        </w:tc>
      </w:tr>
      <w:tr w:rsidR="00407B67" w:rsidRPr="004C0CBC" w:rsidTr="00F17391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7B67" w:rsidRPr="00A62869" w:rsidRDefault="00407B67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7B67" w:rsidRPr="004C0CBC" w:rsidRDefault="00407B67" w:rsidP="00F17391">
            <w:pPr>
              <w:tabs>
                <w:tab w:val="left" w:pos="814"/>
              </w:tabs>
              <w:jc w:val="center"/>
            </w:pPr>
            <w:r w:rsidRPr="004C0CBC">
              <w:t xml:space="preserve">Контактная СР (в т.ч. </w:t>
            </w:r>
          </w:p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</w:p>
        </w:tc>
      </w:tr>
      <w:tr w:rsidR="00407B67" w:rsidRPr="004C0CBC" w:rsidTr="00F17391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7B67" w:rsidRPr="00A62869" w:rsidRDefault="00407B67" w:rsidP="00F1739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r w:rsidRPr="004C0CBC"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4C0CBC">
              <w:t>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7B67" w:rsidRPr="004C0CBC" w:rsidRDefault="00407B67" w:rsidP="00F17391">
            <w:pPr>
              <w:autoSpaceDE w:val="0"/>
              <w:autoSpaceDN w:val="0"/>
              <w:adjustRightInd w:val="0"/>
            </w:pPr>
          </w:p>
        </w:tc>
      </w:tr>
      <w:tr w:rsidR="003F05F2" w:rsidRPr="000C3CA6" w:rsidTr="00F1739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5F2" w:rsidRPr="00A62869" w:rsidRDefault="003F05F2" w:rsidP="00F17391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1. </w:t>
            </w:r>
            <w:r w:rsidR="00A62869" w:rsidRPr="00A62869">
              <w:rPr>
                <w:b/>
              </w:rPr>
              <w:t>Место истории физики в истории естествознания.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F05F2" w:rsidRPr="000C3CA6" w:rsidTr="00F1739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869" w:rsidRDefault="003F05F2" w:rsidP="00A62869">
            <w:pPr>
              <w:ind w:left="-108" w:right="-2898"/>
            </w:pPr>
            <w:r w:rsidRPr="000C3CA6">
              <w:t>1.1</w:t>
            </w:r>
            <w:r w:rsidR="00A62869">
              <w:t xml:space="preserve">. Наука и закономерности </w:t>
            </w:r>
          </w:p>
          <w:p w:rsidR="003F05F2" w:rsidRPr="000C3CA6" w:rsidRDefault="00A62869" w:rsidP="00A62869">
            <w:pPr>
              <w:suppressAutoHyphens w:val="0"/>
              <w:jc w:val="both"/>
            </w:pPr>
            <w:r>
              <w:t xml:space="preserve"> ее развития. Проблемы метода. Зарождение науки – физики.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A62869" w:rsidP="00F17391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AE7FF8" w:rsidP="00F17391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AE7FF8" w:rsidP="00F1739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3F05F2">
            <w:pPr>
              <w:suppressAutoHyphens w:val="0"/>
              <w:jc w:val="both"/>
            </w:pPr>
            <w:r w:rsidRPr="000C3CA6">
              <w:t>1.2.</w:t>
            </w:r>
            <w:r>
              <w:t xml:space="preserve"> Древний Восток. Зарождение астрономических наблюдений. Календарь.    Знания о природе у китайцев. Каталог Ши-</w:t>
            </w:r>
            <w:proofErr w:type="spellStart"/>
            <w:r>
              <w:t>Шеня</w:t>
            </w:r>
            <w:proofErr w:type="spellEnd"/>
            <w:r>
              <w:t>. Учение Конфуция.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DD10DD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3F05F2">
            <w:pPr>
              <w:suppressAutoHyphens w:val="0"/>
              <w:jc w:val="both"/>
            </w:pPr>
            <w:r w:rsidRPr="000C3CA6">
              <w:t>1.3.</w:t>
            </w:r>
            <w:r>
              <w:t xml:space="preserve"> Античная натурфилософия. Фалес и милетская школа. Зарождение диалектики. Атомистика греков.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DD10DD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62869">
            <w:pPr>
              <w:ind w:right="-2898"/>
            </w:pPr>
            <w:r>
              <w:t>1.4. Физика средневековья. Влияние учения Аристотеля. Арабский Восток. Зарождение новой науки.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DD10DD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62869">
            <w:pPr>
              <w:ind w:right="-2898"/>
            </w:pPr>
            <w:r>
              <w:t>1.5. Введение экспериментальных и математических методов изучения природы. Г. Галилей и становление нового естествознания. Ф. Бекон и Р. Декарт. Зарождение новой методологии естественных наук.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DD10DD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3F05F2" w:rsidRPr="000C3CA6" w:rsidTr="00F1739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05F2" w:rsidRPr="00A62869" w:rsidRDefault="003F05F2" w:rsidP="00F17391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2. </w:t>
            </w:r>
            <w:r w:rsidR="00A62869" w:rsidRPr="00A62869">
              <w:rPr>
                <w:b/>
              </w:rPr>
              <w:t>Возникновение первой научной теории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05F2" w:rsidRPr="000C3CA6" w:rsidRDefault="003F05F2" w:rsidP="00F17391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62869">
            <w:pPr>
              <w:suppressAutoHyphens w:val="0"/>
              <w:jc w:val="both"/>
            </w:pPr>
            <w:r w:rsidRPr="000C3CA6">
              <w:t>2.1.</w:t>
            </w:r>
            <w:r>
              <w:t xml:space="preserve"> Классическая теория Ньютона. И. Ньютон и его открытия. Становление механистической картины мира.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FB4402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3F05F2">
            <w:pPr>
              <w:suppressAutoHyphens w:val="0"/>
              <w:jc w:val="both"/>
            </w:pPr>
            <w:r w:rsidRPr="000C3CA6">
              <w:t>2.2.</w:t>
            </w:r>
            <w:r>
              <w:t xml:space="preserve"> Физика в России в </w:t>
            </w:r>
            <w:r>
              <w:rPr>
                <w:lang w:val="en-US"/>
              </w:rPr>
              <w:t>XVIII</w:t>
            </w:r>
            <w:r>
              <w:t xml:space="preserve"> веке. М.В. Ломоносов. Учреждение академии наук. Открытие МГУ - первого российского университета. Эйлер, Бернулли и их работы. 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FB4402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3F05F2">
            <w:pPr>
              <w:suppressAutoHyphens w:val="0"/>
              <w:jc w:val="both"/>
            </w:pPr>
            <w:r w:rsidRPr="000C3CA6">
              <w:t>2.3.</w:t>
            </w:r>
            <w:r>
              <w:t xml:space="preserve"> Развитие физики в период Великой французской революции. Введение метрической системы мер. Лаплас, Лагранж, Френель, Вольта и их работы.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FB4402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AE7FF8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3F05F2">
            <w:pPr>
              <w:suppressAutoHyphens w:val="0"/>
              <w:jc w:val="both"/>
            </w:pPr>
            <w:r w:rsidRPr="000C3CA6">
              <w:t>2.4.</w:t>
            </w:r>
            <w:r>
              <w:t xml:space="preserve"> Физика </w:t>
            </w:r>
            <w:r>
              <w:rPr>
                <w:lang w:val="en-US"/>
              </w:rPr>
              <w:t>XIX</w:t>
            </w:r>
            <w:r>
              <w:t xml:space="preserve"> века. Развитие теории электричества.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E7FF8">
            <w:pPr>
              <w:jc w:val="center"/>
            </w:pPr>
            <w:r w:rsidRPr="00FB4402"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8E4D9B" w:rsidRPr="000C3CA6" w:rsidTr="00F17391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D9B" w:rsidRPr="000C3CA6" w:rsidRDefault="008E4D9B" w:rsidP="00F17391">
            <w:pPr>
              <w:jc w:val="both"/>
              <w:rPr>
                <w:b/>
              </w:rPr>
            </w:pPr>
            <w:r w:rsidRPr="000C3CA6">
              <w:rPr>
                <w:b/>
              </w:rPr>
              <w:t>ИТОГО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D9B" w:rsidRPr="000C3CA6" w:rsidRDefault="00AE7FF8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D9B" w:rsidRPr="000C3CA6" w:rsidRDefault="008E4D9B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D9B" w:rsidRPr="000C3CA6" w:rsidRDefault="00A62869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D9B" w:rsidRPr="000C3CA6" w:rsidRDefault="00AE7FF8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4D9B" w:rsidRPr="000C3CA6" w:rsidRDefault="00AE7FF8" w:rsidP="00F1739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8E4D9B" w:rsidRPr="000C3CA6" w:rsidRDefault="008E4D9B" w:rsidP="00407B67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C0CBC">
        <w:rPr>
          <w:bCs/>
          <w:i/>
        </w:rPr>
        <w:t>5.2. Методы обучения</w:t>
      </w:r>
    </w:p>
    <w:p w:rsidR="00407B67" w:rsidRPr="004C0CBC" w:rsidRDefault="00407B67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407B67" w:rsidRPr="004C0CBC" w:rsidRDefault="00407B67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lastRenderedPageBreak/>
        <w:t xml:space="preserve">частично-поисковый, </w:t>
      </w:r>
    </w:p>
    <w:p w:rsidR="00407B67" w:rsidRPr="00E16C72" w:rsidRDefault="00407B67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>проблемный</w:t>
      </w:r>
    </w:p>
    <w:p w:rsidR="00EA5EB2" w:rsidRDefault="00EA5EB2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C3CA6" w:rsidRDefault="00096528" w:rsidP="00407B67">
      <w:pPr>
        <w:ind w:firstLine="709"/>
        <w:jc w:val="both"/>
        <w:rPr>
          <w:b/>
        </w:rPr>
      </w:pPr>
      <w:r>
        <w:rPr>
          <w:b/>
        </w:rPr>
        <w:t>6.Рейтинг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096528" w:rsidTr="00370150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(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096528">
              <w:rPr>
                <w:color w:val="auto"/>
                <w:kern w:val="0"/>
                <w:sz w:val="20"/>
                <w:szCs w:val="20"/>
              </w:rPr>
              <w:t>-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096528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096528" w:rsidTr="00370150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A62869">
              <w:rPr>
                <w:b/>
              </w:rPr>
              <w:t>Место истории физики в истории естествознания</w:t>
            </w:r>
          </w:p>
        </w:tc>
      </w:tr>
      <w:tr w:rsidR="00F80B02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4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12</w:t>
            </w:r>
          </w:p>
        </w:tc>
      </w:tr>
      <w:tr w:rsidR="00096528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F80B0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096528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096528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F80B0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096528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8</w:t>
            </w:r>
          </w:p>
        </w:tc>
      </w:tr>
      <w:tr w:rsidR="00096528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096528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096528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A62869">
              <w:rPr>
                <w:b/>
              </w:rPr>
              <w:t>Возникновение первой научной теории</w:t>
            </w:r>
          </w:p>
        </w:tc>
      </w:tr>
      <w:tr w:rsidR="00F80B02" w:rsidRPr="00096528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4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8A6E6B" w:rsidRPr="00096528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096528" w:rsidRDefault="008A6E6B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A6E6B" w:rsidRPr="00096528" w:rsidRDefault="008A6E6B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096528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096528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096528" w:rsidRDefault="00F80B0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8A6E6B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A6E6B" w:rsidRPr="00096528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E6B" w:rsidRPr="00096528" w:rsidRDefault="008A6E6B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E6B" w:rsidRPr="00096528" w:rsidRDefault="008A6E6B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6</w:t>
            </w:r>
          </w:p>
        </w:tc>
      </w:tr>
      <w:tr w:rsidR="00370150" w:rsidRPr="00096528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Контрольно</w:t>
            </w:r>
            <w:r>
              <w:rPr>
                <w:color w:val="auto"/>
                <w:kern w:val="0"/>
                <w:sz w:val="20"/>
                <w:szCs w:val="20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F80B0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370150" w:rsidRPr="00096528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370150" w:rsidRPr="00096528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F80B0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37015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096528" w:rsidRDefault="00370150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14</w:t>
            </w:r>
          </w:p>
        </w:tc>
      </w:tr>
      <w:tr w:rsidR="00370150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0150" w:rsidRPr="008A6E6B" w:rsidRDefault="00F80B02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0150" w:rsidRPr="00096528" w:rsidRDefault="00370150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30</w:t>
            </w:r>
          </w:p>
        </w:tc>
      </w:tr>
      <w:tr w:rsidR="00370150" w:rsidRPr="00096528" w:rsidTr="00370150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0150" w:rsidRPr="00096528" w:rsidRDefault="00370150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:rsidR="00096528" w:rsidRPr="00096528" w:rsidRDefault="00096528" w:rsidP="00096528">
      <w:pPr>
        <w:suppressAutoHyphens w:val="0"/>
        <w:rPr>
          <w:color w:val="auto"/>
          <w:kern w:val="0"/>
        </w:rPr>
      </w:pPr>
    </w:p>
    <w:p w:rsidR="00096528" w:rsidRDefault="00096528" w:rsidP="00407B67">
      <w:pPr>
        <w:ind w:firstLine="709"/>
        <w:jc w:val="both"/>
        <w:rPr>
          <w:b/>
        </w:rPr>
      </w:pPr>
    </w:p>
    <w:p w:rsidR="00D52686" w:rsidRPr="00D52686" w:rsidRDefault="00D52686" w:rsidP="00D52686">
      <w:pPr>
        <w:ind w:firstLine="709"/>
        <w:jc w:val="both"/>
        <w:rPr>
          <w:b/>
        </w:rPr>
      </w:pPr>
      <w:r w:rsidRPr="00D52686">
        <w:rPr>
          <w:b/>
        </w:rPr>
        <w:t>7. Учебно-методическое и информационное обеспечение дисциплины</w:t>
      </w:r>
    </w:p>
    <w:p w:rsidR="00D52686" w:rsidRPr="00D52686" w:rsidRDefault="00D52686" w:rsidP="00A87580">
      <w:pPr>
        <w:numPr>
          <w:ilvl w:val="1"/>
          <w:numId w:val="5"/>
        </w:numPr>
        <w:suppressAutoHyphens w:val="0"/>
        <w:jc w:val="both"/>
      </w:pPr>
      <w:r w:rsidRPr="00D52686">
        <w:rPr>
          <w:b/>
        </w:rPr>
        <w:t xml:space="preserve"> Основная литература</w:t>
      </w:r>
    </w:p>
    <w:p w:rsidR="00210860" w:rsidRPr="00210860" w:rsidRDefault="00210860" w:rsidP="00A87580">
      <w:pPr>
        <w:pStyle w:val="ac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0860">
        <w:rPr>
          <w:rFonts w:ascii="Times New Roman" w:hAnsi="Times New Roman"/>
          <w:sz w:val="24"/>
          <w:szCs w:val="24"/>
        </w:rPr>
        <w:t>Расовский</w:t>
      </w:r>
      <w:proofErr w:type="spellEnd"/>
      <w:r w:rsidRPr="00210860">
        <w:rPr>
          <w:rFonts w:ascii="Times New Roman" w:hAnsi="Times New Roman"/>
          <w:sz w:val="24"/>
          <w:szCs w:val="24"/>
        </w:rPr>
        <w:t>, М. История физики XX века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М. </w:t>
      </w:r>
      <w:proofErr w:type="spellStart"/>
      <w:r w:rsidRPr="00210860">
        <w:rPr>
          <w:rFonts w:ascii="Times New Roman" w:hAnsi="Times New Roman"/>
          <w:sz w:val="24"/>
          <w:szCs w:val="24"/>
        </w:rPr>
        <w:t>Расовский</w:t>
      </w:r>
      <w:proofErr w:type="spellEnd"/>
      <w:r w:rsidRPr="00210860">
        <w:rPr>
          <w:rFonts w:ascii="Times New Roman" w:hAnsi="Times New Roman"/>
          <w:sz w:val="24"/>
          <w:szCs w:val="24"/>
        </w:rPr>
        <w:t>, А. Русинов ; Министерство образования и науки Российской Федерации. - Оренбург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ОГУ, 2014. - 182 с. : ил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схем. ; То же [Электронный ресурс]. - URL: </w:t>
      </w:r>
      <w:hyperlink r:id="rId44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http://biblioclub.ru/index.php?page=book&amp;id=330568</w:t>
        </w:r>
      </w:hyperlink>
    </w:p>
    <w:p w:rsidR="00210860" w:rsidRPr="00210860" w:rsidRDefault="00210860" w:rsidP="00A87580">
      <w:pPr>
        <w:pStyle w:val="ac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 xml:space="preserve">Яков Борисович Зельдович (воспоминания, письма, документы) / ред. С.С. Герштейн, Р.А. </w:t>
      </w:r>
      <w:proofErr w:type="spellStart"/>
      <w:r w:rsidRPr="00210860">
        <w:rPr>
          <w:rFonts w:ascii="Times New Roman" w:hAnsi="Times New Roman"/>
          <w:sz w:val="24"/>
          <w:szCs w:val="24"/>
        </w:rPr>
        <w:t>Сюняев</w:t>
      </w:r>
      <w:proofErr w:type="spellEnd"/>
      <w:r w:rsidRPr="00210860">
        <w:rPr>
          <w:rFonts w:ascii="Times New Roman" w:hAnsi="Times New Roman"/>
          <w:sz w:val="24"/>
          <w:szCs w:val="24"/>
        </w:rPr>
        <w:t>. - 3-е изд., стереотип.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860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10860">
        <w:rPr>
          <w:rFonts w:ascii="Times New Roman" w:hAnsi="Times New Roman"/>
          <w:sz w:val="24"/>
          <w:szCs w:val="24"/>
        </w:rPr>
        <w:t>, 2014. - 416 с. : ил., схем., табл. - ISBN 978-5-9221-1532-2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5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http://biblioclub.ru/index.php?page=book&amp;id=457709</w:t>
        </w:r>
      </w:hyperlink>
    </w:p>
    <w:p w:rsidR="00D52686" w:rsidRPr="00210860" w:rsidRDefault="00D52686" w:rsidP="00A87580">
      <w:pPr>
        <w:pStyle w:val="ac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 xml:space="preserve">Ханжина Е.В. система внеурочной деятельности по физике на современном этапе школьного образования / Е.В. Ханжина, Л.А. </w:t>
      </w:r>
      <w:proofErr w:type="spellStart"/>
      <w:r w:rsidRPr="00210860">
        <w:rPr>
          <w:rFonts w:ascii="Times New Roman" w:hAnsi="Times New Roman"/>
          <w:sz w:val="24"/>
          <w:szCs w:val="24"/>
        </w:rPr>
        <w:t>Прозаровская</w:t>
      </w:r>
      <w:proofErr w:type="spellEnd"/>
      <w:r w:rsidRPr="00210860">
        <w:rPr>
          <w:rFonts w:ascii="Times New Roman" w:hAnsi="Times New Roman"/>
          <w:sz w:val="24"/>
          <w:szCs w:val="24"/>
        </w:rPr>
        <w:t>. – Н.Новгород: ООО «Пламя», 2013. - 56 с.</w:t>
      </w:r>
    </w:p>
    <w:p w:rsidR="00A00B3D" w:rsidRPr="00210860" w:rsidRDefault="00A00B3D" w:rsidP="00210860">
      <w:pPr>
        <w:ind w:firstLine="709"/>
        <w:jc w:val="both"/>
      </w:pPr>
    </w:p>
    <w:p w:rsidR="00D52686" w:rsidRPr="00210860" w:rsidRDefault="00D52686" w:rsidP="00210860">
      <w:pPr>
        <w:pStyle w:val="1c"/>
        <w:rPr>
          <w:sz w:val="24"/>
          <w:szCs w:val="24"/>
        </w:rPr>
      </w:pPr>
      <w:r w:rsidRPr="00210860">
        <w:rPr>
          <w:sz w:val="24"/>
          <w:szCs w:val="24"/>
        </w:rPr>
        <w:t>7.2  Дополнительная литература</w:t>
      </w:r>
    </w:p>
    <w:p w:rsidR="00210860" w:rsidRPr="00210860" w:rsidRDefault="00210860" w:rsidP="00A87580">
      <w:pPr>
        <w:pStyle w:val="ac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Яшин, Б.Л. Математика в контексте философских проблем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Б.Л. Яшин.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Берлин : Директ-Медиа, 2015. - 110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 в кн. - ISBN 978-5-4475-5078-3 ; То же [Электронный ресурс]. - URL: </w:t>
      </w:r>
      <w:hyperlink r:id="rId46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http://biblioclub.ru/index.php?page=book&amp;id=358167</w:t>
        </w:r>
      </w:hyperlink>
    </w:p>
    <w:p w:rsidR="00210860" w:rsidRPr="00210860" w:rsidRDefault="00210860" w:rsidP="00A87580">
      <w:pPr>
        <w:pStyle w:val="ac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0860">
        <w:rPr>
          <w:rFonts w:ascii="Times New Roman" w:hAnsi="Times New Roman"/>
          <w:sz w:val="24"/>
          <w:szCs w:val="24"/>
        </w:rPr>
        <w:t>ПоляковаТ</w:t>
      </w:r>
      <w:proofErr w:type="spellEnd"/>
      <w:r w:rsidRPr="00210860">
        <w:rPr>
          <w:rFonts w:ascii="Times New Roman" w:hAnsi="Times New Roman"/>
          <w:sz w:val="24"/>
          <w:szCs w:val="24"/>
        </w:rPr>
        <w:t>., С. История математики: Европа XVII - начало XVIII вв.: краткий очерк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С. </w:t>
      </w:r>
      <w:proofErr w:type="spellStart"/>
      <w:r w:rsidRPr="00210860">
        <w:rPr>
          <w:rFonts w:ascii="Times New Roman" w:hAnsi="Times New Roman"/>
          <w:sz w:val="24"/>
          <w:szCs w:val="24"/>
        </w:rPr>
        <w:t>ПоляковаТ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математики, механики и компьютерных наук им. И.И. </w:t>
      </w:r>
      <w:proofErr w:type="spellStart"/>
      <w:r w:rsidRPr="00210860">
        <w:rPr>
          <w:rFonts w:ascii="Times New Roman" w:hAnsi="Times New Roman"/>
          <w:sz w:val="24"/>
          <w:szCs w:val="24"/>
        </w:rPr>
        <w:t>Воровича</w:t>
      </w:r>
      <w:proofErr w:type="spellEnd"/>
      <w:r w:rsidRPr="00210860">
        <w:rPr>
          <w:rFonts w:ascii="Times New Roman" w:hAnsi="Times New Roman"/>
          <w:sz w:val="24"/>
          <w:szCs w:val="24"/>
        </w:rPr>
        <w:t>. - Ростов-на-Дону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2015. - 126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ISBN 978-5-9275-1527-1 ; То же [Электронный ресурс]. - URL: </w:t>
      </w:r>
      <w:hyperlink r:id="rId47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http://biblioclub.ru/index.php?page=book&amp;id=445263</w:t>
        </w:r>
      </w:hyperlink>
    </w:p>
    <w:p w:rsidR="00D52686" w:rsidRPr="00F80B02" w:rsidRDefault="00210860" w:rsidP="00A87580">
      <w:pPr>
        <w:pStyle w:val="ac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rStyle w:val="a7"/>
          <w:rFonts w:ascii="Times New Roman" w:hAnsi="Times New Roman"/>
          <w:bCs/>
          <w:color w:val="auto"/>
          <w:sz w:val="24"/>
          <w:szCs w:val="24"/>
          <w:u w:val="none"/>
        </w:rPr>
      </w:pPr>
      <w:r w:rsidRPr="00210860">
        <w:rPr>
          <w:rFonts w:ascii="Times New Roman" w:hAnsi="Times New Roman"/>
          <w:sz w:val="24"/>
          <w:szCs w:val="24"/>
        </w:rPr>
        <w:t>Николаева, Е.А. История математики от древнейших времен до XVIII века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Е.А. Николаева. - Кемерово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- 112 с. - ISBN 878-5-8353-1331-0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8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http://biblioclub.ru/index.php?page=book&amp;id=232389</w:t>
        </w:r>
      </w:hyperlink>
    </w:p>
    <w:p w:rsidR="00F80B02" w:rsidRPr="00210860" w:rsidRDefault="00F80B02" w:rsidP="00A87580">
      <w:pPr>
        <w:pStyle w:val="ac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Дмитриев, И.С. Упрямый Галилей / И.С. Дмитриев.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Новое литературное обозрение, 2015. - 2599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(История науки).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>.: с. 703-2596 - ISBN 978-5-4448-0386-8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9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http://biblioclub.ru/index.php?page=book&amp;id=431121</w:t>
        </w:r>
      </w:hyperlink>
    </w:p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8. Фонды оценочных средств</w:t>
      </w:r>
    </w:p>
    <w:p w:rsidR="00407B67" w:rsidRPr="004C0CBC" w:rsidRDefault="00407B67" w:rsidP="00407B67">
      <w:pPr>
        <w:ind w:firstLine="709"/>
        <w:jc w:val="both"/>
        <w:rPr>
          <w:spacing w:val="-4"/>
        </w:rPr>
      </w:pPr>
      <w:r w:rsidRPr="004C0CBC">
        <w:rPr>
          <w:spacing w:val="-4"/>
        </w:rPr>
        <w:t>Фонд оценочных средств представлен в Приложении 3.</w:t>
      </w:r>
    </w:p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407B67" w:rsidRPr="004C0CBC" w:rsidRDefault="00407B67" w:rsidP="00407B6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80B02" w:rsidRPr="00F6388C" w:rsidRDefault="00F80B02" w:rsidP="00F80B02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B02" w:rsidRPr="00F6388C" w:rsidRDefault="00F80B02" w:rsidP="00F80B02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A00B3D" w:rsidRPr="007450E6" w:rsidRDefault="00AE7FF8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1" w:name="_Toc17956145"/>
      <w:r>
        <w:rPr>
          <w:rFonts w:ascii="Times New Roman" w:hAnsi="Times New Roman" w:cs="Times New Roman"/>
          <w:b/>
          <w:caps/>
          <w:kern w:val="24"/>
          <w:sz w:val="24"/>
          <w:szCs w:val="24"/>
        </w:rPr>
        <w:t>5.5</w:t>
      </w:r>
      <w:r w:rsidR="00A00B3D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 xml:space="preserve">. ПРОГРАММА ДИСЦИПЛИНЫ 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="00A00B3D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«история математики»</w:t>
      </w:r>
      <w:bookmarkEnd w:id="11"/>
    </w:p>
    <w:p w:rsidR="00A00B3D" w:rsidRDefault="00A00B3D" w:rsidP="00A00B3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00B3D" w:rsidRPr="004C0CBC" w:rsidRDefault="00A00B3D" w:rsidP="00A00B3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A00B3D" w:rsidRPr="00371E70" w:rsidRDefault="00A00B3D" w:rsidP="00A00B3D">
      <w:pPr>
        <w:ind w:firstLine="709"/>
        <w:jc w:val="both"/>
      </w:pPr>
      <w:r w:rsidRPr="00371E70">
        <w:t xml:space="preserve">Дисциплина «История </w:t>
      </w:r>
      <w:r>
        <w:t>математики</w:t>
      </w:r>
      <w:r w:rsidRPr="00371E70">
        <w:t xml:space="preserve">» раскрывает внутреннюю логику, закономерности развития </w:t>
      </w:r>
      <w:r>
        <w:t>математики</w:t>
      </w:r>
      <w:r w:rsidRPr="00371E70">
        <w:t xml:space="preserve">-науки, показывает роль теории и эксперимента на разных этапах ее развития, формирует научное мировоззрение </w:t>
      </w:r>
      <w:r>
        <w:t>студен</w:t>
      </w:r>
      <w:r w:rsidRPr="00371E70">
        <w:t>тов, способствует повышению их подготовки к профессиональной деятельности.</w:t>
      </w:r>
    </w:p>
    <w:p w:rsidR="00A00B3D" w:rsidRPr="00371E70" w:rsidRDefault="00A00B3D" w:rsidP="00A00B3D">
      <w:pPr>
        <w:tabs>
          <w:tab w:val="left" w:pos="567"/>
        </w:tabs>
        <w:ind w:firstLine="709"/>
        <w:jc w:val="both"/>
      </w:pPr>
      <w:r w:rsidRPr="00371E70">
        <w:t>Для решения поставленных задач будущий учитель физики</w:t>
      </w:r>
      <w:r>
        <w:t xml:space="preserve"> и математики</w:t>
      </w:r>
      <w:r w:rsidRPr="00371E70">
        <w:t xml:space="preserve"> должен уметь получать информацию по истории </w:t>
      </w:r>
      <w:r>
        <w:t>математики</w:t>
      </w:r>
      <w:r w:rsidRPr="00371E70">
        <w:t xml:space="preserve"> из различных источников, </w:t>
      </w:r>
      <w:r w:rsidRPr="00371E70">
        <w:lastRenderedPageBreak/>
        <w:t>перерабатывать ее, представлять в различных формах – схемах, таблицах, «деревьях» науки, рисунках и т.д., а также применять полученные знания при организации внеурочной деятельности по физике в школе.</w:t>
      </w:r>
    </w:p>
    <w:p w:rsidR="00A00B3D" w:rsidRDefault="00A00B3D" w:rsidP="00A8758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</w:rPr>
      </w:pPr>
      <w:r w:rsidRPr="004C0CBC">
        <w:rPr>
          <w:b/>
          <w:bCs/>
        </w:rPr>
        <w:t>Место в структуре модуля</w:t>
      </w:r>
    </w:p>
    <w:p w:rsidR="00A00B3D" w:rsidRPr="00E339DC" w:rsidRDefault="00A00B3D" w:rsidP="00A00B3D">
      <w:pPr>
        <w:ind w:firstLine="567"/>
        <w:jc w:val="both"/>
      </w:pPr>
      <w:r w:rsidRPr="00E339DC">
        <w:t>Дисциплина «</w:t>
      </w:r>
      <w:r>
        <w:t>История математики</w:t>
      </w:r>
      <w:r w:rsidRPr="00E339DC">
        <w:t xml:space="preserve">» относится к базовой части профессионального цикла дисциплин. </w:t>
      </w:r>
    </w:p>
    <w:p w:rsidR="00A00B3D" w:rsidRPr="00E339DC" w:rsidRDefault="00A00B3D" w:rsidP="00A00B3D">
      <w:pPr>
        <w:jc w:val="both"/>
      </w:pPr>
      <w:r w:rsidRPr="00E339DC">
        <w:t xml:space="preserve">        Для освоения дисциплины «</w:t>
      </w:r>
      <w:r>
        <w:t>История физики</w:t>
      </w:r>
      <w:r w:rsidRPr="00E339DC">
        <w:t xml:space="preserve">» обучающиеся используют знания, умения, способы деятельности и установки, сформированные в ходе изучения дисциплин «Общая и экспериментальная физика», «Методика обучения физике», «Философия»,  «Математический анализ», «Алгебра и геометрия». </w:t>
      </w:r>
    </w:p>
    <w:p w:rsidR="00A00B3D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3. Цели и задачи</w:t>
      </w:r>
    </w:p>
    <w:p w:rsidR="00A00B3D" w:rsidRPr="00A62869" w:rsidRDefault="00A00B3D" w:rsidP="00A00B3D">
      <w:pPr>
        <w:pStyle w:val="iauiue"/>
        <w:spacing w:before="0" w:beforeAutospacing="0" w:after="0" w:afterAutospacing="0"/>
        <w:ind w:firstLine="737"/>
        <w:jc w:val="both"/>
      </w:pPr>
      <w:r w:rsidRPr="00A62869">
        <w:rPr>
          <w:b/>
        </w:rPr>
        <w:t>Цель</w:t>
      </w:r>
      <w:r w:rsidRPr="00A62869">
        <w:t xml:space="preserve"> Формирование у студента систематизированных знаний по истории </w:t>
      </w:r>
      <w:r>
        <w:t>математики</w:t>
      </w:r>
      <w:r w:rsidRPr="00A62869">
        <w:t xml:space="preserve">, анализ закономерностей и движущих сил развития </w:t>
      </w:r>
      <w:r>
        <w:t>математической</w:t>
      </w:r>
      <w:r w:rsidRPr="00A62869">
        <w:t xml:space="preserve"> науки для последующей организации учебно-воспитательного процесса по </w:t>
      </w:r>
      <w:r>
        <w:t>математике</w:t>
      </w:r>
      <w:r w:rsidRPr="00A62869">
        <w:t xml:space="preserve"> в школе.</w:t>
      </w:r>
    </w:p>
    <w:p w:rsidR="00A00B3D" w:rsidRPr="00A62869" w:rsidRDefault="00A00B3D" w:rsidP="00A00B3D">
      <w:pPr>
        <w:ind w:firstLine="737"/>
        <w:jc w:val="both"/>
      </w:pPr>
    </w:p>
    <w:p w:rsidR="00A00B3D" w:rsidRPr="00A62869" w:rsidRDefault="00A00B3D" w:rsidP="00A00B3D">
      <w:pPr>
        <w:ind w:firstLine="737"/>
        <w:jc w:val="both"/>
        <w:rPr>
          <w:b/>
        </w:rPr>
      </w:pPr>
      <w:r w:rsidRPr="00A62869">
        <w:rPr>
          <w:b/>
        </w:rPr>
        <w:t>Задачи дисциплины:</w:t>
      </w:r>
    </w:p>
    <w:p w:rsidR="00A00B3D" w:rsidRPr="00A62869" w:rsidRDefault="00A00B3D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 xml:space="preserve">сформировать у будущих учителей четкое представление об основных этапах развития </w:t>
      </w:r>
      <w:r>
        <w:rPr>
          <w:rFonts w:ascii="Times New Roman" w:hAnsi="Times New Roman"/>
          <w:sz w:val="24"/>
          <w:szCs w:val="24"/>
        </w:rPr>
        <w:t>математики</w:t>
      </w:r>
      <w:r w:rsidRPr="00A62869">
        <w:rPr>
          <w:rFonts w:ascii="Times New Roman" w:hAnsi="Times New Roman"/>
          <w:sz w:val="24"/>
          <w:szCs w:val="24"/>
        </w:rPr>
        <w:t xml:space="preserve"> - науки;</w:t>
      </w:r>
    </w:p>
    <w:p w:rsidR="00A00B3D" w:rsidRPr="00A62869" w:rsidRDefault="00A00B3D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раскрыть общие закономерности  развития науки;</w:t>
      </w:r>
    </w:p>
    <w:p w:rsidR="00A00B3D" w:rsidRPr="00A62869" w:rsidRDefault="00A00B3D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развить у студентов практические умения работы с исторической литературой, умения анализа историко-научных сведений и фактов;</w:t>
      </w:r>
    </w:p>
    <w:p w:rsidR="00A00B3D" w:rsidRPr="00A62869" w:rsidRDefault="00A00B3D" w:rsidP="00A87580">
      <w:pPr>
        <w:pStyle w:val="ac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A62869">
        <w:rPr>
          <w:rFonts w:ascii="Times New Roman" w:hAnsi="Times New Roman"/>
          <w:sz w:val="24"/>
          <w:szCs w:val="24"/>
        </w:rPr>
        <w:t>сформировать умения приводить факты и аргументы в доказательство позитивного значения физики на разных этапах развития общества.</w:t>
      </w:r>
    </w:p>
    <w:p w:rsidR="00A00B3D" w:rsidRPr="00A62869" w:rsidRDefault="00A00B3D" w:rsidP="00A00B3D">
      <w:pPr>
        <w:jc w:val="both"/>
        <w:rPr>
          <w:b/>
          <w:bCs/>
        </w:rPr>
      </w:pPr>
    </w:p>
    <w:p w:rsidR="00A00B3D" w:rsidRPr="004C0CBC" w:rsidRDefault="00A00B3D" w:rsidP="00A00B3D">
      <w:pPr>
        <w:pStyle w:val="ac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C0CB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A00B3D" w:rsidRPr="004C0CBC" w:rsidRDefault="00A00B3D" w:rsidP="00A00B3D">
      <w:pPr>
        <w:autoSpaceDE w:val="0"/>
        <w:autoSpaceDN w:val="0"/>
        <w:adjustRightInd w:val="0"/>
        <w:jc w:val="both"/>
        <w:rPr>
          <w:b/>
          <w:bCs/>
        </w:rPr>
      </w:pPr>
    </w:p>
    <w:p w:rsidR="00A00B3D" w:rsidRDefault="00A00B3D" w:rsidP="00A00B3D">
      <w:pPr>
        <w:ind w:left="283" w:firstLine="709"/>
        <w:jc w:val="both"/>
      </w:pPr>
    </w:p>
    <w:tbl>
      <w:tblPr>
        <w:tblW w:w="0" w:type="auto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29"/>
        <w:gridCol w:w="2250"/>
        <w:gridCol w:w="1452"/>
        <w:gridCol w:w="2116"/>
        <w:gridCol w:w="1503"/>
        <w:gridCol w:w="1859"/>
      </w:tblGrid>
      <w:tr w:rsidR="00A00B3D" w:rsidTr="002B3C06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both"/>
            </w:pPr>
            <w:r>
              <w:t>Код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center"/>
              <w:rPr>
                <w:color w:val="000000"/>
              </w:rPr>
            </w:pPr>
            <w: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center"/>
            </w:pPr>
            <w:r>
              <w:t>Код дисциплины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center"/>
            </w:pPr>
            <w:r>
              <w:t>Код компетенций ОПОП</w:t>
            </w: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00B3D" w:rsidRDefault="00A00B3D" w:rsidP="002B3C06">
            <w:pPr>
              <w:jc w:val="center"/>
            </w:pPr>
            <w:r>
              <w:t>Средства оценивания  ОР</w:t>
            </w:r>
          </w:p>
        </w:tc>
      </w:tr>
      <w:tr w:rsidR="00F80B02" w:rsidTr="002B3C06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ОР.1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Pr="007A5570" w:rsidRDefault="00AE7FF8" w:rsidP="00F80B02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5</w:t>
            </w:r>
            <w:r>
              <w:t>-1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r w:rsidRPr="004C0CBC">
              <w:t xml:space="preserve">Демонстрирует знания </w:t>
            </w:r>
            <w:r>
              <w:t>основных направлений и форм организации ВР по физике в школе.</w:t>
            </w:r>
          </w:p>
          <w:p w:rsidR="00F80B02" w:rsidRDefault="00F80B02" w:rsidP="00F80B02"/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E7FF8" w:rsidRDefault="00AE7FF8" w:rsidP="00AE7FF8">
            <w:r w:rsidRPr="001C7352">
              <w:t xml:space="preserve">УК.5.1. </w:t>
            </w:r>
          </w:p>
          <w:p w:rsidR="00AE7FF8" w:rsidRDefault="00AE7FF8" w:rsidP="00AE7FF8">
            <w:r w:rsidRPr="001C7352">
              <w:t xml:space="preserve">ОПК.4.3. </w:t>
            </w:r>
          </w:p>
          <w:p w:rsidR="00F80B02" w:rsidRDefault="00F80B02" w:rsidP="00F80B02">
            <w:pPr>
              <w:jc w:val="center"/>
            </w:pP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Контекстная задача</w:t>
            </w:r>
          </w:p>
          <w:p w:rsidR="00F80B02" w:rsidRDefault="00F80B02" w:rsidP="00F80B02">
            <w:pPr>
              <w:framePr w:hSpace="180" w:wrap="around" w:vAnchor="text" w:hAnchor="margin" w:y="178"/>
            </w:pPr>
            <w:r>
              <w:t>Доклад</w:t>
            </w:r>
          </w:p>
        </w:tc>
      </w:tr>
    </w:tbl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C0CBC">
        <w:rPr>
          <w:b/>
          <w:bCs/>
        </w:rPr>
        <w:t xml:space="preserve">5. </w:t>
      </w:r>
      <w:r w:rsidRPr="004C0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00B3D" w:rsidRDefault="00A00B3D" w:rsidP="00A00B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4C0CBC">
        <w:rPr>
          <w:bCs/>
          <w:i/>
        </w:rPr>
        <w:t xml:space="preserve">5.1. </w:t>
      </w:r>
      <w:r w:rsidRPr="004C0CBC">
        <w:rPr>
          <w:rFonts w:ascii="Times New Roman CYR" w:hAnsi="Times New Roman CYR" w:cs="Times New Roman CYR"/>
          <w:bCs/>
          <w:i/>
        </w:rPr>
        <w:t>Тематический план</w:t>
      </w:r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9"/>
        <w:gridCol w:w="876"/>
        <w:gridCol w:w="980"/>
        <w:gridCol w:w="1413"/>
        <w:gridCol w:w="1239"/>
        <w:gridCol w:w="857"/>
      </w:tblGrid>
      <w:tr w:rsidR="00A00B3D" w:rsidRPr="004C0CBC" w:rsidTr="002B3C06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B3D" w:rsidRPr="00A62869" w:rsidRDefault="00A00B3D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2869">
              <w:rPr>
                <w:b/>
              </w:rPr>
              <w:lastRenderedPageBreak/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Всего часов по дисциплине</w:t>
            </w:r>
          </w:p>
        </w:tc>
      </w:tr>
      <w:tr w:rsidR="00A00B3D" w:rsidRPr="004C0CBC" w:rsidTr="002B3C06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B3D" w:rsidRPr="00A62869" w:rsidRDefault="00A00B3D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B3D" w:rsidRPr="004C0CBC" w:rsidRDefault="00A00B3D" w:rsidP="002B3C06">
            <w:pPr>
              <w:tabs>
                <w:tab w:val="left" w:pos="814"/>
              </w:tabs>
              <w:jc w:val="center"/>
            </w:pPr>
            <w:r w:rsidRPr="004C0CBC">
              <w:t xml:space="preserve">Контактная СР (в т.ч. </w:t>
            </w:r>
          </w:p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A00B3D" w:rsidRPr="004C0CBC" w:rsidTr="002B3C06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A62869" w:rsidRDefault="00A00B3D" w:rsidP="002B3C0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4C0CBC">
              <w:t>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4C0CBC" w:rsidRDefault="00A00B3D" w:rsidP="002B3C06">
            <w:pPr>
              <w:autoSpaceDE w:val="0"/>
              <w:autoSpaceDN w:val="0"/>
              <w:adjustRightInd w:val="0"/>
            </w:pPr>
          </w:p>
        </w:tc>
      </w:tr>
      <w:tr w:rsidR="00A00B3D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A62869" w:rsidRDefault="00A00B3D" w:rsidP="00A00B3D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1. Место истории </w:t>
            </w:r>
            <w:r>
              <w:rPr>
                <w:b/>
              </w:rPr>
              <w:t>математики</w:t>
            </w:r>
            <w:r w:rsidRPr="00A62869">
              <w:rPr>
                <w:b/>
              </w:rPr>
              <w:t xml:space="preserve"> в истории естествознания.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00B3D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0C3CA6" w:rsidRDefault="00A00B3D" w:rsidP="00A00B3D">
            <w:pPr>
              <w:suppressAutoHyphens w:val="0"/>
              <w:jc w:val="both"/>
            </w:pPr>
            <w:r w:rsidRPr="000C3CA6">
              <w:t>1.1</w:t>
            </w:r>
            <w:r>
              <w:t xml:space="preserve">. Возникновение начальных математических представлений. Пути формирования математической науки.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E7FF8" w:rsidP="002B3C06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E7FF8" w:rsidP="002B3C0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00B3D">
            <w:pPr>
              <w:suppressAutoHyphens w:val="0"/>
              <w:jc w:val="both"/>
            </w:pPr>
            <w:r w:rsidRPr="000C3CA6">
              <w:t>1.2.</w:t>
            </w:r>
            <w:r>
              <w:t xml:space="preserve"> Значение различных цивилизаций в развитии математики. Математика Древнего Востока (Вавилон, Египет, Индия, Китай)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22BBF">
            <w:pPr>
              <w:suppressAutoHyphens w:val="0"/>
              <w:jc w:val="both"/>
            </w:pPr>
            <w:r w:rsidRPr="000C3CA6">
              <w:t>1.3.</w:t>
            </w:r>
            <w:r>
              <w:t xml:space="preserve"> Формирование математической науки в творчестве ученых Древней Греции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22BBF">
            <w:pPr>
              <w:suppressAutoHyphens w:val="0"/>
              <w:jc w:val="both"/>
            </w:pPr>
            <w:r>
              <w:t>1.4. Математика в древнем Риме.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Default="00AE7FF8" w:rsidP="00A22BBF">
            <w:pPr>
              <w:suppressAutoHyphens w:val="0"/>
              <w:jc w:val="both"/>
            </w:pPr>
            <w:r>
              <w:t>1.5. Эпоха упадка математики в Европе. Эпоха Возрождения.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00B3D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A62869" w:rsidRDefault="00A00B3D" w:rsidP="00A22BBF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2. </w:t>
            </w:r>
            <w:r w:rsidR="00A22BBF">
              <w:rPr>
                <w:b/>
              </w:rPr>
              <w:t>Развитие математики на Руси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22BBF">
            <w:pPr>
              <w:suppressAutoHyphens w:val="0"/>
              <w:jc w:val="both"/>
            </w:pPr>
            <w:r w:rsidRPr="000C3CA6">
              <w:t>2.1.</w:t>
            </w:r>
            <w:r>
              <w:t xml:space="preserve"> Развитие математики в Древней Руси. История отечественной математики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2B3C06">
            <w:pPr>
              <w:suppressAutoHyphens w:val="0"/>
              <w:jc w:val="both"/>
            </w:pPr>
            <w:r w:rsidRPr="000C3CA6">
              <w:t>2.2.</w:t>
            </w:r>
            <w:r>
              <w:t xml:space="preserve"> Развитие теории уравнений математической физики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2B3C06">
            <w:pPr>
              <w:suppressAutoHyphens w:val="0"/>
              <w:jc w:val="both"/>
            </w:pPr>
            <w:r w:rsidRPr="000C3CA6">
              <w:t>2.3.</w:t>
            </w:r>
            <w:r>
              <w:t xml:space="preserve"> Возникновение и развитие вариационного исчисления и функционального анализа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E7FF8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0C3CA6" w:rsidRDefault="00AE7FF8" w:rsidP="00A22BBF">
            <w:pPr>
              <w:suppressAutoHyphens w:val="0"/>
              <w:jc w:val="both"/>
            </w:pPr>
            <w:r w:rsidRPr="000C3CA6">
              <w:t>2.4.</w:t>
            </w:r>
            <w:r>
              <w:t xml:space="preserve"> Историческое развитие содержательно- методических линий школьного курса математики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tabs>
                <w:tab w:val="right" w:leader="underscore" w:pos="9639"/>
              </w:tabs>
              <w:jc w:val="center"/>
            </w:pPr>
            <w: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0C3CA6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00B3D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0B3D" w:rsidRPr="000C3CA6" w:rsidRDefault="00A00B3D" w:rsidP="002B3C06">
            <w:pPr>
              <w:jc w:val="both"/>
              <w:rPr>
                <w:b/>
              </w:rPr>
            </w:pPr>
            <w:r w:rsidRPr="000C3CA6">
              <w:rPr>
                <w:b/>
              </w:rPr>
              <w:t>ИТОГО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E7FF8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0B3D" w:rsidRPr="000C3CA6" w:rsidRDefault="00A00B3D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00B3D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E7FF8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0B3D" w:rsidRPr="000C3CA6" w:rsidRDefault="00AE7FF8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A00B3D" w:rsidRPr="000C3CA6" w:rsidRDefault="00A00B3D" w:rsidP="00A00B3D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C0CBC">
        <w:rPr>
          <w:bCs/>
          <w:i/>
        </w:rPr>
        <w:t>5.2. Методы обучения</w:t>
      </w:r>
    </w:p>
    <w:p w:rsidR="00A00B3D" w:rsidRPr="004C0CBC" w:rsidRDefault="00A00B3D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A00B3D" w:rsidRPr="004C0CBC" w:rsidRDefault="00A00B3D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частично-поисковый, </w:t>
      </w:r>
    </w:p>
    <w:p w:rsidR="00A00B3D" w:rsidRPr="00E16C72" w:rsidRDefault="00A00B3D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>проблемный</w:t>
      </w:r>
    </w:p>
    <w:p w:rsidR="00A00B3D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00B3D" w:rsidRPr="00096528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96528">
        <w:rPr>
          <w:b/>
          <w:bCs/>
        </w:rPr>
        <w:t>6 Рейтинг-план</w:t>
      </w:r>
    </w:p>
    <w:p w:rsidR="00A00B3D" w:rsidRDefault="00A00B3D" w:rsidP="00A00B3D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210860" w:rsidRPr="00096528" w:rsidTr="005B4154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(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096528">
              <w:rPr>
                <w:color w:val="auto"/>
                <w:kern w:val="0"/>
                <w:sz w:val="20"/>
                <w:szCs w:val="20"/>
              </w:rPr>
              <w:t>-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096528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210860" w:rsidRPr="00096528" w:rsidTr="005B4154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Pr="00A62869">
              <w:rPr>
                <w:b/>
              </w:rPr>
              <w:t xml:space="preserve">Место истории </w:t>
            </w:r>
            <w:r>
              <w:rPr>
                <w:b/>
              </w:rPr>
              <w:t>математики</w:t>
            </w:r>
            <w:r w:rsidRPr="00A62869">
              <w:rPr>
                <w:b/>
              </w:rPr>
              <w:t xml:space="preserve"> в истории естествознания</w:t>
            </w:r>
          </w:p>
        </w:tc>
      </w:tr>
      <w:tr w:rsidR="00F80B02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5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12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 xml:space="preserve">Контрольное </w:t>
            </w:r>
            <w:r w:rsidRPr="00096528">
              <w:rPr>
                <w:color w:val="auto"/>
                <w:kern w:val="0"/>
                <w:sz w:val="20"/>
                <w:szCs w:val="20"/>
              </w:rPr>
              <w:lastRenderedPageBreak/>
              <w:t>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lastRenderedPageBreak/>
              <w:t xml:space="preserve">Тестовый </w:t>
            </w:r>
            <w:r w:rsidRPr="00096528">
              <w:rPr>
                <w:color w:val="auto"/>
                <w:kern w:val="0"/>
                <w:sz w:val="20"/>
                <w:szCs w:val="20"/>
              </w:rPr>
              <w:lastRenderedPageBreak/>
              <w:t>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lastRenderedPageBreak/>
              <w:t>0,3-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8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Pr="00096528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>
              <w:rPr>
                <w:b/>
              </w:rPr>
              <w:t>Развитие математики на Руси</w:t>
            </w:r>
          </w:p>
        </w:tc>
      </w:tr>
      <w:tr w:rsidR="00F80B02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AE7FF8" w:rsidP="00F80B02">
            <w:pPr>
              <w:jc w:val="center"/>
            </w:pPr>
            <w:r>
              <w:t>ОР.1-5</w:t>
            </w:r>
            <w:r w:rsidR="00F80B02"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6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Контрольно</w:t>
            </w:r>
            <w:r>
              <w:rPr>
                <w:color w:val="auto"/>
                <w:kern w:val="0"/>
                <w:sz w:val="20"/>
                <w:szCs w:val="20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14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8A6E6B" w:rsidRDefault="00F80B02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30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:rsidR="00210860" w:rsidRDefault="00210860" w:rsidP="00A00B3D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A00B3D" w:rsidRPr="00D52686" w:rsidRDefault="00A00B3D" w:rsidP="00A00B3D">
      <w:pPr>
        <w:ind w:firstLine="709"/>
        <w:jc w:val="both"/>
        <w:rPr>
          <w:b/>
        </w:rPr>
      </w:pPr>
      <w:r w:rsidRPr="00D52686">
        <w:rPr>
          <w:b/>
        </w:rPr>
        <w:t>7. Учебно-методическое и информационное обеспечение дисциплины</w:t>
      </w:r>
    </w:p>
    <w:p w:rsidR="00A00B3D" w:rsidRPr="00D52686" w:rsidRDefault="00210860" w:rsidP="00210860">
      <w:pPr>
        <w:suppressAutoHyphens w:val="0"/>
        <w:ind w:left="709"/>
        <w:jc w:val="both"/>
      </w:pPr>
      <w:r>
        <w:rPr>
          <w:b/>
        </w:rPr>
        <w:t>7.1</w:t>
      </w:r>
      <w:r w:rsidR="00A00B3D" w:rsidRPr="00D52686">
        <w:rPr>
          <w:b/>
        </w:rPr>
        <w:t xml:space="preserve"> Основная литература</w:t>
      </w:r>
    </w:p>
    <w:p w:rsidR="00210860" w:rsidRPr="00210860" w:rsidRDefault="00210860" w:rsidP="00A87580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0860">
        <w:rPr>
          <w:rFonts w:ascii="Times New Roman" w:hAnsi="Times New Roman"/>
          <w:sz w:val="24"/>
          <w:szCs w:val="24"/>
        </w:rPr>
        <w:t>Расовский</w:t>
      </w:r>
      <w:proofErr w:type="spellEnd"/>
      <w:r w:rsidRPr="00210860">
        <w:rPr>
          <w:rFonts w:ascii="Times New Roman" w:hAnsi="Times New Roman"/>
          <w:sz w:val="24"/>
          <w:szCs w:val="24"/>
        </w:rPr>
        <w:t>, М. История физики XX века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М. </w:t>
      </w:r>
      <w:proofErr w:type="spellStart"/>
      <w:r w:rsidRPr="00210860">
        <w:rPr>
          <w:rFonts w:ascii="Times New Roman" w:hAnsi="Times New Roman"/>
          <w:sz w:val="24"/>
          <w:szCs w:val="24"/>
        </w:rPr>
        <w:t>Расовский</w:t>
      </w:r>
      <w:proofErr w:type="spellEnd"/>
      <w:r w:rsidRPr="00210860">
        <w:rPr>
          <w:rFonts w:ascii="Times New Roman" w:hAnsi="Times New Roman"/>
          <w:sz w:val="24"/>
          <w:szCs w:val="24"/>
        </w:rPr>
        <w:t>, А. Русинов ; Министерство образования и науки Российской Федерации. - Оренбург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ОГУ, 2014. - 182 с. : ил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схем. ; То же [Электронный ресурс]. - URL: </w:t>
      </w:r>
      <w:hyperlink r:id="rId50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http://biblioclub.ru/index.php?page=book&amp;id=330568</w:t>
        </w:r>
      </w:hyperlink>
    </w:p>
    <w:p w:rsidR="00210860" w:rsidRPr="00210860" w:rsidRDefault="00210860" w:rsidP="00A87580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 xml:space="preserve">Яков Борисович Зельдович (воспоминания, письма, документы) / ред. С.С. Герштейн, Р.А. </w:t>
      </w:r>
      <w:proofErr w:type="spellStart"/>
      <w:r w:rsidRPr="00210860">
        <w:rPr>
          <w:rFonts w:ascii="Times New Roman" w:hAnsi="Times New Roman"/>
          <w:sz w:val="24"/>
          <w:szCs w:val="24"/>
        </w:rPr>
        <w:t>Сюняев</w:t>
      </w:r>
      <w:proofErr w:type="spellEnd"/>
      <w:r w:rsidRPr="00210860">
        <w:rPr>
          <w:rFonts w:ascii="Times New Roman" w:hAnsi="Times New Roman"/>
          <w:sz w:val="24"/>
          <w:szCs w:val="24"/>
        </w:rPr>
        <w:t>. - 3-е изд., стереотип.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0860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10860">
        <w:rPr>
          <w:rFonts w:ascii="Times New Roman" w:hAnsi="Times New Roman"/>
          <w:sz w:val="24"/>
          <w:szCs w:val="24"/>
        </w:rPr>
        <w:t>, 2014. - 416 с. : ил., схем., табл. - ISBN 978-5-9221-1532-2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1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http://biblioclub.ru/index.php?page=book&amp;id=457709</w:t>
        </w:r>
      </w:hyperlink>
    </w:p>
    <w:p w:rsidR="00210860" w:rsidRPr="00210860" w:rsidRDefault="00210860" w:rsidP="00A87580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 xml:space="preserve">Ханжина Е.В. система внеурочной деятельности по физике на современном этапе школьного образования / Е.В. Ханжина, Л.А. </w:t>
      </w:r>
      <w:proofErr w:type="spellStart"/>
      <w:r w:rsidRPr="00210860">
        <w:rPr>
          <w:rFonts w:ascii="Times New Roman" w:hAnsi="Times New Roman"/>
          <w:sz w:val="24"/>
          <w:szCs w:val="24"/>
        </w:rPr>
        <w:t>Прозаровская</w:t>
      </w:r>
      <w:proofErr w:type="spellEnd"/>
      <w:r w:rsidRPr="00210860">
        <w:rPr>
          <w:rFonts w:ascii="Times New Roman" w:hAnsi="Times New Roman"/>
          <w:sz w:val="24"/>
          <w:szCs w:val="24"/>
        </w:rPr>
        <w:t>. – Н.Новгород: ООО «Пламя», 2013. - 56 с.</w:t>
      </w:r>
    </w:p>
    <w:p w:rsidR="00210860" w:rsidRPr="00210860" w:rsidRDefault="00210860" w:rsidP="00210860">
      <w:pPr>
        <w:pStyle w:val="1c"/>
        <w:rPr>
          <w:b/>
          <w:sz w:val="24"/>
          <w:szCs w:val="24"/>
        </w:rPr>
      </w:pPr>
      <w:r w:rsidRPr="00210860">
        <w:rPr>
          <w:b/>
          <w:sz w:val="24"/>
          <w:szCs w:val="24"/>
        </w:rPr>
        <w:t>7.2  Дополнительная литература</w:t>
      </w:r>
    </w:p>
    <w:p w:rsidR="00210860" w:rsidRPr="00210860" w:rsidRDefault="00210860" w:rsidP="00A87580">
      <w:pPr>
        <w:pStyle w:val="ac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Яшин, Б.Л. Математика в контексте философских проблем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Б.Л. Яшин.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Берлин : Директ-Медиа, 2015. - 110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 в кн. - ISBN 978-5-4475-5078-3 ; То же [Электронный ресурс]. - URL: </w:t>
      </w:r>
      <w:hyperlink r:id="rId52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http://biblioclub.ru/index.php?page=book&amp;id=358167</w:t>
        </w:r>
      </w:hyperlink>
    </w:p>
    <w:p w:rsidR="00210860" w:rsidRPr="00210860" w:rsidRDefault="00210860" w:rsidP="00A87580">
      <w:pPr>
        <w:pStyle w:val="ac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0860">
        <w:rPr>
          <w:rFonts w:ascii="Times New Roman" w:hAnsi="Times New Roman"/>
          <w:sz w:val="24"/>
          <w:szCs w:val="24"/>
        </w:rPr>
        <w:t>ПоляковаТ</w:t>
      </w:r>
      <w:proofErr w:type="spellEnd"/>
      <w:r w:rsidRPr="00210860">
        <w:rPr>
          <w:rFonts w:ascii="Times New Roman" w:hAnsi="Times New Roman"/>
          <w:sz w:val="24"/>
          <w:szCs w:val="24"/>
        </w:rPr>
        <w:t>., С. История математики: Европа XVII - начало XVIII вв.: краткий очерк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С. </w:t>
      </w:r>
      <w:proofErr w:type="spellStart"/>
      <w:r w:rsidRPr="00210860">
        <w:rPr>
          <w:rFonts w:ascii="Times New Roman" w:hAnsi="Times New Roman"/>
          <w:sz w:val="24"/>
          <w:szCs w:val="24"/>
        </w:rPr>
        <w:t>ПоляковаТ</w:t>
      </w:r>
      <w:proofErr w:type="spellEnd"/>
      <w:r w:rsidRPr="00210860">
        <w:rPr>
          <w:rFonts w:ascii="Times New Roman" w:hAnsi="Times New Roman"/>
          <w:sz w:val="24"/>
          <w:szCs w:val="24"/>
        </w:rPr>
        <w:t xml:space="preserve">.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математики, механики и компьютерных наук им. И.И. </w:t>
      </w:r>
      <w:proofErr w:type="spellStart"/>
      <w:r w:rsidRPr="00210860">
        <w:rPr>
          <w:rFonts w:ascii="Times New Roman" w:hAnsi="Times New Roman"/>
          <w:sz w:val="24"/>
          <w:szCs w:val="24"/>
        </w:rPr>
        <w:t>Воровича</w:t>
      </w:r>
      <w:proofErr w:type="spellEnd"/>
      <w:r w:rsidRPr="00210860">
        <w:rPr>
          <w:rFonts w:ascii="Times New Roman" w:hAnsi="Times New Roman"/>
          <w:sz w:val="24"/>
          <w:szCs w:val="24"/>
        </w:rPr>
        <w:t>. - Ростов-на-Дону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2015. - 126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ISBN 978-5-9275-1527-1 ; То же [Электронный ресурс]. - URL: </w:t>
      </w:r>
      <w:hyperlink r:id="rId53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http://biblioclub.ru/index.php?page=book&amp;id=445263</w:t>
        </w:r>
      </w:hyperlink>
    </w:p>
    <w:p w:rsidR="00210860" w:rsidRPr="00F80B02" w:rsidRDefault="00210860" w:rsidP="00A87580">
      <w:pPr>
        <w:pStyle w:val="ac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rStyle w:val="a7"/>
          <w:rFonts w:ascii="Times New Roman" w:hAnsi="Times New Roman"/>
          <w:bCs/>
          <w:color w:val="auto"/>
          <w:sz w:val="24"/>
          <w:szCs w:val="24"/>
          <w:u w:val="none"/>
        </w:rPr>
      </w:pPr>
      <w:r w:rsidRPr="00210860">
        <w:rPr>
          <w:rFonts w:ascii="Times New Roman" w:hAnsi="Times New Roman"/>
          <w:sz w:val="24"/>
          <w:szCs w:val="24"/>
        </w:rPr>
        <w:lastRenderedPageBreak/>
        <w:t>Николаева, Е.А. История математики от древнейших времен до XVIII века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учебное пособие / Е.А. Николаева. - Кемерово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- 112 с. - ISBN 878-5-8353-1331-0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4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http://biblioclub.ru/index.php?page=book&amp;id=232389</w:t>
        </w:r>
      </w:hyperlink>
    </w:p>
    <w:p w:rsidR="00F80B02" w:rsidRPr="00210860" w:rsidRDefault="00F80B02" w:rsidP="00A87580">
      <w:pPr>
        <w:pStyle w:val="ac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10860">
        <w:rPr>
          <w:rFonts w:ascii="Times New Roman" w:hAnsi="Times New Roman"/>
          <w:sz w:val="24"/>
          <w:szCs w:val="24"/>
        </w:rPr>
        <w:t>Дмитриев, И.С. Упрямый Галилей / И.С. Дмитриев. - Москва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Новое литературное обозрение, 2015. - 2599 с.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ил. - (История науки). - </w:t>
      </w:r>
      <w:proofErr w:type="spellStart"/>
      <w:r w:rsidRPr="0021086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0860">
        <w:rPr>
          <w:rFonts w:ascii="Times New Roman" w:hAnsi="Times New Roman"/>
          <w:sz w:val="24"/>
          <w:szCs w:val="24"/>
        </w:rPr>
        <w:t>.: с. 703-2596 - ISBN 978-5-4448-0386-8</w:t>
      </w:r>
      <w:proofErr w:type="gramStart"/>
      <w:r w:rsidRPr="0021086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0860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5" w:history="1">
        <w:r w:rsidRPr="00210860">
          <w:rPr>
            <w:rStyle w:val="a7"/>
            <w:rFonts w:ascii="Times New Roman" w:hAnsi="Times New Roman"/>
            <w:sz w:val="24"/>
            <w:szCs w:val="24"/>
          </w:rPr>
          <w:t>http://biblioclub.ru/index.php?page=book&amp;id=431121</w:t>
        </w:r>
      </w:hyperlink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8. Фонды оценочных средств</w:t>
      </w:r>
    </w:p>
    <w:p w:rsidR="00A00B3D" w:rsidRPr="004C0CBC" w:rsidRDefault="00A00B3D" w:rsidP="00A00B3D">
      <w:pPr>
        <w:ind w:firstLine="709"/>
        <w:jc w:val="both"/>
        <w:rPr>
          <w:spacing w:val="-4"/>
        </w:rPr>
      </w:pPr>
      <w:r w:rsidRPr="004C0CBC">
        <w:rPr>
          <w:spacing w:val="-4"/>
        </w:rPr>
        <w:t>Фонд оценочных средств представлен в Приложении 3.</w:t>
      </w:r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A00B3D" w:rsidRPr="004C0CBC" w:rsidRDefault="00A00B3D" w:rsidP="00A00B3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80B02" w:rsidRPr="00F6388C" w:rsidRDefault="00F80B02" w:rsidP="00F80B02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B02" w:rsidRPr="00F6388C" w:rsidRDefault="00F80B02" w:rsidP="00F80B02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1CB9" w:rsidRPr="007450E6" w:rsidRDefault="00AE7FF8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2" w:name="_Toc17956146"/>
      <w:r>
        <w:rPr>
          <w:rFonts w:ascii="Times New Roman" w:hAnsi="Times New Roman" w:cs="Times New Roman"/>
          <w:b/>
          <w:caps/>
          <w:kern w:val="24"/>
          <w:sz w:val="24"/>
          <w:szCs w:val="24"/>
        </w:rPr>
        <w:t>5.6</w:t>
      </w:r>
      <w:r w:rsidR="005E1CB9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 xml:space="preserve">. ПРОГРАММА ДИСЦИПЛИНЫ 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="005E1CB9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«Современные средства оценивания результатов обучения»</w:t>
      </w:r>
      <w:bookmarkEnd w:id="12"/>
    </w:p>
    <w:p w:rsidR="005E1CB9" w:rsidRPr="004C0CBC" w:rsidRDefault="005E1CB9" w:rsidP="005E1CB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1. Пояснительная записка</w:t>
      </w:r>
    </w:p>
    <w:p w:rsidR="005E1CB9" w:rsidRPr="005E1CB9" w:rsidRDefault="005E1CB9" w:rsidP="005E1CB9">
      <w:pPr>
        <w:pStyle w:val="24"/>
        <w:spacing w:after="0" w:line="276" w:lineRule="auto"/>
        <w:ind w:left="0" w:firstLine="709"/>
        <w:jc w:val="both"/>
        <w:rPr>
          <w:b/>
        </w:rPr>
      </w:pPr>
      <w:r w:rsidRPr="00371E70">
        <w:t>Дисциплина «</w:t>
      </w:r>
      <w:r w:rsidRPr="005E1CB9">
        <w:t>Современные средства оценивания результатов обучения</w:t>
      </w:r>
      <w:r w:rsidRPr="00371E70">
        <w:t xml:space="preserve">» раскрывает внутреннюю логику, закономерности развития </w:t>
      </w:r>
      <w:r>
        <w:t>оценивая результатов обучения.</w:t>
      </w:r>
      <w:r w:rsidRPr="00371E70">
        <w:t>, способствует повышению их подготовки к профессиональной деятельности.</w:t>
      </w:r>
    </w:p>
    <w:p w:rsidR="005E1CB9" w:rsidRDefault="00210860" w:rsidP="0021086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 xml:space="preserve">2. </w:t>
      </w:r>
      <w:r w:rsidR="005E1CB9" w:rsidRPr="004C0CBC">
        <w:rPr>
          <w:b/>
          <w:bCs/>
        </w:rPr>
        <w:t>Место в структуре модуля</w:t>
      </w:r>
    </w:p>
    <w:p w:rsidR="005E1CB9" w:rsidRPr="00E339DC" w:rsidRDefault="005E1CB9" w:rsidP="005E1CB9">
      <w:pPr>
        <w:ind w:firstLine="567"/>
        <w:jc w:val="both"/>
      </w:pPr>
      <w:r w:rsidRPr="00E339DC">
        <w:t>Дисциплина «</w:t>
      </w:r>
      <w:r w:rsidRPr="005E1CB9">
        <w:t>Современные средства оценивания результатов обучения</w:t>
      </w:r>
      <w:r w:rsidRPr="00E339DC">
        <w:t xml:space="preserve">» относится к базовой части профессионального цикла дисциплин. </w:t>
      </w:r>
    </w:p>
    <w:p w:rsidR="005E1CB9" w:rsidRPr="00E339DC" w:rsidRDefault="005E1CB9" w:rsidP="005E1CB9">
      <w:pPr>
        <w:jc w:val="both"/>
      </w:pPr>
      <w:r w:rsidRPr="00E339DC">
        <w:t xml:space="preserve">        Для освоения дисциплины «</w:t>
      </w:r>
      <w:r w:rsidRPr="005E1CB9">
        <w:t>Современные средства оценивания результатов обучения</w:t>
      </w:r>
      <w:r w:rsidRPr="00E339DC">
        <w:t xml:space="preserve">» обучающиеся используют знания, умения, способы деятельности и установки, сформированные в ходе изучения дисциплин «Общая и экспериментальная физика», «Методика обучения физике», «Философия»,  «Математический анализ», «Алгебра и геометрия». </w:t>
      </w:r>
    </w:p>
    <w:p w:rsidR="005E1CB9" w:rsidRDefault="005E1CB9" w:rsidP="005E1CB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3. Цели и задачи</w:t>
      </w:r>
    </w:p>
    <w:p w:rsidR="005E1CB9" w:rsidRPr="00950D38" w:rsidRDefault="005E1CB9" w:rsidP="005E1CB9">
      <w:pPr>
        <w:ind w:firstLine="709"/>
        <w:jc w:val="both"/>
      </w:pPr>
      <w:r w:rsidRPr="005E1CB9">
        <w:rPr>
          <w:b/>
        </w:rPr>
        <w:t>Цель</w:t>
      </w:r>
      <w:r>
        <w:t>. Ознакомление</w:t>
      </w:r>
      <w:r w:rsidRPr="003A1A7B">
        <w:t xml:space="preserve"> студентов </w:t>
      </w:r>
      <w:r>
        <w:t xml:space="preserve">с современными средствами оценивания результатов обучения, методологическими и теоретическими основами тестового контроля, порядком организации и проведения единого государственного экзамена. </w:t>
      </w:r>
    </w:p>
    <w:p w:rsidR="005E1CB9" w:rsidRDefault="005E1CB9" w:rsidP="005E1CB9">
      <w:pPr>
        <w:ind w:firstLine="709"/>
        <w:jc w:val="both"/>
      </w:pPr>
    </w:p>
    <w:p w:rsidR="005E1CB9" w:rsidRDefault="005E1CB9" w:rsidP="005E1CB9">
      <w:pPr>
        <w:ind w:firstLine="709"/>
        <w:jc w:val="both"/>
      </w:pPr>
      <w:r w:rsidRPr="005E1CB9">
        <w:rPr>
          <w:b/>
        </w:rPr>
        <w:t>Задачи дисциплины</w:t>
      </w:r>
      <w:r>
        <w:t xml:space="preserve">: </w:t>
      </w:r>
    </w:p>
    <w:p w:rsidR="005E1CB9" w:rsidRDefault="005E1CB9" w:rsidP="00A87580">
      <w:pPr>
        <w:pStyle w:val="afd"/>
        <w:numPr>
          <w:ilvl w:val="0"/>
          <w:numId w:val="10"/>
        </w:numPr>
        <w:tabs>
          <w:tab w:val="left" w:pos="993"/>
        </w:tabs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актуализация знаний студентов о средствах контроля, диагностирования и оценивания обучаемых;</w:t>
      </w:r>
    </w:p>
    <w:p w:rsidR="005E1CB9" w:rsidRDefault="005E1CB9" w:rsidP="00A87580">
      <w:pPr>
        <w:pStyle w:val="afd"/>
        <w:numPr>
          <w:ilvl w:val="0"/>
          <w:numId w:val="10"/>
        </w:numPr>
        <w:tabs>
          <w:tab w:val="left" w:pos="993"/>
          <w:tab w:val="left" w:pos="1134"/>
        </w:tabs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раскрытие сущности современных средств оценивания результатов обучения;</w:t>
      </w:r>
    </w:p>
    <w:p w:rsidR="005E1CB9" w:rsidRDefault="005E1CB9" w:rsidP="00A87580">
      <w:pPr>
        <w:pStyle w:val="afd"/>
        <w:numPr>
          <w:ilvl w:val="0"/>
          <w:numId w:val="10"/>
        </w:numPr>
        <w:tabs>
          <w:tab w:val="left" w:pos="993"/>
          <w:tab w:val="left" w:pos="1134"/>
        </w:tabs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методологических и теоретических основ тестового контроля;</w:t>
      </w:r>
    </w:p>
    <w:p w:rsidR="005E1CB9" w:rsidRDefault="005E1CB9" w:rsidP="00A87580">
      <w:pPr>
        <w:pStyle w:val="afd"/>
        <w:numPr>
          <w:ilvl w:val="0"/>
          <w:numId w:val="10"/>
        </w:numPr>
        <w:tabs>
          <w:tab w:val="left" w:pos="993"/>
          <w:tab w:val="left" w:pos="1134"/>
        </w:tabs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раскрытие целей, задач и организационных вопросов проведения единого государственного экзамена.</w:t>
      </w:r>
    </w:p>
    <w:p w:rsidR="005E1CB9" w:rsidRDefault="005E1CB9" w:rsidP="00A87580">
      <w:pPr>
        <w:numPr>
          <w:ilvl w:val="0"/>
          <w:numId w:val="10"/>
        </w:numPr>
        <w:tabs>
          <w:tab w:val="left" w:pos="993"/>
        </w:tabs>
        <w:suppressAutoHyphens w:val="0"/>
        <w:ind w:left="0" w:firstLine="737"/>
        <w:jc w:val="both"/>
      </w:pPr>
      <w:r w:rsidRPr="00A96924">
        <w:t xml:space="preserve">овладение </w:t>
      </w:r>
      <w:r>
        <w:t xml:space="preserve">студентами </w:t>
      </w:r>
      <w:r w:rsidRPr="00A96924">
        <w:t xml:space="preserve">основными средствами </w:t>
      </w:r>
      <w:r>
        <w:t>оценивания результатов обучения</w:t>
      </w:r>
      <w:r w:rsidRPr="00A96924">
        <w:t>, различными видами контроля, отражающего уровни развития интеллектуальных и практических умений</w:t>
      </w:r>
      <w:r>
        <w:t xml:space="preserve"> обучаемых</w:t>
      </w:r>
      <w:r w:rsidRPr="00A96924">
        <w:t xml:space="preserve">. </w:t>
      </w:r>
    </w:p>
    <w:p w:rsidR="005E1CB9" w:rsidRPr="005E1CB9" w:rsidRDefault="005E1CB9" w:rsidP="005E1CB9">
      <w:pPr>
        <w:jc w:val="both"/>
        <w:rPr>
          <w:b/>
          <w:bCs/>
        </w:rPr>
      </w:pPr>
    </w:p>
    <w:p w:rsidR="005E1CB9" w:rsidRPr="004C0CBC" w:rsidRDefault="005E1CB9" w:rsidP="005E1CB9">
      <w:pPr>
        <w:pStyle w:val="ac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4C0CB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5E1CB9" w:rsidRPr="004C0CBC" w:rsidRDefault="005E1CB9" w:rsidP="005E1CB9">
      <w:pPr>
        <w:autoSpaceDE w:val="0"/>
        <w:autoSpaceDN w:val="0"/>
        <w:adjustRightInd w:val="0"/>
        <w:jc w:val="both"/>
        <w:rPr>
          <w:b/>
          <w:bCs/>
        </w:rPr>
      </w:pPr>
    </w:p>
    <w:p w:rsidR="005E1CB9" w:rsidRDefault="005E1CB9" w:rsidP="005E1CB9">
      <w:pPr>
        <w:ind w:left="283" w:firstLine="709"/>
        <w:jc w:val="both"/>
      </w:pPr>
    </w:p>
    <w:tbl>
      <w:tblPr>
        <w:tblW w:w="0" w:type="auto"/>
        <w:jc w:val="center"/>
        <w:tblCellMar>
          <w:left w:w="63" w:type="dxa"/>
        </w:tblCellMar>
        <w:tblLook w:val="0000" w:firstRow="0" w:lastRow="0" w:firstColumn="0" w:lastColumn="0" w:noHBand="0" w:noVBand="0"/>
      </w:tblPr>
      <w:tblGrid>
        <w:gridCol w:w="629"/>
        <w:gridCol w:w="2250"/>
        <w:gridCol w:w="1452"/>
        <w:gridCol w:w="2116"/>
        <w:gridCol w:w="1503"/>
        <w:gridCol w:w="1859"/>
      </w:tblGrid>
      <w:tr w:rsidR="005E1CB9" w:rsidTr="002B3C06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both"/>
            </w:pPr>
            <w:r>
              <w:t>Код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center"/>
              <w:rPr>
                <w:color w:val="000000"/>
              </w:rPr>
            </w:pPr>
            <w:r>
              <w:t>Образовательные результаты модуля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center"/>
            </w:pPr>
            <w:r>
              <w:t>Код дисциплины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center"/>
            </w:pPr>
            <w:r>
              <w:t>Образовательные результаты дисциплины</w:t>
            </w:r>
          </w:p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center"/>
            </w:pPr>
            <w:r>
              <w:t>Код компетенций ОПОП</w:t>
            </w: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1CB9" w:rsidRDefault="005E1CB9" w:rsidP="002B3C06">
            <w:pPr>
              <w:jc w:val="center"/>
            </w:pPr>
            <w:r>
              <w:t>Средства оценивания  ОР</w:t>
            </w:r>
          </w:p>
        </w:tc>
      </w:tr>
      <w:tr w:rsidR="00F80B02" w:rsidTr="002B3C06">
        <w:trPr>
          <w:jc w:val="center"/>
        </w:trPr>
        <w:tc>
          <w:tcPr>
            <w:tcW w:w="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ОР.1</w:t>
            </w:r>
          </w:p>
        </w:tc>
        <w:tc>
          <w:tcPr>
            <w:tcW w:w="2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Pr="007A5570" w:rsidRDefault="00AE7FF8" w:rsidP="00F80B02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6</w:t>
            </w:r>
            <w:r>
              <w:t>-1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r w:rsidRPr="004C0CBC">
              <w:t xml:space="preserve">Демонстрирует знания </w:t>
            </w:r>
            <w:r>
              <w:t>основных направлений и форм организации ВР по физике в школе.</w:t>
            </w:r>
          </w:p>
          <w:p w:rsidR="00F80B02" w:rsidRDefault="00F80B02" w:rsidP="00F80B02"/>
        </w:tc>
        <w:tc>
          <w:tcPr>
            <w:tcW w:w="1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E7FF8" w:rsidRDefault="00AE7FF8" w:rsidP="00AE7FF8">
            <w:r w:rsidRPr="001C7352">
              <w:t xml:space="preserve">ОПК.5.3. </w:t>
            </w:r>
          </w:p>
          <w:p w:rsidR="00F80B02" w:rsidRDefault="00AE7FF8" w:rsidP="00AE7FF8">
            <w:pPr>
              <w:jc w:val="both"/>
            </w:pPr>
            <w:r w:rsidRPr="001C7352">
              <w:t>ПК.2.2.</w:t>
            </w:r>
          </w:p>
        </w:tc>
        <w:tc>
          <w:tcPr>
            <w:tcW w:w="1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80B02" w:rsidRDefault="00F80B02" w:rsidP="00F80B02">
            <w:pPr>
              <w:jc w:val="both"/>
            </w:pPr>
            <w:r>
              <w:t>Контекстная задача</w:t>
            </w:r>
          </w:p>
          <w:p w:rsidR="00F80B02" w:rsidRDefault="00F80B02" w:rsidP="00F80B02">
            <w:pPr>
              <w:framePr w:hSpace="180" w:wrap="around" w:vAnchor="text" w:hAnchor="margin" w:y="178"/>
            </w:pPr>
            <w:r>
              <w:t>Доклад</w:t>
            </w:r>
          </w:p>
        </w:tc>
      </w:tr>
    </w:tbl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4C0CBC">
        <w:rPr>
          <w:b/>
          <w:bCs/>
        </w:rPr>
        <w:t xml:space="preserve">5. </w:t>
      </w:r>
      <w:r w:rsidRPr="004C0CB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E1CB9" w:rsidRDefault="005E1CB9" w:rsidP="005E1CB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4C0CBC">
        <w:rPr>
          <w:bCs/>
          <w:i/>
        </w:rPr>
        <w:t xml:space="preserve">5.1. </w:t>
      </w:r>
      <w:r w:rsidRPr="004C0CBC">
        <w:rPr>
          <w:rFonts w:ascii="Times New Roman CYR" w:hAnsi="Times New Roman CYR" w:cs="Times New Roman CYR"/>
          <w:bCs/>
          <w:i/>
        </w:rPr>
        <w:t>Тематический план</w:t>
      </w:r>
    </w:p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9"/>
        <w:gridCol w:w="876"/>
        <w:gridCol w:w="980"/>
        <w:gridCol w:w="1413"/>
        <w:gridCol w:w="1239"/>
        <w:gridCol w:w="857"/>
      </w:tblGrid>
      <w:tr w:rsidR="005E1CB9" w:rsidRPr="004C0CBC" w:rsidTr="002B3C06">
        <w:trPr>
          <w:trHeight w:val="203"/>
        </w:trPr>
        <w:tc>
          <w:tcPr>
            <w:tcW w:w="44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1CB9" w:rsidRPr="00A62869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2869">
              <w:rPr>
                <w:b/>
              </w:rPr>
              <w:t>Наименование темы</w:t>
            </w:r>
          </w:p>
        </w:tc>
        <w:tc>
          <w:tcPr>
            <w:tcW w:w="32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Всего часов по дисциплине</w:t>
            </w:r>
          </w:p>
        </w:tc>
      </w:tr>
      <w:tr w:rsidR="005E1CB9" w:rsidRPr="004C0CBC" w:rsidTr="002B3C06">
        <w:trPr>
          <w:trHeight w:val="533"/>
        </w:trPr>
        <w:tc>
          <w:tcPr>
            <w:tcW w:w="44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1CB9" w:rsidRPr="00A62869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CB9" w:rsidRPr="004C0CBC" w:rsidRDefault="005E1CB9" w:rsidP="002B3C06">
            <w:pPr>
              <w:tabs>
                <w:tab w:val="left" w:pos="814"/>
              </w:tabs>
              <w:jc w:val="center"/>
            </w:pPr>
            <w:r w:rsidRPr="004C0CBC">
              <w:t xml:space="preserve">Контактная СР (в т.ч. </w:t>
            </w:r>
          </w:p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5E1CB9" w:rsidRPr="004C0CBC" w:rsidTr="002B3C06">
        <w:trPr>
          <w:trHeight w:val="1"/>
        </w:trPr>
        <w:tc>
          <w:tcPr>
            <w:tcW w:w="44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A62869" w:rsidRDefault="005E1CB9" w:rsidP="002B3C06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r w:rsidRPr="004C0CBC">
              <w:t>Лекции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Практ</w:t>
            </w:r>
            <w:proofErr w:type="spellEnd"/>
            <w:r w:rsidRPr="004C0CBC">
              <w:t>. работы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4C0CBC" w:rsidRDefault="005E1CB9" w:rsidP="002B3C06">
            <w:pPr>
              <w:autoSpaceDE w:val="0"/>
              <w:autoSpaceDN w:val="0"/>
              <w:adjustRightInd w:val="0"/>
            </w:pP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A62869" w:rsidRDefault="005E1CB9" w:rsidP="005E1CB9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1. </w:t>
            </w:r>
            <w:r>
              <w:rPr>
                <w:b/>
              </w:rPr>
              <w:t>Основные виды контроля качества образования</w:t>
            </w:r>
            <w:r w:rsidRPr="00A62869">
              <w:rPr>
                <w:b/>
              </w:rPr>
              <w:t>.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t>1.1</w:t>
            </w:r>
            <w:r>
              <w:t>. Виды, формы и организация контроля качества обучения. Оценка, ее функции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t>1.2.</w:t>
            </w:r>
            <w:r>
              <w:t xml:space="preserve"> Развитие системы тестирования в России и за рубежом. Психолого-дидактические аспекты тестирования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t>1.3.</w:t>
            </w:r>
            <w:r>
              <w:t xml:space="preserve"> Понятие теста. Виды тестов. Формы тестовых заданий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1.4. Интерпретация результатов тестирования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Default="005E1CB9" w:rsidP="002B3C06">
            <w:pPr>
              <w:suppressAutoHyphens w:val="0"/>
              <w:jc w:val="both"/>
            </w:pPr>
            <w:r>
              <w:t>1.5. Компьютерное тестирование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suppressAutoHyphens w:val="0"/>
              <w:jc w:val="both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A62869" w:rsidRDefault="005E1CB9" w:rsidP="005E1CB9">
            <w:pPr>
              <w:jc w:val="both"/>
              <w:rPr>
                <w:b/>
              </w:rPr>
            </w:pPr>
            <w:r w:rsidRPr="00A62869">
              <w:rPr>
                <w:b/>
              </w:rPr>
              <w:t xml:space="preserve">Раздел 2. </w:t>
            </w:r>
            <w:r>
              <w:rPr>
                <w:b/>
              </w:rPr>
              <w:t>Современные средства оценивания результатов обучения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  <w:rPr>
                <w:b/>
              </w:rPr>
            </w:pP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lastRenderedPageBreak/>
              <w:t>2.1.</w:t>
            </w:r>
            <w:r>
              <w:t xml:space="preserve"> ЕГЭ, его содержание и организационно-технологическое обеспечение. Контрольно-измерительные материалы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t>2.2.</w:t>
            </w:r>
            <w:r>
              <w:t xml:space="preserve"> Рейтинг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5E1CB9">
            <w:pPr>
              <w:suppressAutoHyphens w:val="0"/>
              <w:jc w:val="both"/>
            </w:pPr>
            <w:r w:rsidRPr="000C3CA6">
              <w:t>2.3.</w:t>
            </w:r>
            <w:r>
              <w:t xml:space="preserve"> Мониторинг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suppressAutoHyphens w:val="0"/>
              <w:jc w:val="both"/>
            </w:pPr>
            <w:r w:rsidRPr="000C3CA6">
              <w:t>2.4.</w:t>
            </w:r>
            <w:r>
              <w:t xml:space="preserve"> Накопительная оценка («портфолио»)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tabs>
                <w:tab w:val="right" w:leader="underscore" w:pos="9639"/>
              </w:tabs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E1CB9" w:rsidRPr="000C3CA6" w:rsidTr="002B3C06">
        <w:trPr>
          <w:trHeight w:val="1"/>
        </w:trPr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1CB9" w:rsidRPr="000C3CA6" w:rsidRDefault="005E1CB9" w:rsidP="002B3C06">
            <w:pPr>
              <w:jc w:val="both"/>
              <w:rPr>
                <w:b/>
              </w:rPr>
            </w:pPr>
            <w:r w:rsidRPr="000C3CA6">
              <w:rPr>
                <w:b/>
              </w:rPr>
              <w:t>ИТОГО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CB9" w:rsidRPr="000C3CA6" w:rsidRDefault="005E1CB9" w:rsidP="002B3C0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5E1CB9" w:rsidRPr="000C3CA6" w:rsidRDefault="005E1CB9" w:rsidP="005E1CB9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C0CBC">
        <w:rPr>
          <w:bCs/>
          <w:i/>
        </w:rPr>
        <w:t>5.2. Методы обучения</w:t>
      </w:r>
    </w:p>
    <w:p w:rsidR="005E1CB9" w:rsidRPr="004C0CBC" w:rsidRDefault="005E1CB9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объяснительно-иллюстративный, </w:t>
      </w:r>
    </w:p>
    <w:p w:rsidR="005E1CB9" w:rsidRPr="004C0CBC" w:rsidRDefault="005E1CB9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 xml:space="preserve">частично-поисковый, </w:t>
      </w:r>
    </w:p>
    <w:p w:rsidR="005E1CB9" w:rsidRPr="00E16C72" w:rsidRDefault="005E1CB9" w:rsidP="00A87580">
      <w:pPr>
        <w:pStyle w:val="ac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bCs/>
          <w:sz w:val="24"/>
          <w:szCs w:val="24"/>
        </w:rPr>
      </w:pPr>
      <w:r w:rsidRPr="004C0CBC">
        <w:rPr>
          <w:rFonts w:ascii="Times New Roman" w:hAnsi="Times New Roman"/>
          <w:bCs/>
          <w:sz w:val="24"/>
          <w:szCs w:val="24"/>
        </w:rPr>
        <w:t>проблемный</w:t>
      </w:r>
    </w:p>
    <w:p w:rsidR="005E1CB9" w:rsidRDefault="005E1CB9" w:rsidP="005E1CB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E1CB9" w:rsidRPr="00096528" w:rsidRDefault="00096528" w:rsidP="0009652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 xml:space="preserve">6. </w:t>
      </w:r>
      <w:r w:rsidR="005E1CB9" w:rsidRPr="00096528">
        <w:rPr>
          <w:b/>
          <w:bCs/>
        </w:rPr>
        <w:t>Рейтинг-план</w:t>
      </w:r>
    </w:p>
    <w:p w:rsidR="005E1CB9" w:rsidRDefault="005E1CB9" w:rsidP="005E1CB9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210860" w:rsidRPr="00096528" w:rsidTr="005B4154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(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096528">
              <w:rPr>
                <w:color w:val="auto"/>
                <w:kern w:val="0"/>
                <w:sz w:val="20"/>
                <w:szCs w:val="20"/>
              </w:rPr>
              <w:t>-</w:t>
            </w:r>
            <w:r w:rsidRPr="00096528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096528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210860" w:rsidRPr="00096528" w:rsidTr="005B4154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096528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096528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210860" w:rsidRPr="00210860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210860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210860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210860">
              <w:rPr>
                <w:b/>
                <w:bCs/>
                <w:color w:val="auto"/>
                <w:kern w:val="0"/>
                <w:sz w:val="22"/>
                <w:szCs w:val="22"/>
              </w:rPr>
              <w:t xml:space="preserve">Раздел 1. </w:t>
            </w:r>
            <w:r w:rsidRPr="00210860">
              <w:rPr>
                <w:b/>
                <w:sz w:val="22"/>
                <w:szCs w:val="22"/>
              </w:rPr>
              <w:t>Основные виды контроля качества образования</w:t>
            </w:r>
          </w:p>
        </w:tc>
      </w:tr>
      <w:tr w:rsidR="00F80B02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6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12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8</w:t>
            </w:r>
          </w:p>
        </w:tc>
      </w:tr>
      <w:tr w:rsidR="00210860" w:rsidRPr="00210860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210860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210860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2"/>
                <w:szCs w:val="22"/>
              </w:rPr>
            </w:pPr>
            <w:r w:rsidRPr="00210860">
              <w:rPr>
                <w:b/>
                <w:bCs/>
                <w:color w:val="auto"/>
                <w:kern w:val="0"/>
                <w:sz w:val="22"/>
                <w:szCs w:val="22"/>
              </w:rPr>
              <w:t xml:space="preserve">Раздел 2. </w:t>
            </w:r>
            <w:r w:rsidRPr="00210860">
              <w:rPr>
                <w:b/>
                <w:sz w:val="22"/>
                <w:szCs w:val="22"/>
              </w:rPr>
              <w:t>Современные средства оценивания результатов обучения</w:t>
            </w:r>
          </w:p>
        </w:tc>
      </w:tr>
      <w:tr w:rsidR="00F80B02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Default="00F80B02" w:rsidP="00AE7FF8">
            <w:pPr>
              <w:jc w:val="center"/>
            </w:pPr>
            <w:r>
              <w:t>ОР.1-</w:t>
            </w:r>
            <w:r w:rsidR="00AE7FF8">
              <w:t>6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096528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6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Контрольно</w:t>
            </w:r>
            <w:r>
              <w:rPr>
                <w:color w:val="auto"/>
                <w:kern w:val="0"/>
                <w:sz w:val="20"/>
                <w:szCs w:val="20"/>
              </w:rPr>
              <w:t xml:space="preserve">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F80B02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210860" w:rsidRPr="00096528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14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10860" w:rsidRPr="008A6E6B" w:rsidRDefault="00F80B02" w:rsidP="005B4154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30</w:t>
            </w:r>
          </w:p>
        </w:tc>
      </w:tr>
      <w:tr w:rsidR="00210860" w:rsidRPr="00096528" w:rsidTr="005B415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96528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096528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10860" w:rsidRPr="00096528" w:rsidRDefault="00210860" w:rsidP="005B415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096528">
              <w:rPr>
                <w:color w:val="auto"/>
                <w:kern w:val="0"/>
                <w:sz w:val="22"/>
                <w:szCs w:val="22"/>
              </w:rPr>
              <w:t>100</w:t>
            </w:r>
          </w:p>
        </w:tc>
      </w:tr>
    </w:tbl>
    <w:p w:rsidR="00210860" w:rsidRDefault="00210860" w:rsidP="005E1CB9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E1CB9" w:rsidRDefault="005E1CB9" w:rsidP="005E1CB9">
      <w:pPr>
        <w:ind w:firstLine="709"/>
        <w:jc w:val="both"/>
        <w:rPr>
          <w:b/>
        </w:rPr>
      </w:pPr>
    </w:p>
    <w:p w:rsidR="005E1CB9" w:rsidRPr="00D52686" w:rsidRDefault="005E1CB9" w:rsidP="005E1CB9">
      <w:pPr>
        <w:ind w:firstLine="709"/>
        <w:jc w:val="both"/>
        <w:rPr>
          <w:b/>
        </w:rPr>
      </w:pPr>
      <w:r w:rsidRPr="00D52686">
        <w:rPr>
          <w:b/>
        </w:rPr>
        <w:t>7. Учебно-методическое и информационное обеспечение дисциплины</w:t>
      </w:r>
    </w:p>
    <w:p w:rsidR="005E1CB9" w:rsidRPr="00F80B02" w:rsidRDefault="00210860" w:rsidP="00F80B02">
      <w:pPr>
        <w:suppressAutoHyphens w:val="0"/>
        <w:spacing w:line="276" w:lineRule="auto"/>
        <w:ind w:left="1084"/>
        <w:jc w:val="both"/>
      </w:pPr>
      <w:r w:rsidRPr="00F80B02">
        <w:rPr>
          <w:b/>
        </w:rPr>
        <w:t xml:space="preserve">7.1 </w:t>
      </w:r>
      <w:r w:rsidR="005E1CB9" w:rsidRPr="00F80B02">
        <w:rPr>
          <w:b/>
        </w:rPr>
        <w:t>Основная литература</w:t>
      </w:r>
    </w:p>
    <w:p w:rsidR="00210860" w:rsidRPr="00F80B02" w:rsidRDefault="00210860" w:rsidP="00A87580">
      <w:pPr>
        <w:pStyle w:val="ac"/>
        <w:numPr>
          <w:ilvl w:val="0"/>
          <w:numId w:val="25"/>
        </w:numPr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F80B02">
        <w:rPr>
          <w:rFonts w:ascii="Times New Roman" w:hAnsi="Times New Roman"/>
          <w:sz w:val="24"/>
          <w:szCs w:val="24"/>
        </w:rPr>
        <w:lastRenderedPageBreak/>
        <w:t>Технологии электронного обучения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/ А.В. </w:t>
      </w:r>
      <w:proofErr w:type="spellStart"/>
      <w:r w:rsidRPr="00F80B02">
        <w:rPr>
          <w:rFonts w:ascii="Times New Roman" w:hAnsi="Times New Roman"/>
          <w:sz w:val="24"/>
          <w:szCs w:val="24"/>
        </w:rPr>
        <w:t>Гураков</w:t>
      </w:r>
      <w:proofErr w:type="spellEnd"/>
      <w:r w:rsidRPr="00F80B02">
        <w:rPr>
          <w:rFonts w:ascii="Times New Roman" w:hAnsi="Times New Roman"/>
          <w:sz w:val="24"/>
          <w:szCs w:val="24"/>
        </w:rPr>
        <w:t>, В.В. Кручинин, Ю.В. Морозова, Д.С. Шульц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ТУСУР, 2016. - 68 с.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80B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.: с.61-65 [Электронный ресурс]. - URL: </w:t>
      </w:r>
      <w:hyperlink r:id="rId56" w:history="1">
        <w:r w:rsidRPr="00F80B02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http://biblioclub.ru/index.php?page=book&amp;id=480813</w:t>
        </w:r>
      </w:hyperlink>
    </w:p>
    <w:p w:rsidR="00210860" w:rsidRPr="00F80B02" w:rsidRDefault="00210860" w:rsidP="00A87580">
      <w:pPr>
        <w:pStyle w:val="ac"/>
        <w:numPr>
          <w:ilvl w:val="0"/>
          <w:numId w:val="25"/>
        </w:numPr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F80B02">
        <w:rPr>
          <w:rFonts w:ascii="Times New Roman" w:hAnsi="Times New Roman"/>
          <w:sz w:val="24"/>
          <w:szCs w:val="24"/>
        </w:rPr>
        <w:t>Мандель</w:t>
      </w:r>
      <w:proofErr w:type="spellEnd"/>
      <w:r w:rsidRPr="00F80B02">
        <w:rPr>
          <w:rFonts w:ascii="Times New Roman" w:hAnsi="Times New Roman"/>
          <w:sz w:val="24"/>
          <w:szCs w:val="24"/>
        </w:rPr>
        <w:t>, Б.Р. Профессионально-ориентированное обучение: проблематика и технологии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 </w:t>
      </w:r>
      <w:proofErr w:type="spellStart"/>
      <w:r w:rsidRPr="00F80B02">
        <w:rPr>
          <w:rFonts w:ascii="Times New Roman" w:hAnsi="Times New Roman"/>
          <w:sz w:val="24"/>
          <w:szCs w:val="24"/>
        </w:rPr>
        <w:t>Мандель</w:t>
      </w:r>
      <w:proofErr w:type="spellEnd"/>
      <w:r w:rsidRPr="00F80B0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Берлин : Директ-Медиа, 2016. - 341 с. : ил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F80B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. в кн. - ISBN 978-5-4475-7698-1 [Электронный ресурс]. - URL: </w:t>
      </w:r>
      <w:hyperlink r:id="rId57" w:history="1">
        <w:r w:rsidRPr="00F80B02">
          <w:rPr>
            <w:rStyle w:val="a7"/>
            <w:rFonts w:ascii="Times New Roman" w:hAnsi="Times New Roman"/>
            <w:sz w:val="24"/>
            <w:szCs w:val="24"/>
          </w:rPr>
          <w:t>http://biblioclub.ru/index.php?page=book&amp;id=436766</w:t>
        </w:r>
      </w:hyperlink>
    </w:p>
    <w:p w:rsidR="005E1CB9" w:rsidRPr="00F80B02" w:rsidRDefault="005E1CB9" w:rsidP="00F80B02">
      <w:pPr>
        <w:pStyle w:val="1c"/>
        <w:spacing w:line="276" w:lineRule="auto"/>
        <w:rPr>
          <w:sz w:val="24"/>
          <w:szCs w:val="24"/>
        </w:rPr>
      </w:pPr>
      <w:r w:rsidRPr="00F80B02">
        <w:rPr>
          <w:b/>
          <w:sz w:val="24"/>
          <w:szCs w:val="24"/>
        </w:rPr>
        <w:t>7.2</w:t>
      </w:r>
      <w:r w:rsidRPr="00F80B02">
        <w:rPr>
          <w:sz w:val="24"/>
          <w:szCs w:val="24"/>
        </w:rPr>
        <w:t xml:space="preserve">  </w:t>
      </w:r>
      <w:r w:rsidRPr="00F80B02">
        <w:rPr>
          <w:b/>
          <w:sz w:val="24"/>
          <w:szCs w:val="24"/>
        </w:rPr>
        <w:t>Дополнительная литература</w:t>
      </w:r>
    </w:p>
    <w:p w:rsidR="00210860" w:rsidRPr="00F80B02" w:rsidRDefault="00210860" w:rsidP="00A87580">
      <w:pPr>
        <w:pStyle w:val="ac"/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0B02">
        <w:rPr>
          <w:rFonts w:ascii="Times New Roman" w:hAnsi="Times New Roman"/>
          <w:sz w:val="24"/>
          <w:szCs w:val="24"/>
        </w:rPr>
        <w:t>Самойленко, А.П. Информационные технологии статистической обработки данных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/ А.П. Самойленко, О.А. Усенко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2017. - 127 с.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80B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. в кн. - ISBN 978-5-9275-2521-8 ; То же [Электронный ресурс]. - URL: </w:t>
      </w:r>
      <w:hyperlink r:id="rId58" w:history="1">
        <w:r w:rsidRPr="00F80B02">
          <w:rPr>
            <w:rStyle w:val="a7"/>
            <w:rFonts w:ascii="Times New Roman" w:hAnsi="Times New Roman"/>
            <w:sz w:val="24"/>
            <w:szCs w:val="24"/>
          </w:rPr>
          <w:t>http://biblioclub.ru/index.php?page=book&amp;id=500042</w:t>
        </w:r>
      </w:hyperlink>
    </w:p>
    <w:p w:rsidR="00210860" w:rsidRPr="00F80B02" w:rsidRDefault="00210860" w:rsidP="00A87580">
      <w:pPr>
        <w:pStyle w:val="ac"/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0B02">
        <w:rPr>
          <w:rFonts w:ascii="Times New Roman" w:hAnsi="Times New Roman"/>
          <w:sz w:val="24"/>
          <w:szCs w:val="24"/>
        </w:rPr>
        <w:t>Новикова, Е.Н. Компьютерная обработка результатов измерений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/ Е.Н. Новикова, О.Л. </w:t>
      </w:r>
      <w:proofErr w:type="spellStart"/>
      <w:r w:rsidRPr="00F80B02">
        <w:rPr>
          <w:rFonts w:ascii="Times New Roman" w:hAnsi="Times New Roman"/>
          <w:sz w:val="24"/>
          <w:szCs w:val="24"/>
        </w:rPr>
        <w:t>Серветник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СКФУ, 2017. - 182 с. : ил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F80B02">
        <w:rPr>
          <w:rFonts w:ascii="Times New Roman" w:hAnsi="Times New Roman"/>
          <w:sz w:val="24"/>
          <w:szCs w:val="24"/>
        </w:rPr>
        <w:t>То же [Электронный ресурс]. - URL: http://biblioclub.ru/index.php?page=book&amp;id=483751</w:t>
      </w:r>
    </w:p>
    <w:p w:rsidR="00210860" w:rsidRPr="00F80B02" w:rsidRDefault="00210860" w:rsidP="00A87580">
      <w:pPr>
        <w:pStyle w:val="ac"/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80B02">
        <w:rPr>
          <w:rFonts w:ascii="Times New Roman" w:hAnsi="Times New Roman"/>
          <w:sz w:val="24"/>
          <w:szCs w:val="24"/>
        </w:rPr>
        <w:t>Комлева, Н.В. Структуры и алгоритмы компьютерной обработки данных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/ Н.В. Комлева ; Международный консорциум «Электронный университет», Московский государственный университет экономики, статистики и информатики, Евразийский открытый институт. - Москва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Московский государственный университет экономики, статистики и информатики, 2004. - 140 с. : ил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80B02">
        <w:rPr>
          <w:rFonts w:ascii="Times New Roman" w:hAnsi="Times New Roman"/>
          <w:sz w:val="24"/>
          <w:szCs w:val="24"/>
        </w:rPr>
        <w:t>табл., схем. - ISBN 5-7764-0400-2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9" w:history="1">
        <w:r w:rsidR="00F80B02" w:rsidRPr="00F80B02">
          <w:rPr>
            <w:rStyle w:val="a7"/>
            <w:rFonts w:ascii="Times New Roman" w:hAnsi="Times New Roman"/>
            <w:sz w:val="24"/>
            <w:szCs w:val="24"/>
          </w:rPr>
          <w:t>http://biblioclub.ru/index.php?page=book&amp;id=93226</w:t>
        </w:r>
      </w:hyperlink>
    </w:p>
    <w:p w:rsidR="00F80B02" w:rsidRPr="00F80B02" w:rsidRDefault="00F80B02" w:rsidP="00A87580">
      <w:pPr>
        <w:pStyle w:val="ac"/>
        <w:numPr>
          <w:ilvl w:val="0"/>
          <w:numId w:val="24"/>
        </w:numPr>
        <w:spacing w:after="0" w:line="276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80B02">
        <w:rPr>
          <w:rFonts w:ascii="Times New Roman" w:hAnsi="Times New Roman"/>
          <w:sz w:val="24"/>
          <w:szCs w:val="24"/>
        </w:rPr>
        <w:t>Методика обучения и воспитания безопасности жизнедеятельности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учебное пособие / сост. Ю.А. </w:t>
      </w:r>
      <w:proofErr w:type="spellStart"/>
      <w:r w:rsidRPr="00F80B02">
        <w:rPr>
          <w:rFonts w:ascii="Times New Roman" w:hAnsi="Times New Roman"/>
          <w:sz w:val="24"/>
          <w:szCs w:val="24"/>
        </w:rPr>
        <w:t>Маренчук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СКФУ, 2016. - 323 с.</w:t>
      </w:r>
      <w:proofErr w:type="gramStart"/>
      <w:r w:rsidRPr="00F80B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0B02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F80B0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80B02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60" w:history="1">
        <w:r w:rsidRPr="00F80B02">
          <w:rPr>
            <w:rStyle w:val="a7"/>
            <w:rFonts w:ascii="Times New Roman" w:hAnsi="Times New Roman"/>
            <w:sz w:val="24"/>
            <w:szCs w:val="24"/>
          </w:rPr>
          <w:t>http://biblioclub.ru/index.php?page=book&amp;id=459097</w:t>
        </w:r>
      </w:hyperlink>
    </w:p>
    <w:p w:rsidR="00F80B02" w:rsidRDefault="00F80B02" w:rsidP="00F80B02">
      <w:pPr>
        <w:spacing w:line="276" w:lineRule="auto"/>
        <w:ind w:firstLine="709"/>
        <w:jc w:val="both"/>
        <w:rPr>
          <w:b/>
          <w:spacing w:val="-4"/>
        </w:rPr>
      </w:pPr>
    </w:p>
    <w:p w:rsidR="005E1CB9" w:rsidRPr="00F80B02" w:rsidRDefault="00210860" w:rsidP="00F80B02">
      <w:pPr>
        <w:spacing w:line="276" w:lineRule="auto"/>
        <w:ind w:firstLine="709"/>
        <w:jc w:val="both"/>
        <w:rPr>
          <w:b/>
          <w:spacing w:val="-4"/>
        </w:rPr>
      </w:pPr>
      <w:r w:rsidRPr="00F80B02">
        <w:rPr>
          <w:b/>
          <w:spacing w:val="-4"/>
        </w:rPr>
        <w:t xml:space="preserve">8. </w:t>
      </w:r>
      <w:r w:rsidR="005E1CB9" w:rsidRPr="00F80B02">
        <w:rPr>
          <w:b/>
          <w:spacing w:val="-4"/>
        </w:rPr>
        <w:t xml:space="preserve">Фонд оценочных средств представлен в Приложении </w:t>
      </w:r>
      <w:r w:rsidR="00F80B02">
        <w:rPr>
          <w:b/>
          <w:spacing w:val="-4"/>
        </w:rPr>
        <w:t>1</w:t>
      </w:r>
      <w:r w:rsidR="005E1CB9" w:rsidRPr="00F80B02">
        <w:rPr>
          <w:b/>
          <w:spacing w:val="-4"/>
        </w:rPr>
        <w:t>.</w:t>
      </w:r>
    </w:p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E1CB9" w:rsidRPr="004C0CBC" w:rsidRDefault="005E1CB9" w:rsidP="005E1CB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C0CBC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80B02" w:rsidRPr="00F6388C" w:rsidRDefault="00F80B02" w:rsidP="00F80B02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80B02" w:rsidRPr="00F6388C" w:rsidRDefault="00F80B02" w:rsidP="00F80B02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B02" w:rsidRPr="00F6388C" w:rsidRDefault="00F80B02" w:rsidP="00F80B02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17391" w:rsidRPr="007450E6" w:rsidRDefault="00F17391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3" w:name="_Toc17956147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</w:t>
      </w:r>
      <w:r w:rsidR="00AE7FF8">
        <w:rPr>
          <w:rFonts w:ascii="Times New Roman" w:hAnsi="Times New Roman" w:cs="Times New Roman"/>
          <w:b/>
          <w:caps/>
          <w:kern w:val="24"/>
          <w:sz w:val="24"/>
          <w:szCs w:val="24"/>
        </w:rPr>
        <w:t>7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</w:t>
      </w:r>
      <w:r w:rsidR="004B56E4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Физика вокруг нас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»</w:t>
      </w:r>
      <w:bookmarkEnd w:id="13"/>
    </w:p>
    <w:p w:rsidR="002B3C06" w:rsidRPr="007B1D3E" w:rsidRDefault="002B3C06" w:rsidP="002B3C0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2B3C06" w:rsidRPr="007B1D3E" w:rsidRDefault="002B3C06" w:rsidP="002B3C06">
      <w:pPr>
        <w:jc w:val="both"/>
      </w:pPr>
      <w:r w:rsidRPr="007B1D3E">
        <w:t>Данный курс расширяет курс по методике обучения физике.</w:t>
      </w: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2B3C06" w:rsidRPr="007B1D3E" w:rsidRDefault="002B3C06" w:rsidP="002B3C06">
      <w:r w:rsidRPr="007B1D3E">
        <w:t>Дисциплина «</w:t>
      </w:r>
      <w:r w:rsidR="004B56E4">
        <w:t>Физика вокруг нас</w:t>
      </w:r>
      <w:r w:rsidRPr="007B1D3E">
        <w:t>» относится к дисциплинам по выбору модуля «</w:t>
      </w:r>
      <w:r w:rsidR="004B56E4"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4B56E4">
        <w:t>Физика вокруг нас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2B3C06" w:rsidRPr="007B1D3E" w:rsidRDefault="002B3C06" w:rsidP="002B3C06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2B3C06" w:rsidRPr="007B1D3E" w:rsidRDefault="002B3C06" w:rsidP="002B3C06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2B3C06" w:rsidRPr="007B1D3E" w:rsidRDefault="002B3C06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изучение студентами методики обучения учащихся решению школьных физических задач;</w:t>
      </w:r>
    </w:p>
    <w:p w:rsidR="002B3C06" w:rsidRPr="007B1D3E" w:rsidRDefault="002B3C06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определение целей решения системы задач по теме и каждой задачи в отдельности;</w:t>
      </w:r>
    </w:p>
    <w:p w:rsidR="002B3C06" w:rsidRPr="007B1D3E" w:rsidRDefault="002B3C06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2B3C06" w:rsidRPr="007B1D3E" w:rsidTr="002B3C06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F80B02" w:rsidRPr="007B1D3E" w:rsidTr="003652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B02" w:rsidRPr="007B1D3E" w:rsidRDefault="00F80B02" w:rsidP="00F80B02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B02" w:rsidRPr="007A5570" w:rsidRDefault="00AE7FF8" w:rsidP="00F80B02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B02" w:rsidRPr="007B1D3E" w:rsidRDefault="00F80B02" w:rsidP="00AE7FF8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AE7FF8">
              <w:t>7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B02" w:rsidRPr="007B1D3E" w:rsidRDefault="00F80B02" w:rsidP="00F80B02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FF8" w:rsidRDefault="00AE7FF8" w:rsidP="00AE7FF8">
            <w:r w:rsidRPr="001C7352">
              <w:t xml:space="preserve">УК.1.1. </w:t>
            </w:r>
          </w:p>
          <w:p w:rsidR="00AE7FF8" w:rsidRDefault="00AE7FF8" w:rsidP="00AE7FF8">
            <w:r w:rsidRPr="001C7352">
              <w:t xml:space="preserve">УК.1.2. </w:t>
            </w:r>
          </w:p>
          <w:p w:rsidR="00F80B02" w:rsidRPr="007B1D3E" w:rsidRDefault="00F80B02" w:rsidP="00F80B0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B02" w:rsidRPr="007B1D3E" w:rsidRDefault="00F80B02" w:rsidP="00F80B02">
            <w:pPr>
              <w:jc w:val="both"/>
            </w:pPr>
            <w:r w:rsidRPr="007B1D3E">
              <w:t>Тест в ЭОС</w:t>
            </w:r>
          </w:p>
          <w:p w:rsidR="00F80B02" w:rsidRPr="007B1D3E" w:rsidRDefault="00F80B02" w:rsidP="00F80B02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B3C06" w:rsidRPr="007B1D3E" w:rsidTr="002B3C0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2B3C06" w:rsidRPr="007B1D3E" w:rsidTr="002B3C0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2B3C06" w:rsidRPr="007B1D3E" w:rsidTr="002B3C0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</w:pPr>
          </w:p>
        </w:tc>
      </w:tr>
      <w:tr w:rsidR="002B3C06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56E4" w:rsidRPr="00EB08FA" w:rsidRDefault="002B3C06" w:rsidP="004B56E4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 w:rsidR="004B56E4" w:rsidRPr="00EB08FA">
              <w:rPr>
                <w:b/>
              </w:rPr>
              <w:t>Механические</w:t>
            </w:r>
          </w:p>
          <w:p w:rsidR="002B3C06" w:rsidRPr="007B1D3E" w:rsidRDefault="004B56E4" w:rsidP="004B56E4">
            <w:pPr>
              <w:rPr>
                <w:b/>
              </w:rPr>
            </w:pPr>
            <w:r w:rsidRPr="00EB08FA">
              <w:rPr>
                <w:b/>
              </w:rPr>
              <w:t>явления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B3C06" w:rsidRPr="007B1D3E" w:rsidRDefault="002B3C06" w:rsidP="002B3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1.1. </w:t>
            </w:r>
            <w:r w:rsidRPr="00EB08FA">
              <w:t>Механические явления в окружающем нас мире.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1.2. </w:t>
            </w:r>
            <w:r w:rsidRPr="00EB08FA">
              <w:t>Исследовательская работа «Виды транспорта и применение их различных видов в нашем регионе».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1.3. </w:t>
            </w:r>
            <w:r w:rsidRPr="00EB08FA">
              <w:t>Сообщающиеся сосуды в окружающем мире и их применение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1.4. </w:t>
            </w:r>
            <w:r w:rsidRPr="00EB08FA">
              <w:t>Энергия топлива. Теплоэнергетика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1.5 </w:t>
            </w:r>
            <w:r w:rsidRPr="00EB08FA">
              <w:t>Тепловое загрязнение атмосферы города градообразующими предприятиями.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BC01BC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 w:rsidRPr="00EB08FA">
              <w:rPr>
                <w:b/>
              </w:rPr>
              <w:t>Оптические</w:t>
            </w:r>
            <w:r>
              <w:rPr>
                <w:b/>
              </w:rPr>
              <w:t xml:space="preserve"> </w:t>
            </w:r>
            <w:r w:rsidRPr="00EB08FA">
              <w:rPr>
                <w:b/>
              </w:rPr>
              <w:t>явления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AE7FF8" w:rsidRPr="007B1D3E" w:rsidTr="002B3C0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2.1. </w:t>
            </w:r>
            <w:r w:rsidRPr="00EB08FA">
              <w:t>Магнитное поле Земли и характер его изменений. Исследовательская работа «Характер влияния магнитного поля Земли на человека».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2.2. </w:t>
            </w:r>
            <w:r w:rsidRPr="00EB08FA">
              <w:t>Фотометрия. Световой поток. Законы освещенности.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2.3. </w:t>
            </w:r>
            <w:r w:rsidRPr="00EB08FA">
              <w:t>Искусственное освещение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r w:rsidRPr="007B1D3E">
              <w:t xml:space="preserve">2.4 </w:t>
            </w:r>
            <w:r w:rsidRPr="00EB08FA">
              <w:t xml:space="preserve">Зрительные иллюзии. Биологическая оптика. (Живые зеркала, глаз-термометр, растения - </w:t>
            </w:r>
            <w:proofErr w:type="spellStart"/>
            <w:r w:rsidRPr="00EB08FA">
              <w:t>световоды</w:t>
            </w:r>
            <w:proofErr w:type="spellEnd"/>
            <w:r w:rsidRPr="00EB08FA">
              <w:t>). Исследовательская работа «Характер изменения поведения растений при изменении уровня освещённости»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2B3C0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 w:rsidRPr="007B1D3E"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2B3C06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2B3C06" w:rsidRPr="007B1D3E" w:rsidRDefault="002B3C06" w:rsidP="002B3C06">
      <w:pPr>
        <w:ind w:left="720"/>
        <w:jc w:val="center"/>
        <w:rPr>
          <w:b/>
        </w:rPr>
      </w:pP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2B3C06" w:rsidRPr="007B1D3E" w:rsidRDefault="002B3C06" w:rsidP="002B3C06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2B3C06" w:rsidRPr="007B1D3E" w:rsidRDefault="002B3C06" w:rsidP="002B3C0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2B3C06" w:rsidRPr="007B1D3E" w:rsidRDefault="002B3C06" w:rsidP="002B3C0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2B3C06" w:rsidRDefault="00096528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096528">
        <w:rPr>
          <w:b/>
          <w:bCs/>
        </w:rPr>
        <w:t>6.</w:t>
      </w:r>
      <w:r>
        <w:rPr>
          <w:b/>
          <w:bCs/>
        </w:rPr>
        <w:t xml:space="preserve">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716"/>
        <w:gridCol w:w="103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307736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307736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8A6E6B">
            <w:pPr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Механические явления</w:t>
            </w:r>
          </w:p>
        </w:tc>
      </w:tr>
      <w:tr w:rsidR="00F80B02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7B1D3E" w:rsidRDefault="00F80B02" w:rsidP="00AE7FF8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AE7FF8">
              <w:t>7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ED6261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1,3</w:t>
            </w:r>
            <w:r w:rsidR="00ED6261" w:rsidRPr="00ED6261">
              <w:rPr>
                <w:color w:val="auto"/>
                <w:kern w:val="0"/>
                <w:sz w:val="20"/>
                <w:szCs w:val="20"/>
              </w:rPr>
              <w:t>-</w:t>
            </w:r>
            <w:r w:rsidRPr="00ED6261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Контрольное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 xml:space="preserve">Тестовый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ED6261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lastRenderedPageBreak/>
              <w:t>0,3-</w:t>
            </w:r>
            <w:r w:rsidR="00096528" w:rsidRPr="00ED6261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4729AE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1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29AE" w:rsidRPr="008A6E6B" w:rsidRDefault="004729AE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ED6261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1,5-</w:t>
            </w:r>
            <w:r w:rsidR="004729AE" w:rsidRPr="00ED6261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Оптические явления</w:t>
            </w:r>
          </w:p>
        </w:tc>
      </w:tr>
      <w:tr w:rsidR="00F80B02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7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B02" w:rsidRPr="007B1D3E" w:rsidRDefault="00F80B02" w:rsidP="00AE7FF8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AE7FF8">
              <w:t>7</w:t>
            </w:r>
            <w:r>
              <w:t>-1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ED6261" w:rsidRDefault="00ED6261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1,4-</w:t>
            </w:r>
            <w:r w:rsidR="00F80B02" w:rsidRPr="00ED6261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80B02" w:rsidRPr="008A6E6B" w:rsidRDefault="00F80B02" w:rsidP="00F80B0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4729AE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7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29AE" w:rsidRPr="00ED6261" w:rsidRDefault="00ED6261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1,3-</w:t>
            </w:r>
            <w:r w:rsidR="004729AE" w:rsidRPr="00ED6261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729AE" w:rsidRPr="008A6E6B" w:rsidRDefault="004729AE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29AE" w:rsidRPr="008A6E6B" w:rsidRDefault="004729AE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729AE" w:rsidRPr="008A6E6B" w:rsidRDefault="004729AE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096528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7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</w:t>
            </w:r>
            <w:r w:rsidR="00307736" w:rsidRPr="008A6E6B">
              <w:rPr>
                <w:color w:val="auto"/>
                <w:kern w:val="0"/>
                <w:sz w:val="20"/>
                <w:szCs w:val="20"/>
              </w:rPr>
              <w:t>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ED6261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ED6261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4729AE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ED6261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ED6261">
              <w:rPr>
                <w:color w:val="auto"/>
                <w:kern w:val="0"/>
                <w:sz w:val="20"/>
                <w:szCs w:val="20"/>
              </w:rPr>
              <w:t>1,1-</w:t>
            </w:r>
            <w:r w:rsidR="004729AE" w:rsidRPr="00ED6261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729AE" w:rsidRPr="008A6E6B" w:rsidRDefault="004729AE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29AE" w:rsidRPr="008A6E6B" w:rsidRDefault="004729AE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729AE" w:rsidRPr="008A6E6B" w:rsidRDefault="004729AE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4729A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2B3C06" w:rsidRPr="007B1D3E" w:rsidRDefault="002B3C06" w:rsidP="002B3C06">
      <w:pPr>
        <w:jc w:val="both"/>
      </w:pP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2B3C06" w:rsidRPr="007B1D3E" w:rsidRDefault="002B3C06" w:rsidP="002B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4729AE" w:rsidRPr="006B3018" w:rsidRDefault="004729AE" w:rsidP="00A87580">
      <w:pPr>
        <w:pStyle w:val="ac"/>
        <w:numPr>
          <w:ilvl w:val="0"/>
          <w:numId w:val="2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61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4729AE" w:rsidRPr="006B3018" w:rsidRDefault="004729AE" w:rsidP="00A87580">
      <w:pPr>
        <w:pStyle w:val="ac"/>
        <w:numPr>
          <w:ilvl w:val="0"/>
          <w:numId w:val="2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62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4729AE" w:rsidRPr="006B3018" w:rsidRDefault="004729AE" w:rsidP="00A87580">
      <w:pPr>
        <w:pStyle w:val="ac"/>
        <w:numPr>
          <w:ilvl w:val="0"/>
          <w:numId w:val="2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63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4729AE" w:rsidRPr="006B3018" w:rsidRDefault="004729AE" w:rsidP="00A87580">
      <w:pPr>
        <w:pStyle w:val="ac"/>
        <w:numPr>
          <w:ilvl w:val="0"/>
          <w:numId w:val="2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64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4729AE" w:rsidRPr="006B3018" w:rsidRDefault="004729AE" w:rsidP="00A87580">
      <w:pPr>
        <w:pStyle w:val="ac"/>
        <w:numPr>
          <w:ilvl w:val="0"/>
          <w:numId w:val="2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5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4729AE" w:rsidRPr="006B3018" w:rsidRDefault="004729AE" w:rsidP="004729AE">
      <w:pPr>
        <w:ind w:firstLine="709"/>
        <w:jc w:val="both"/>
      </w:pPr>
      <w:r w:rsidRPr="006B3018">
        <w:t>7.2. Дополнительная литература:</w:t>
      </w:r>
    </w:p>
    <w:p w:rsidR="004729AE" w:rsidRPr="006B3018" w:rsidRDefault="004729AE" w:rsidP="00A87580">
      <w:pPr>
        <w:pStyle w:val="ac"/>
        <w:numPr>
          <w:ilvl w:val="0"/>
          <w:numId w:val="26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66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4729AE" w:rsidRPr="006B3018" w:rsidRDefault="004729AE" w:rsidP="00A87580">
      <w:pPr>
        <w:pStyle w:val="ac"/>
        <w:numPr>
          <w:ilvl w:val="0"/>
          <w:numId w:val="2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lastRenderedPageBreak/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67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4729AE" w:rsidRPr="006B3018" w:rsidRDefault="004729AE" w:rsidP="00A87580">
      <w:pPr>
        <w:pStyle w:val="ac"/>
        <w:numPr>
          <w:ilvl w:val="0"/>
          <w:numId w:val="2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68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4729AE" w:rsidRPr="006B3018" w:rsidRDefault="004729AE" w:rsidP="00A87580">
      <w:pPr>
        <w:pStyle w:val="ac"/>
        <w:numPr>
          <w:ilvl w:val="0"/>
          <w:numId w:val="2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69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4729AE" w:rsidRPr="006B3018" w:rsidRDefault="004729AE" w:rsidP="004729AE">
      <w:pPr>
        <w:tabs>
          <w:tab w:val="left" w:pos="1134"/>
        </w:tabs>
        <w:ind w:firstLine="709"/>
        <w:jc w:val="both"/>
      </w:pPr>
      <w:r w:rsidRPr="006B3018">
        <w:rPr>
          <w:b/>
        </w:rPr>
        <w:t>7.3. Базы данных, информационно-справочные и поисковые системы:</w:t>
      </w:r>
    </w:p>
    <w:p w:rsidR="004729AE" w:rsidRPr="006B3018" w:rsidRDefault="004729AE" w:rsidP="004729AE">
      <w:pPr>
        <w:tabs>
          <w:tab w:val="left" w:pos="1134"/>
          <w:tab w:val="right" w:leader="underscore" w:pos="9639"/>
        </w:tabs>
        <w:ind w:firstLine="737"/>
        <w:jc w:val="both"/>
      </w:pPr>
      <w:r w:rsidRPr="006B3018">
        <w:t>1. Интернет - журнал «</w:t>
      </w:r>
      <w:proofErr w:type="spellStart"/>
      <w:r w:rsidRPr="006B3018">
        <w:t>Эйдос</w:t>
      </w:r>
      <w:proofErr w:type="spellEnd"/>
      <w:r w:rsidRPr="006B3018">
        <w:t xml:space="preserve">» - </w:t>
      </w:r>
      <w:hyperlink r:id="rId70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eidos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  <w:r w:rsidRPr="006B3018">
          <w:rPr>
            <w:rStyle w:val="a7"/>
          </w:rPr>
          <w:t>/</w:t>
        </w:r>
        <w:r w:rsidRPr="006B3018">
          <w:rPr>
            <w:rStyle w:val="a7"/>
            <w:lang w:val="en-US"/>
          </w:rPr>
          <w:t>journal</w:t>
        </w:r>
      </w:hyperlink>
      <w:r w:rsidRPr="006B3018">
        <w:t>. Рубрика «Дистанционное образование».</w:t>
      </w:r>
    </w:p>
    <w:p w:rsidR="004729AE" w:rsidRPr="006B3018" w:rsidRDefault="004729AE" w:rsidP="004729AE">
      <w:pPr>
        <w:tabs>
          <w:tab w:val="num" w:pos="708"/>
          <w:tab w:val="left" w:pos="1134"/>
          <w:tab w:val="right" w:leader="underscore" w:pos="9639"/>
        </w:tabs>
        <w:ind w:left="720" w:hanging="360"/>
        <w:jc w:val="both"/>
      </w:pPr>
      <w:r w:rsidRPr="006B3018">
        <w:t xml:space="preserve">Федеральный портал «Российское образование».  </w:t>
      </w:r>
      <w:hyperlink r:id="rId71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edu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>Русская версия обучающей программы по физике «</w:t>
      </w:r>
      <w:proofErr w:type="spellStart"/>
      <w:r w:rsidRPr="006B3018">
        <w:t>Interactive</w:t>
      </w:r>
      <w:proofErr w:type="spellEnd"/>
      <w:r w:rsidRPr="006B3018">
        <w:t xml:space="preserve"> </w:t>
      </w:r>
      <w:proofErr w:type="spellStart"/>
      <w:r w:rsidRPr="006B3018">
        <w:t>Physics</w:t>
      </w:r>
      <w:proofErr w:type="spellEnd"/>
      <w:r w:rsidRPr="006B3018">
        <w:t xml:space="preserve">». </w:t>
      </w:r>
      <w:hyperlink r:id="rId72" w:history="1">
        <w:r w:rsidRPr="006B3018">
          <w:rPr>
            <w:rStyle w:val="a7"/>
          </w:rPr>
          <w:t>http://www.int-edu.ru/soft/fiz.html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Программно-методический комплекс «Активная физика». </w:t>
      </w:r>
      <w:hyperlink r:id="rId73" w:history="1">
        <w:r w:rsidRPr="006B3018">
          <w:rPr>
            <w:rStyle w:val="a7"/>
          </w:rPr>
          <w:t>http://www.cacedu.unibel.by/partner/bspu/pilogic</w:t>
        </w:r>
      </w:hyperlink>
      <w:r w:rsidRPr="006B3018">
        <w:t>.</w:t>
      </w:r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Виртуальная школа Кирилла и Мефодия.  </w:t>
      </w:r>
      <w:hyperlink r:id="rId74" w:history="1">
        <w:r w:rsidRPr="006B3018">
          <w:rPr>
            <w:rStyle w:val="a7"/>
          </w:rPr>
          <w:t>http://vip.km.ru/vschool/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75" w:history="1">
        <w:r w:rsidRPr="006B3018">
          <w:rPr>
            <w:rStyle w:val="a7"/>
          </w:rPr>
          <w:t>http://www.fizika.ru/index.htm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Физика: еженедельник изд. дома "Первое сентября". Учебно-методические материалы по физике для учителей </w:t>
      </w:r>
      <w:hyperlink r:id="rId76" w:history="1">
        <w:r w:rsidRPr="006B3018">
          <w:rPr>
            <w:rStyle w:val="a7"/>
          </w:rPr>
          <w:t>http://archive.1september.ru/fiz/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Методист.ru. Методика преподавания физики. </w:t>
      </w:r>
      <w:hyperlink r:id="rId77" w:history="1">
        <w:r w:rsidRPr="006B3018">
          <w:rPr>
            <w:rStyle w:val="a7"/>
          </w:rPr>
          <w:t>http://metodist.i1.ru/</w:t>
        </w:r>
      </w:hyperlink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2B3C06" w:rsidRPr="007B1D3E" w:rsidRDefault="002B3C06" w:rsidP="002B3C06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</w:p>
    <w:p w:rsidR="002B3C06" w:rsidRPr="007B1D3E" w:rsidRDefault="002B3C06" w:rsidP="002B3C0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D6261" w:rsidRPr="00F6388C" w:rsidRDefault="00ED6261" w:rsidP="00ED626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ED6261" w:rsidRPr="00F6388C" w:rsidRDefault="00ED6261" w:rsidP="00ED6261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D6261" w:rsidRPr="00F6388C" w:rsidRDefault="00ED6261" w:rsidP="00ED626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6261" w:rsidRPr="00F6388C" w:rsidRDefault="00ED6261" w:rsidP="00ED6261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17391" w:rsidRDefault="00F17391" w:rsidP="00F17391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18"/>
          <w:szCs w:val="18"/>
        </w:rPr>
      </w:pPr>
    </w:p>
    <w:p w:rsidR="003B5415" w:rsidRPr="007450E6" w:rsidRDefault="003B5415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4" w:name="_Toc17956148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</w:t>
      </w:r>
      <w:r w:rsidR="00AE7FF8">
        <w:rPr>
          <w:rFonts w:ascii="Times New Roman" w:hAnsi="Times New Roman" w:cs="Times New Roman"/>
          <w:b/>
          <w:caps/>
          <w:kern w:val="24"/>
          <w:sz w:val="24"/>
          <w:szCs w:val="24"/>
        </w:rPr>
        <w:t>8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 xml:space="preserve"> 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«Физика в быту и окружающей природе»</w:t>
      </w:r>
      <w:bookmarkEnd w:id="14"/>
    </w:p>
    <w:p w:rsidR="003B5415" w:rsidRPr="007B1D3E" w:rsidRDefault="003B5415" w:rsidP="003B5415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3B5415" w:rsidRPr="007B1D3E" w:rsidRDefault="003B5415" w:rsidP="003B5415">
      <w:pPr>
        <w:jc w:val="both"/>
      </w:pPr>
      <w:r w:rsidRPr="007B1D3E">
        <w:t>Данный курс расширяет курс по методике обучения физике.</w:t>
      </w: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3B5415" w:rsidRPr="007B1D3E" w:rsidRDefault="003B5415" w:rsidP="003B5415">
      <w:r w:rsidRPr="007B1D3E">
        <w:t>Дисциплина «</w:t>
      </w:r>
      <w:r w:rsidRPr="003B5415">
        <w:t>Физика в быту и окружающей природе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 xml:space="preserve">». Для освоения дисциплины студенты используют </w:t>
      </w:r>
      <w:r w:rsidRPr="007B1D3E">
        <w:lastRenderedPageBreak/>
        <w:t>знания, умения, навыки, сформированные в ходе изучения дисциплин предшествующих модулей. Освоение дисциплины «</w:t>
      </w:r>
      <w:r w:rsidRPr="003B5415">
        <w:t>Физика в быту и окружающей природе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3B5415" w:rsidRPr="007B1D3E" w:rsidRDefault="003B5415" w:rsidP="003B5415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3B5415" w:rsidRPr="007B1D3E" w:rsidRDefault="003B5415" w:rsidP="003B5415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3B5415" w:rsidRPr="007B1D3E" w:rsidRDefault="003B5415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изучение студентами методики обучения учащихся решению школьных физических задач;</w:t>
      </w:r>
    </w:p>
    <w:p w:rsidR="003B5415" w:rsidRPr="007B1D3E" w:rsidRDefault="003B5415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определение целей решения системы задач по теме и каждой задачи в отдельности;</w:t>
      </w:r>
    </w:p>
    <w:p w:rsidR="003B5415" w:rsidRPr="007B1D3E" w:rsidRDefault="003B5415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3B5415" w:rsidRPr="007B1D3E" w:rsidTr="003B5415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ED6261" w:rsidRPr="007B1D3E" w:rsidTr="003652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261" w:rsidRPr="007B1D3E" w:rsidRDefault="00ED6261" w:rsidP="00ED6261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261" w:rsidRPr="007A5570" w:rsidRDefault="00AE7FF8" w:rsidP="00ED6261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6261" w:rsidRPr="007B1D3E" w:rsidRDefault="00ED6261" w:rsidP="00AE7FF8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AE7FF8">
              <w:t>8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6261" w:rsidRPr="007B1D3E" w:rsidRDefault="00ED6261" w:rsidP="00ED6261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FF8" w:rsidRDefault="00AE7FF8" w:rsidP="00AE7FF8">
            <w:r w:rsidRPr="001C7352">
              <w:t xml:space="preserve">УК.1.1. </w:t>
            </w:r>
          </w:p>
          <w:p w:rsidR="00AE7FF8" w:rsidRDefault="00AE7FF8" w:rsidP="00AE7FF8">
            <w:r w:rsidRPr="001C7352">
              <w:t xml:space="preserve">УК.1.2. </w:t>
            </w:r>
          </w:p>
          <w:p w:rsidR="00ED6261" w:rsidRPr="007B1D3E" w:rsidRDefault="00ED6261" w:rsidP="00ED626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6261" w:rsidRPr="007B1D3E" w:rsidRDefault="00ED6261" w:rsidP="00ED6261">
            <w:pPr>
              <w:jc w:val="both"/>
            </w:pPr>
            <w:r w:rsidRPr="007B1D3E">
              <w:t>Тест в ЭОС</w:t>
            </w:r>
          </w:p>
          <w:p w:rsidR="00ED6261" w:rsidRPr="007B1D3E" w:rsidRDefault="00ED6261" w:rsidP="00ED6261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3B5415" w:rsidRPr="007B1D3E" w:rsidTr="003B541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3B5415" w:rsidRPr="007B1D3E" w:rsidTr="003B541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</w:tr>
      <w:tr w:rsidR="003B5415" w:rsidRPr="007B1D3E" w:rsidTr="003B541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  <w:r w:rsidRPr="007B1D3E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</w:pPr>
          </w:p>
        </w:tc>
      </w:tr>
      <w:tr w:rsidR="003B5415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5415" w:rsidRPr="007B1D3E" w:rsidRDefault="003B5415" w:rsidP="003B5415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Проявление физических 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5415" w:rsidRPr="007B1D3E" w:rsidRDefault="003B5415" w:rsidP="003B5415">
            <w:pPr>
              <w:autoSpaceDE w:val="0"/>
              <w:autoSpaceDN w:val="0"/>
              <w:adjustRightInd w:val="0"/>
              <w:jc w:val="center"/>
            </w:pP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t xml:space="preserve">1.1. </w:t>
            </w:r>
            <w:r w:rsidRPr="00EB08FA">
              <w:t>Механические явления в окружающем нас мире.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t xml:space="preserve">1.2. </w:t>
            </w:r>
            <w:r w:rsidRPr="003B5415">
              <w:t>Тепловые явления в природе и технике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lastRenderedPageBreak/>
              <w:t xml:space="preserve">1.3. </w:t>
            </w:r>
            <w:r w:rsidRPr="003B5415">
              <w:t>Электрические явления в живой природе и технике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3B5415" w:rsidRDefault="00AE7FF8" w:rsidP="003B5415">
            <w:r w:rsidRPr="007B1D3E">
              <w:t xml:space="preserve">1.4. </w:t>
            </w:r>
            <w:r w:rsidRPr="003B5415">
              <w:t>Магнитные явления на Земле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t xml:space="preserve">1.5 </w:t>
            </w:r>
            <w:r w:rsidRPr="003B5415">
              <w:t>Световые явления в природе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Живые организмы и физика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</w:tr>
      <w:tr w:rsidR="00AE7FF8" w:rsidRPr="007B1D3E" w:rsidTr="003B5415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t xml:space="preserve">2.1. </w:t>
            </w:r>
            <w:r>
              <w:t>Как ходит человек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r w:rsidRPr="007B1D3E">
              <w:t xml:space="preserve">2.2. </w:t>
            </w:r>
            <w:r>
              <w:t>Живые электростанции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595C6B">
            <w:r w:rsidRPr="007B1D3E">
              <w:t xml:space="preserve">2.3. </w:t>
            </w:r>
            <w:r>
              <w:t>Глаза животных и насекомых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595C6B">
            <w:r w:rsidRPr="007B1D3E">
              <w:t xml:space="preserve">2.4 </w:t>
            </w:r>
            <w:r>
              <w:t>Живые эхолокаторы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E7FF8" w:rsidRPr="007B1D3E" w:rsidTr="003B541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FF8" w:rsidRPr="007B1D3E" w:rsidRDefault="00AE7FF8" w:rsidP="003B5415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 w:rsidRPr="007B1D3E"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FF8" w:rsidRPr="007B1D3E" w:rsidRDefault="00AE7FF8" w:rsidP="00AE7FF8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</w:tbl>
    <w:p w:rsidR="003B5415" w:rsidRPr="007B1D3E" w:rsidRDefault="003B5415" w:rsidP="003B5415">
      <w:pPr>
        <w:ind w:left="720"/>
        <w:jc w:val="center"/>
        <w:rPr>
          <w:b/>
        </w:rPr>
      </w:pP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3B5415" w:rsidRPr="007B1D3E" w:rsidRDefault="003B5415" w:rsidP="003B5415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3B5415" w:rsidRPr="007B1D3E" w:rsidRDefault="003B5415" w:rsidP="003B5415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3B5415" w:rsidRPr="007B1D3E" w:rsidRDefault="003B5415" w:rsidP="003B5415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3B5415" w:rsidRDefault="003B5415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 w:rsidR="00096528"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307736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307736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Проявление физических процессов</w:t>
            </w:r>
          </w:p>
        </w:tc>
      </w:tr>
      <w:tr w:rsidR="00ED6261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6261" w:rsidRPr="007B1D3E" w:rsidRDefault="00ED6261" w:rsidP="00AE7FF8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  <w:r w:rsidR="00AE7FF8">
              <w:t>-8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096528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Живые организмы и физика</w:t>
            </w:r>
          </w:p>
        </w:tc>
      </w:tr>
      <w:tr w:rsidR="00ED6261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D6261" w:rsidRPr="007B1D3E" w:rsidRDefault="00ED6261" w:rsidP="00AE7FF8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AE7FF8">
              <w:t>8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D6261" w:rsidRPr="008A6E6B" w:rsidRDefault="00ED6261" w:rsidP="00ED6261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307736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7736" w:rsidRPr="008A6E6B" w:rsidRDefault="00307736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7736" w:rsidRPr="008A6E6B" w:rsidRDefault="00307736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лаб.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7736" w:rsidRPr="008A6E6B" w:rsidRDefault="00ED6261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307736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07736" w:rsidRPr="008A6E6B" w:rsidRDefault="00307736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7736" w:rsidRPr="008A6E6B" w:rsidRDefault="00307736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7736" w:rsidRPr="008A6E6B" w:rsidRDefault="00307736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307736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07736" w:rsidRPr="008A6E6B" w:rsidRDefault="00307736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Контрольное 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307736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307736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307736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07736" w:rsidRPr="008A6E6B" w:rsidRDefault="00307736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7736" w:rsidRPr="008A6E6B" w:rsidRDefault="00307736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07736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ED6261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3B5415" w:rsidRPr="007B1D3E" w:rsidRDefault="003B5415" w:rsidP="003B5415">
      <w:pPr>
        <w:jc w:val="both"/>
      </w:pP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3B5415" w:rsidRPr="007B1D3E" w:rsidRDefault="003B5415" w:rsidP="003B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4729AE" w:rsidRPr="006B3018" w:rsidRDefault="004729AE" w:rsidP="00A87580">
      <w:pPr>
        <w:pStyle w:val="ac"/>
        <w:numPr>
          <w:ilvl w:val="0"/>
          <w:numId w:val="2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</w:t>
      </w:r>
      <w:r w:rsidRPr="006B3018">
        <w:rPr>
          <w:rFonts w:ascii="Times New Roman" w:hAnsi="Times New Roman"/>
          <w:sz w:val="24"/>
          <w:szCs w:val="24"/>
        </w:rPr>
        <w:lastRenderedPageBreak/>
        <w:t>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78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4729AE" w:rsidRPr="006B3018" w:rsidRDefault="004729AE" w:rsidP="00A87580">
      <w:pPr>
        <w:pStyle w:val="ac"/>
        <w:numPr>
          <w:ilvl w:val="0"/>
          <w:numId w:val="2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79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4729AE" w:rsidRPr="006B3018" w:rsidRDefault="004729AE" w:rsidP="00A87580">
      <w:pPr>
        <w:pStyle w:val="ac"/>
        <w:numPr>
          <w:ilvl w:val="0"/>
          <w:numId w:val="2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80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4729AE" w:rsidRPr="006B3018" w:rsidRDefault="004729AE" w:rsidP="00A87580">
      <w:pPr>
        <w:pStyle w:val="ac"/>
        <w:numPr>
          <w:ilvl w:val="0"/>
          <w:numId w:val="2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81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4729AE" w:rsidRPr="006B3018" w:rsidRDefault="004729AE" w:rsidP="00A87580">
      <w:pPr>
        <w:pStyle w:val="ac"/>
        <w:numPr>
          <w:ilvl w:val="0"/>
          <w:numId w:val="2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2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4729AE" w:rsidRPr="006B3018" w:rsidRDefault="004729AE" w:rsidP="004729AE">
      <w:pPr>
        <w:ind w:firstLine="709"/>
        <w:jc w:val="both"/>
      </w:pPr>
      <w:r w:rsidRPr="006B3018">
        <w:t>7.2. Дополнительная литература:</w:t>
      </w:r>
    </w:p>
    <w:p w:rsidR="004729AE" w:rsidRPr="006B3018" w:rsidRDefault="004729AE" w:rsidP="00A87580">
      <w:pPr>
        <w:pStyle w:val="ac"/>
        <w:numPr>
          <w:ilvl w:val="0"/>
          <w:numId w:val="28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83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4729AE" w:rsidRPr="006B3018" w:rsidRDefault="004729AE" w:rsidP="00A87580">
      <w:pPr>
        <w:pStyle w:val="ac"/>
        <w:numPr>
          <w:ilvl w:val="0"/>
          <w:numId w:val="2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84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4729AE" w:rsidRPr="006B3018" w:rsidRDefault="004729AE" w:rsidP="00A87580">
      <w:pPr>
        <w:pStyle w:val="ac"/>
        <w:numPr>
          <w:ilvl w:val="0"/>
          <w:numId w:val="2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85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4729AE" w:rsidRPr="006B3018" w:rsidRDefault="004729AE" w:rsidP="00A87580">
      <w:pPr>
        <w:pStyle w:val="ac"/>
        <w:numPr>
          <w:ilvl w:val="0"/>
          <w:numId w:val="2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86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4729AE" w:rsidRPr="006B3018" w:rsidRDefault="004729AE" w:rsidP="004729AE">
      <w:pPr>
        <w:tabs>
          <w:tab w:val="left" w:pos="1134"/>
        </w:tabs>
        <w:ind w:firstLine="709"/>
        <w:jc w:val="both"/>
      </w:pPr>
      <w:r w:rsidRPr="006B3018">
        <w:rPr>
          <w:b/>
        </w:rPr>
        <w:t>7.3. Базы данных, информационно-справочные и поисковые системы:</w:t>
      </w:r>
    </w:p>
    <w:p w:rsidR="004729AE" w:rsidRPr="006B3018" w:rsidRDefault="004729AE" w:rsidP="004729AE">
      <w:pPr>
        <w:tabs>
          <w:tab w:val="left" w:pos="1134"/>
          <w:tab w:val="right" w:leader="underscore" w:pos="9639"/>
        </w:tabs>
        <w:ind w:firstLine="737"/>
        <w:jc w:val="both"/>
      </w:pPr>
      <w:r w:rsidRPr="006B3018">
        <w:t>1. Интернет - журнал «</w:t>
      </w:r>
      <w:proofErr w:type="spellStart"/>
      <w:r w:rsidRPr="006B3018">
        <w:t>Эйдос</w:t>
      </w:r>
      <w:proofErr w:type="spellEnd"/>
      <w:r w:rsidRPr="006B3018">
        <w:t xml:space="preserve">» - </w:t>
      </w:r>
      <w:hyperlink r:id="rId87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eidos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  <w:r w:rsidRPr="006B3018">
          <w:rPr>
            <w:rStyle w:val="a7"/>
          </w:rPr>
          <w:t>/</w:t>
        </w:r>
        <w:r w:rsidRPr="006B3018">
          <w:rPr>
            <w:rStyle w:val="a7"/>
            <w:lang w:val="en-US"/>
          </w:rPr>
          <w:t>journal</w:t>
        </w:r>
      </w:hyperlink>
      <w:r w:rsidRPr="006B3018">
        <w:t>. Рубрика «Дистанционное образование».</w:t>
      </w:r>
    </w:p>
    <w:p w:rsidR="004729AE" w:rsidRPr="006B3018" w:rsidRDefault="004729AE" w:rsidP="004729AE">
      <w:pPr>
        <w:tabs>
          <w:tab w:val="num" w:pos="708"/>
          <w:tab w:val="left" w:pos="1134"/>
          <w:tab w:val="right" w:leader="underscore" w:pos="9639"/>
        </w:tabs>
        <w:ind w:left="720" w:hanging="360"/>
        <w:jc w:val="both"/>
      </w:pPr>
      <w:r w:rsidRPr="006B3018">
        <w:t xml:space="preserve">Федеральный портал «Российское образование».  </w:t>
      </w:r>
      <w:hyperlink r:id="rId88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edu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>Русская версия обучающей программы по физике «</w:t>
      </w:r>
      <w:proofErr w:type="spellStart"/>
      <w:r w:rsidRPr="006B3018">
        <w:t>Interactive</w:t>
      </w:r>
      <w:proofErr w:type="spellEnd"/>
      <w:r w:rsidRPr="006B3018">
        <w:t xml:space="preserve"> </w:t>
      </w:r>
      <w:proofErr w:type="spellStart"/>
      <w:r w:rsidRPr="006B3018">
        <w:t>Physics</w:t>
      </w:r>
      <w:proofErr w:type="spellEnd"/>
      <w:r w:rsidRPr="006B3018">
        <w:t xml:space="preserve">». </w:t>
      </w:r>
      <w:hyperlink r:id="rId89" w:history="1">
        <w:r w:rsidRPr="006B3018">
          <w:rPr>
            <w:rStyle w:val="a7"/>
          </w:rPr>
          <w:t>http://www.int-edu.ru/soft/fiz.html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Программно-методический комплекс «Активная физика». </w:t>
      </w:r>
      <w:hyperlink r:id="rId90" w:history="1">
        <w:r w:rsidRPr="006B3018">
          <w:rPr>
            <w:rStyle w:val="a7"/>
          </w:rPr>
          <w:t>http://www.cacedu.unibel.by/partner/bspu/pilogic</w:t>
        </w:r>
      </w:hyperlink>
      <w:r w:rsidRPr="006B3018">
        <w:t>.</w:t>
      </w:r>
    </w:p>
    <w:p w:rsidR="004729AE" w:rsidRPr="006B3018" w:rsidRDefault="004729AE" w:rsidP="004729AE">
      <w:pPr>
        <w:tabs>
          <w:tab w:val="num" w:pos="708"/>
          <w:tab w:val="left" w:pos="1134"/>
        </w:tabs>
        <w:ind w:firstLine="720"/>
        <w:jc w:val="both"/>
      </w:pPr>
      <w:r w:rsidRPr="006B3018">
        <w:t xml:space="preserve">Виртуальная школа Кирилла и Мефодия.  </w:t>
      </w:r>
      <w:hyperlink r:id="rId91" w:history="1">
        <w:r w:rsidRPr="006B3018">
          <w:rPr>
            <w:rStyle w:val="a7"/>
          </w:rPr>
          <w:t>http://vip.km.ru/vschool/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lastRenderedPageBreak/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92" w:history="1">
        <w:r w:rsidRPr="006B3018">
          <w:rPr>
            <w:rStyle w:val="a7"/>
          </w:rPr>
          <w:t>http://www.fizika.ru/index.htm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Физика: еженедельник изд. дома "Первое сентября". Учебно-методические материалы по физике для учителей </w:t>
      </w:r>
      <w:hyperlink r:id="rId93" w:history="1">
        <w:r w:rsidRPr="006B3018">
          <w:rPr>
            <w:rStyle w:val="a7"/>
          </w:rPr>
          <w:t>http://archive.1september.ru/fiz/</w:t>
        </w:r>
      </w:hyperlink>
    </w:p>
    <w:p w:rsidR="004729AE" w:rsidRPr="006B3018" w:rsidRDefault="004729AE" w:rsidP="004729AE">
      <w:pPr>
        <w:tabs>
          <w:tab w:val="num" w:pos="708"/>
          <w:tab w:val="left" w:pos="1134"/>
        </w:tabs>
        <w:ind w:firstLine="737"/>
        <w:jc w:val="both"/>
      </w:pPr>
      <w:r w:rsidRPr="006B3018">
        <w:t xml:space="preserve">Методист.ru. Методика преподавания физики. </w:t>
      </w:r>
      <w:hyperlink r:id="rId94" w:history="1">
        <w:r w:rsidRPr="006B3018">
          <w:rPr>
            <w:rStyle w:val="a7"/>
          </w:rPr>
          <w:t>http://metodist.i1.ru/</w:t>
        </w:r>
      </w:hyperlink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3B5415" w:rsidRPr="007B1D3E" w:rsidRDefault="003B5415" w:rsidP="003B5415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</w:p>
    <w:p w:rsidR="003B5415" w:rsidRPr="007B1D3E" w:rsidRDefault="003B5415" w:rsidP="003B5415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ED6261" w:rsidRPr="00F6388C" w:rsidRDefault="00ED6261" w:rsidP="00ED626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ED6261" w:rsidRPr="00F6388C" w:rsidRDefault="00ED6261" w:rsidP="00ED6261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D6261" w:rsidRPr="00F6388C" w:rsidRDefault="00ED6261" w:rsidP="00ED6261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6261" w:rsidRPr="00F6388C" w:rsidRDefault="00ED6261" w:rsidP="00ED6261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B5415" w:rsidRDefault="003B5415" w:rsidP="00F17391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18"/>
          <w:szCs w:val="18"/>
        </w:rPr>
      </w:pPr>
    </w:p>
    <w:p w:rsidR="00090943" w:rsidRPr="007450E6" w:rsidRDefault="00090943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5" w:name="_Toc17956149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</w:t>
      </w:r>
      <w:r w:rsidR="0007227B">
        <w:rPr>
          <w:rFonts w:ascii="Times New Roman" w:hAnsi="Times New Roman" w:cs="Times New Roman"/>
          <w:b/>
          <w:caps/>
          <w:kern w:val="24"/>
          <w:sz w:val="24"/>
          <w:szCs w:val="24"/>
        </w:rPr>
        <w:t>9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«Основы педагогического творчества по физике»</w:t>
      </w:r>
      <w:bookmarkEnd w:id="15"/>
    </w:p>
    <w:p w:rsidR="00090943" w:rsidRPr="007B1D3E" w:rsidRDefault="00090943" w:rsidP="00090943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090943" w:rsidRPr="007B1D3E" w:rsidRDefault="00090943" w:rsidP="00090943">
      <w:pPr>
        <w:jc w:val="both"/>
      </w:pPr>
      <w:r w:rsidRPr="007B1D3E">
        <w:t>Данный курс расширяет курс по методике обучения физике.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090943" w:rsidRPr="007B1D3E" w:rsidRDefault="00090943" w:rsidP="00090943">
      <w:r w:rsidRPr="007B1D3E">
        <w:t>Дисциплина «</w:t>
      </w:r>
      <w:r>
        <w:t>Основы педагогического творчества по физике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>
        <w:t>Основы педагогического творчества по физике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090943" w:rsidRPr="007B1D3E" w:rsidRDefault="00090943" w:rsidP="00090943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090943" w:rsidRPr="007B1D3E" w:rsidRDefault="00090943" w:rsidP="00090943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090943" w:rsidRPr="007B1D3E" w:rsidRDefault="00090943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изучение студентами методики обучения учащихся решению</w:t>
      </w:r>
      <w:r>
        <w:t xml:space="preserve"> нестандартных</w:t>
      </w:r>
      <w:r w:rsidRPr="007B1D3E">
        <w:t xml:space="preserve"> школьных физических задач;</w:t>
      </w:r>
    </w:p>
    <w:p w:rsidR="00090943" w:rsidRPr="007B1D3E" w:rsidRDefault="00090943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>
        <w:t>подготовка творческих заданий по физике</w:t>
      </w:r>
      <w:r w:rsidRPr="007B1D3E">
        <w:t>;</w:t>
      </w:r>
    </w:p>
    <w:p w:rsidR="00090943" w:rsidRPr="007B1D3E" w:rsidRDefault="00090943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090943" w:rsidRPr="007B1D3E" w:rsidTr="00090943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3652FA" w:rsidRPr="007B1D3E" w:rsidTr="003652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3652FA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A5570" w:rsidRDefault="0007227B" w:rsidP="003652FA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</w:t>
            </w:r>
            <w:r w:rsidRPr="00780B84">
              <w:rPr>
                <w:iCs/>
              </w:rPr>
              <w:lastRenderedPageBreak/>
              <w:t xml:space="preserve">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ОР.1-</w:t>
            </w:r>
            <w:r w:rsidR="0007227B">
              <w:t>9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2FA" w:rsidRPr="007B1D3E" w:rsidRDefault="003652FA" w:rsidP="003652FA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 xml:space="preserve">Демонстрирует способность использовать </w:t>
            </w:r>
            <w:r w:rsidRPr="007B1D3E">
              <w:rPr>
                <w:color w:val="000000"/>
                <w:spacing w:val="-5"/>
              </w:rPr>
              <w:lastRenderedPageBreak/>
              <w:t>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227B" w:rsidRDefault="0007227B" w:rsidP="0007227B">
            <w:r w:rsidRPr="001C7352">
              <w:lastRenderedPageBreak/>
              <w:t>УК.3.2</w:t>
            </w:r>
            <w:r w:rsidRPr="001C7352">
              <w:rPr>
                <w:color w:val="000000"/>
                <w:kern w:val="24"/>
              </w:rPr>
              <w:t xml:space="preserve">. </w:t>
            </w:r>
          </w:p>
          <w:p w:rsidR="003652FA" w:rsidRPr="007B1D3E" w:rsidRDefault="003652FA" w:rsidP="003652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2FA" w:rsidRPr="007B1D3E" w:rsidRDefault="003652FA" w:rsidP="003652FA">
            <w:pPr>
              <w:jc w:val="both"/>
            </w:pPr>
            <w:r w:rsidRPr="007B1D3E">
              <w:t>Тест в ЭОС</w:t>
            </w:r>
          </w:p>
          <w:p w:rsidR="003652FA" w:rsidRPr="007B1D3E" w:rsidRDefault="003652FA" w:rsidP="003652FA">
            <w:pPr>
              <w:jc w:val="both"/>
            </w:pPr>
            <w:r w:rsidRPr="007B1D3E">
              <w:t xml:space="preserve">Критерии оценки </w:t>
            </w:r>
            <w:r w:rsidRPr="007B1D3E">
              <w:lastRenderedPageBreak/>
              <w:t>выполнения практических работ</w:t>
            </w:r>
          </w:p>
        </w:tc>
      </w:tr>
    </w:tbl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90943" w:rsidRPr="007B1D3E" w:rsidTr="0009094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090943" w:rsidRPr="007B1D3E" w:rsidTr="0009094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</w:tr>
      <w:tr w:rsidR="00090943" w:rsidRPr="007B1D3E" w:rsidTr="0009094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  <w:r>
              <w:t>Лаб.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</w:pPr>
          </w:p>
        </w:tc>
      </w:tr>
      <w:tr w:rsidR="00090943" w:rsidRPr="007B1D3E" w:rsidTr="0009094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0943" w:rsidRPr="007B1D3E" w:rsidRDefault="00090943" w:rsidP="00090943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Творчество на уроках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0943" w:rsidRPr="007B1D3E" w:rsidRDefault="00090943" w:rsidP="00090943">
            <w:pPr>
              <w:autoSpaceDE w:val="0"/>
              <w:autoSpaceDN w:val="0"/>
              <w:adjustRightInd w:val="0"/>
              <w:jc w:val="center"/>
            </w:pPr>
          </w:p>
        </w:tc>
      </w:tr>
      <w:tr w:rsidR="00230911" w:rsidRPr="007B1D3E" w:rsidTr="0009094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090943">
            <w:r w:rsidRPr="007B1D3E">
              <w:t xml:space="preserve">1.1. </w:t>
            </w:r>
            <w:r>
              <w:t>Нестандартный подход к уроку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D149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1.2. </w:t>
            </w:r>
            <w:r>
              <w:t>Творческие задания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D149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1.3. </w:t>
            </w:r>
            <w:r>
              <w:t>Копилка творческих заданий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D149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3B5415" w:rsidRDefault="0007227B" w:rsidP="00090943">
            <w:r w:rsidRPr="007B1D3E">
              <w:t xml:space="preserve">1.4. </w:t>
            </w:r>
            <w:r>
              <w:t>Кроссворды на уроках по физике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D149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1.5 </w:t>
            </w:r>
            <w:r>
              <w:t>Эксперимент и проблема на уроках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30911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090943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Творческий подход во внеурочной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0911" w:rsidRDefault="00230911" w:rsidP="00230911">
            <w:pPr>
              <w:jc w:val="center"/>
            </w:pPr>
          </w:p>
        </w:tc>
      </w:tr>
      <w:tr w:rsidR="0007227B" w:rsidRPr="007B1D3E" w:rsidTr="00A002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2.1. </w:t>
            </w:r>
            <w:r>
              <w:t>Учебно-исследовательская работа, как способ проявления творчества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A002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2.2. </w:t>
            </w:r>
            <w:r>
              <w:t>Олимпиадная задача, как средство вовлечения школьников в творческий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A002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090943">
            <w:r w:rsidRPr="007B1D3E">
              <w:t xml:space="preserve">2.3. </w:t>
            </w:r>
            <w:r>
              <w:t>Экспериментальная задача: «Повтори дома»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A0024D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2.4 </w:t>
            </w:r>
            <w:r>
              <w:t>Составление конкурсов и физических КВНов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30911" w:rsidRPr="007B1D3E" w:rsidTr="0009094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0909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090943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090943" w:rsidRPr="007B1D3E" w:rsidRDefault="00090943" w:rsidP="00090943">
      <w:pPr>
        <w:ind w:left="720"/>
        <w:jc w:val="center"/>
        <w:rPr>
          <w:b/>
        </w:rPr>
      </w:pP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090943" w:rsidRPr="007B1D3E" w:rsidRDefault="00090943" w:rsidP="00090943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090943" w:rsidRPr="007B1D3E" w:rsidRDefault="00090943" w:rsidP="00090943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090943" w:rsidRPr="007B1D3E" w:rsidRDefault="00090943" w:rsidP="00090943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Cs/>
          <w:i/>
        </w:rPr>
      </w:pPr>
    </w:p>
    <w:p w:rsidR="00096528" w:rsidRDefault="00096528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307736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 xml:space="preserve">Виды учебной деятельности 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Балл за конкретное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Число задани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307736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Творчество на уроках физики</w:t>
            </w:r>
          </w:p>
        </w:tc>
      </w:tr>
      <w:tr w:rsidR="003652FA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07227B">
              <w:t>9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307736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</w:t>
            </w:r>
            <w:r w:rsidR="005F2272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Творческий подход во внеурочной деятельности</w:t>
            </w:r>
          </w:p>
        </w:tc>
      </w:tr>
      <w:tr w:rsidR="003652FA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07227B">
              <w:t>9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3652FA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307736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090943" w:rsidRPr="007B1D3E" w:rsidRDefault="00090943" w:rsidP="00090943">
      <w:pPr>
        <w:jc w:val="both"/>
      </w:pP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090943" w:rsidRPr="007B1D3E" w:rsidRDefault="00090943" w:rsidP="00090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5B4154" w:rsidRPr="006B3018" w:rsidRDefault="005B4154" w:rsidP="00A87580">
      <w:pPr>
        <w:pStyle w:val="ac"/>
        <w:numPr>
          <w:ilvl w:val="0"/>
          <w:numId w:val="3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95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5B4154" w:rsidRPr="006B3018" w:rsidRDefault="005B4154" w:rsidP="00A87580">
      <w:pPr>
        <w:pStyle w:val="ac"/>
        <w:numPr>
          <w:ilvl w:val="0"/>
          <w:numId w:val="3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96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5B4154" w:rsidRPr="006B3018" w:rsidRDefault="005B4154" w:rsidP="00A87580">
      <w:pPr>
        <w:pStyle w:val="ac"/>
        <w:numPr>
          <w:ilvl w:val="0"/>
          <w:numId w:val="3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97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5B4154" w:rsidRPr="006B3018" w:rsidRDefault="005B4154" w:rsidP="00A87580">
      <w:pPr>
        <w:pStyle w:val="ac"/>
        <w:numPr>
          <w:ilvl w:val="0"/>
          <w:numId w:val="3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98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5B4154" w:rsidRPr="006B3018" w:rsidRDefault="005B4154" w:rsidP="00A87580">
      <w:pPr>
        <w:pStyle w:val="ac"/>
        <w:numPr>
          <w:ilvl w:val="0"/>
          <w:numId w:val="3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</w:t>
      </w:r>
      <w:r w:rsidRPr="006B3018">
        <w:rPr>
          <w:rFonts w:ascii="Times New Roman" w:hAnsi="Times New Roman"/>
          <w:sz w:val="24"/>
          <w:szCs w:val="24"/>
        </w:rPr>
        <w:lastRenderedPageBreak/>
        <w:t xml:space="preserve">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9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5B4154" w:rsidRPr="006B3018" w:rsidRDefault="005B4154" w:rsidP="005B4154">
      <w:pPr>
        <w:ind w:firstLine="709"/>
        <w:jc w:val="both"/>
      </w:pPr>
      <w:r w:rsidRPr="006B3018">
        <w:t>7.2. Дополнительная литература:</w:t>
      </w:r>
    </w:p>
    <w:p w:rsidR="005B4154" w:rsidRPr="006B3018" w:rsidRDefault="005B4154" w:rsidP="00A87580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00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5B4154" w:rsidRPr="006B3018" w:rsidRDefault="005B4154" w:rsidP="00A87580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01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5B4154" w:rsidRPr="006B3018" w:rsidRDefault="005B4154" w:rsidP="00A87580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02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5B4154" w:rsidRPr="006B3018" w:rsidRDefault="005B4154" w:rsidP="00A87580">
      <w:pPr>
        <w:pStyle w:val="ac"/>
        <w:numPr>
          <w:ilvl w:val="0"/>
          <w:numId w:val="3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03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5B4154" w:rsidRPr="006B3018" w:rsidRDefault="005B4154" w:rsidP="005B4154">
      <w:pPr>
        <w:tabs>
          <w:tab w:val="left" w:pos="1134"/>
        </w:tabs>
        <w:ind w:firstLine="709"/>
        <w:jc w:val="both"/>
      </w:pPr>
      <w:r w:rsidRPr="006B3018">
        <w:rPr>
          <w:b/>
        </w:rPr>
        <w:t>7.3. Базы данных, информационно-справочные и поисковые системы:</w:t>
      </w:r>
    </w:p>
    <w:p w:rsidR="005B4154" w:rsidRPr="006B3018" w:rsidRDefault="005B4154" w:rsidP="005B4154">
      <w:pPr>
        <w:tabs>
          <w:tab w:val="left" w:pos="1134"/>
          <w:tab w:val="right" w:leader="underscore" w:pos="9639"/>
        </w:tabs>
        <w:ind w:firstLine="709"/>
        <w:jc w:val="both"/>
      </w:pPr>
      <w:r w:rsidRPr="006B3018">
        <w:t>1. Интернет - журнал «</w:t>
      </w:r>
      <w:proofErr w:type="spellStart"/>
      <w:r w:rsidRPr="006B3018">
        <w:t>Эйдос</w:t>
      </w:r>
      <w:proofErr w:type="spellEnd"/>
      <w:r w:rsidRPr="006B3018">
        <w:t xml:space="preserve">» - </w:t>
      </w:r>
      <w:hyperlink r:id="rId104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eidos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  <w:r w:rsidRPr="006B3018">
          <w:rPr>
            <w:rStyle w:val="a7"/>
          </w:rPr>
          <w:t>/</w:t>
        </w:r>
        <w:r w:rsidRPr="006B3018">
          <w:rPr>
            <w:rStyle w:val="a7"/>
            <w:lang w:val="en-US"/>
          </w:rPr>
          <w:t>journal</w:t>
        </w:r>
      </w:hyperlink>
      <w:r w:rsidRPr="006B3018">
        <w:t>. Рубрика «Дистанционное образование».</w:t>
      </w:r>
    </w:p>
    <w:p w:rsidR="005B4154" w:rsidRPr="006B3018" w:rsidRDefault="005B4154" w:rsidP="005B4154">
      <w:pPr>
        <w:tabs>
          <w:tab w:val="num" w:pos="708"/>
          <w:tab w:val="left" w:pos="1134"/>
          <w:tab w:val="right" w:leader="underscore" w:pos="9639"/>
        </w:tabs>
        <w:ind w:firstLine="709"/>
        <w:jc w:val="both"/>
      </w:pPr>
      <w:r w:rsidRPr="006B3018">
        <w:t xml:space="preserve">Федеральный портал «Российское образование».  </w:t>
      </w:r>
      <w:hyperlink r:id="rId105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edu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>Русская версия обучающей программы по физике «</w:t>
      </w:r>
      <w:proofErr w:type="spellStart"/>
      <w:r w:rsidRPr="006B3018">
        <w:t>Interactive</w:t>
      </w:r>
      <w:proofErr w:type="spellEnd"/>
      <w:r w:rsidRPr="006B3018">
        <w:t xml:space="preserve"> </w:t>
      </w:r>
      <w:proofErr w:type="spellStart"/>
      <w:r w:rsidRPr="006B3018">
        <w:t>Physics</w:t>
      </w:r>
      <w:proofErr w:type="spellEnd"/>
      <w:r w:rsidRPr="006B3018">
        <w:t xml:space="preserve">». </w:t>
      </w:r>
      <w:hyperlink r:id="rId106" w:history="1">
        <w:r w:rsidRPr="006B3018">
          <w:rPr>
            <w:rStyle w:val="a7"/>
          </w:rPr>
          <w:t>http://www.int-edu.ru/soft/fiz.html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Программно-методический комплекс «Активная физика». </w:t>
      </w:r>
      <w:hyperlink r:id="rId107" w:history="1">
        <w:r w:rsidRPr="006B3018">
          <w:rPr>
            <w:rStyle w:val="a7"/>
          </w:rPr>
          <w:t>http://www.cacedu.unibel.by/partner/bspu/pilogic</w:t>
        </w:r>
      </w:hyperlink>
      <w:r w:rsidRPr="006B3018">
        <w:t>.</w:t>
      </w:r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Виртуальная школа Кирилла и Мефодия.  </w:t>
      </w:r>
      <w:hyperlink r:id="rId108" w:history="1">
        <w:r w:rsidRPr="006B3018">
          <w:rPr>
            <w:rStyle w:val="a7"/>
          </w:rPr>
          <w:t>http://vip.km.ru/vschool/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109" w:history="1">
        <w:r w:rsidRPr="006B3018">
          <w:rPr>
            <w:rStyle w:val="a7"/>
          </w:rPr>
          <w:t>http://www.fizika.ru/index.htm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Физика: еженедельник изд. дома "Первое сентября". Учебно-методические материалы по физике для учителей </w:t>
      </w:r>
      <w:hyperlink r:id="rId110" w:history="1">
        <w:r w:rsidRPr="006B3018">
          <w:rPr>
            <w:rStyle w:val="a7"/>
          </w:rPr>
          <w:t>http://archive.1september.ru/fiz/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Методист.ru. Методика преподавания физики. </w:t>
      </w:r>
      <w:hyperlink r:id="rId111" w:history="1">
        <w:r w:rsidRPr="006B3018">
          <w:rPr>
            <w:rStyle w:val="a7"/>
          </w:rPr>
          <w:t>http://metodist.i1.ru/</w:t>
        </w:r>
      </w:hyperlink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090943" w:rsidRPr="007B1D3E" w:rsidRDefault="00090943" w:rsidP="00090943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9.1. Описание материально-технической базы</w:t>
      </w:r>
    </w:p>
    <w:p w:rsidR="00090943" w:rsidRPr="007B1D3E" w:rsidRDefault="00090943" w:rsidP="00090943">
      <w:pPr>
        <w:autoSpaceDE w:val="0"/>
        <w:autoSpaceDN w:val="0"/>
        <w:adjustRightInd w:val="0"/>
        <w:jc w:val="both"/>
      </w:pPr>
      <w:r w:rsidRPr="007B1D3E">
        <w:t>Реализация дисциплины требует наличия лекционной аудитории, с демонстрационным оборудованием, с мультимедийным оборудованием, выходом в сеть Интернет.</w:t>
      </w:r>
    </w:p>
    <w:p w:rsidR="00090943" w:rsidRPr="00090943" w:rsidRDefault="00090943" w:rsidP="00A87580">
      <w:pPr>
        <w:pStyle w:val="ac"/>
        <w:numPr>
          <w:ilvl w:val="1"/>
          <w:numId w:val="9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bCs/>
          <w:i/>
          <w:color w:val="00000A"/>
          <w:kern w:val="1"/>
          <w:sz w:val="24"/>
          <w:szCs w:val="24"/>
        </w:rPr>
      </w:pPr>
      <w:r w:rsidRPr="00090943">
        <w:rPr>
          <w:rFonts w:ascii="Times New Roman" w:hAnsi="Times New Roman"/>
          <w:bCs/>
          <w:i/>
          <w:color w:val="00000A"/>
          <w:kern w:val="1"/>
          <w:sz w:val="24"/>
          <w:szCs w:val="24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90943" w:rsidRPr="007B1D3E" w:rsidRDefault="00090943" w:rsidP="00090943">
      <w:pPr>
        <w:tabs>
          <w:tab w:val="left" w:pos="-1560"/>
        </w:tabs>
        <w:jc w:val="both"/>
      </w:pPr>
      <w:r w:rsidRPr="007B1D3E">
        <w:t>При изучении студентами дисциплины «</w:t>
      </w:r>
      <w:r w:rsidRPr="006D5650">
        <w:t>Виртуальные эксперименты в школе</w:t>
      </w:r>
      <w:r w:rsidRPr="007B1D3E">
        <w:t>» используются следующие технологии:</w:t>
      </w:r>
    </w:p>
    <w:p w:rsidR="00090943" w:rsidRPr="007B1D3E" w:rsidRDefault="00090943" w:rsidP="00090943">
      <w:pPr>
        <w:tabs>
          <w:tab w:val="left" w:pos="-1560"/>
        </w:tabs>
        <w:jc w:val="both"/>
      </w:pPr>
      <w:r w:rsidRPr="007B1D3E">
        <w:t>- технологии проблемного обучения (проблемные лекции, проводимые в форме диалога, решение учебно-профессиональных задач на семинарских и практических занятиях;</w:t>
      </w:r>
    </w:p>
    <w:p w:rsidR="00090943" w:rsidRPr="007B1D3E" w:rsidRDefault="00090943" w:rsidP="00090943">
      <w:pPr>
        <w:tabs>
          <w:tab w:val="left" w:pos="-1560"/>
        </w:tabs>
        <w:jc w:val="both"/>
      </w:pPr>
      <w:r w:rsidRPr="007B1D3E"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090943" w:rsidRPr="007B1D3E" w:rsidRDefault="00090943" w:rsidP="00090943">
      <w:pPr>
        <w:tabs>
          <w:tab w:val="left" w:pos="-1560"/>
        </w:tabs>
        <w:jc w:val="both"/>
      </w:pPr>
      <w:r w:rsidRPr="007B1D3E">
        <w:lastRenderedPageBreak/>
        <w:t>-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090943" w:rsidRDefault="00090943" w:rsidP="00F17391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18"/>
          <w:szCs w:val="18"/>
        </w:rPr>
      </w:pPr>
    </w:p>
    <w:p w:rsidR="00A86D7A" w:rsidRPr="007450E6" w:rsidRDefault="00A86D7A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6" w:name="_Toc17956150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07227B">
        <w:rPr>
          <w:rFonts w:ascii="Times New Roman" w:hAnsi="Times New Roman" w:cs="Times New Roman"/>
          <w:b/>
          <w:caps/>
          <w:kern w:val="24"/>
          <w:sz w:val="24"/>
          <w:szCs w:val="24"/>
        </w:rPr>
        <w:t>0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«Основы выполнения методической дипломной работы по физике»</w:t>
      </w:r>
      <w:bookmarkEnd w:id="16"/>
    </w:p>
    <w:p w:rsidR="00A86D7A" w:rsidRPr="007B1D3E" w:rsidRDefault="00A86D7A" w:rsidP="00A86D7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A86D7A" w:rsidRPr="007B1D3E" w:rsidRDefault="00A86D7A" w:rsidP="00A86D7A">
      <w:pPr>
        <w:jc w:val="both"/>
      </w:pPr>
      <w:r w:rsidRPr="007B1D3E">
        <w:t>Данный курс расширяет курс по методике обучения физике.</w:t>
      </w: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A86D7A" w:rsidRPr="007B1D3E" w:rsidRDefault="00A86D7A" w:rsidP="00A86D7A">
      <w:r w:rsidRPr="007B1D3E">
        <w:t>Дисциплина «</w:t>
      </w:r>
      <w:r w:rsidRPr="002D069A">
        <w:rPr>
          <w:iCs/>
          <w:color w:val="000000"/>
        </w:rPr>
        <w:t>Основы выполнения методической дипломной работы по физике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2D069A">
        <w:rPr>
          <w:iCs/>
          <w:color w:val="000000"/>
        </w:rPr>
        <w:t>Основы выполнения методической дипломной работы по физике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A86D7A" w:rsidRPr="007B1D3E" w:rsidRDefault="00A86D7A" w:rsidP="00A86D7A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A86D7A" w:rsidRPr="007B1D3E" w:rsidRDefault="00A86D7A" w:rsidP="00A86D7A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A86D7A" w:rsidRPr="007B1D3E" w:rsidRDefault="00A86D7A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написания дипломной работы</w:t>
      </w:r>
      <w:r w:rsidRPr="007B1D3E">
        <w:t>;</w:t>
      </w:r>
    </w:p>
    <w:p w:rsidR="00A86D7A" w:rsidRPr="007B1D3E" w:rsidRDefault="00A86D7A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A86D7A" w:rsidRPr="007B1D3E" w:rsidTr="008714D6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3652FA" w:rsidRPr="007B1D3E" w:rsidTr="003652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3652FA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A5570" w:rsidRDefault="0007227B" w:rsidP="003652FA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07227B">
              <w:t>0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2FA" w:rsidRPr="007B1D3E" w:rsidRDefault="003652FA" w:rsidP="003652FA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227B" w:rsidRDefault="0007227B" w:rsidP="0007227B">
            <w:r w:rsidRPr="001C7352">
              <w:t xml:space="preserve">УК.1.1. </w:t>
            </w:r>
          </w:p>
          <w:p w:rsidR="0007227B" w:rsidRDefault="0007227B" w:rsidP="0007227B">
            <w:r w:rsidRPr="001C7352">
              <w:t xml:space="preserve">УК.1.2. </w:t>
            </w:r>
          </w:p>
          <w:p w:rsidR="0007227B" w:rsidRDefault="0007227B" w:rsidP="0007227B">
            <w:r w:rsidRPr="001C7352">
              <w:t xml:space="preserve">УК.2.3. </w:t>
            </w:r>
          </w:p>
          <w:p w:rsidR="003652FA" w:rsidRPr="007B1D3E" w:rsidRDefault="003652FA" w:rsidP="003652F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2FA" w:rsidRPr="007B1D3E" w:rsidRDefault="003652FA" w:rsidP="003652FA">
            <w:pPr>
              <w:jc w:val="both"/>
            </w:pPr>
            <w:r w:rsidRPr="007B1D3E">
              <w:t>Тест в ЭОС</w:t>
            </w:r>
          </w:p>
          <w:p w:rsidR="003652FA" w:rsidRPr="007B1D3E" w:rsidRDefault="003652FA" w:rsidP="003652FA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86D7A" w:rsidRPr="007B1D3E" w:rsidTr="008714D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</w:t>
            </w:r>
            <w:r w:rsidRPr="007B1D3E">
              <w:lastRenderedPageBreak/>
              <w:t>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lastRenderedPageBreak/>
              <w:t xml:space="preserve">Всего </w:t>
            </w:r>
            <w:r w:rsidRPr="007B1D3E">
              <w:lastRenderedPageBreak/>
              <w:t>часов по дисциплине</w:t>
            </w:r>
          </w:p>
        </w:tc>
      </w:tr>
      <w:tr w:rsidR="00A86D7A" w:rsidRPr="007B1D3E" w:rsidTr="008714D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A86D7A" w:rsidRPr="007B1D3E" w:rsidTr="008714D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  <w:r>
              <w:t>Лаб.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</w:pPr>
          </w:p>
        </w:tc>
      </w:tr>
      <w:tr w:rsidR="00A86D7A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7A" w:rsidRPr="007B1D3E" w:rsidRDefault="00A86D7A" w:rsidP="00A86D7A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Дипломная работа, как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7A" w:rsidRPr="007B1D3E" w:rsidRDefault="00A86D7A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230911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A86D7A">
            <w:r w:rsidRPr="007B1D3E">
              <w:t xml:space="preserve">1.1. </w:t>
            </w:r>
            <w:r>
              <w:t>План дипломной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1.2. </w:t>
            </w:r>
            <w:r>
              <w:t>Подбор и анализ литературы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1A14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1.3. </w:t>
            </w:r>
            <w:r>
              <w:t>Обзор. Написание введения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1A14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3B5415" w:rsidRDefault="0007227B" w:rsidP="00A86D7A">
            <w:r w:rsidRPr="007B1D3E">
              <w:t xml:space="preserve">1.4. </w:t>
            </w:r>
            <w:r>
              <w:t>Определение проблемы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1A14D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1.5 </w:t>
            </w:r>
            <w:r>
              <w:t>Подготовка к педагогическому эксперименту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30911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A86D7A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Подготовка педагогической экспериментальной части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0911" w:rsidRDefault="00230911" w:rsidP="00230911">
            <w:pPr>
              <w:jc w:val="center"/>
            </w:pPr>
          </w:p>
        </w:tc>
      </w:tr>
      <w:tr w:rsidR="0007227B" w:rsidRPr="007B1D3E" w:rsidTr="008912D7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2.1. </w:t>
            </w:r>
            <w:r>
              <w:t>Педагогический эксперимент- задание на педагогическую практику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8912D7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2.2. </w:t>
            </w:r>
            <w:r>
              <w:t>Обработка результатов педагогического эксперимента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8912D7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2.3. </w:t>
            </w:r>
            <w:r>
              <w:t>Планирование практической части методической части дипломной работы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7227B" w:rsidRPr="007B1D3E" w:rsidTr="008912D7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227B" w:rsidRPr="007B1D3E" w:rsidRDefault="0007227B" w:rsidP="00A86D7A">
            <w:r w:rsidRPr="007B1D3E">
              <w:t xml:space="preserve">2.4 </w:t>
            </w:r>
            <w:r>
              <w:t>Подготовка текста,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227B" w:rsidRPr="007B1D3E" w:rsidRDefault="0007227B" w:rsidP="00B4143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30911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230911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0911" w:rsidRPr="007B1D3E" w:rsidRDefault="0007227B" w:rsidP="008714D6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A86D7A" w:rsidRPr="007B1D3E" w:rsidRDefault="00A86D7A" w:rsidP="00A86D7A">
      <w:pPr>
        <w:ind w:left="720"/>
        <w:jc w:val="center"/>
        <w:rPr>
          <w:b/>
        </w:rPr>
      </w:pP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A86D7A" w:rsidRPr="007B1D3E" w:rsidRDefault="00A86D7A" w:rsidP="00A86D7A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A86D7A" w:rsidRPr="007B1D3E" w:rsidRDefault="00A86D7A" w:rsidP="00A86D7A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A86D7A" w:rsidRPr="007B1D3E" w:rsidRDefault="00A86D7A" w:rsidP="00A86D7A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096528" w:rsidRDefault="00A86D7A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 </w:t>
      </w:r>
      <w:r w:rsidR="00096528" w:rsidRPr="007B1D3E">
        <w:rPr>
          <w:b/>
          <w:bCs/>
        </w:rPr>
        <w:t xml:space="preserve">6. </w:t>
      </w:r>
      <w:r w:rsidR="00096528"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5F2272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5F2272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Дипломная работа, как процесс</w:t>
            </w:r>
          </w:p>
        </w:tc>
      </w:tr>
      <w:tr w:rsidR="003652FA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07227B">
              <w:t>10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Подготовка педагогической экспериментальной части</w:t>
            </w:r>
          </w:p>
        </w:tc>
      </w:tr>
      <w:tr w:rsidR="003652FA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07227B">
            <w:pPr>
              <w:autoSpaceDE w:val="0"/>
              <w:autoSpaceDN w:val="0"/>
              <w:adjustRightInd w:val="0"/>
              <w:jc w:val="both"/>
            </w:pPr>
            <w:r>
              <w:t>ОР.1-</w:t>
            </w:r>
            <w:r w:rsidR="0007227B">
              <w:t>10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A86D7A" w:rsidRPr="007B1D3E" w:rsidRDefault="00A86D7A" w:rsidP="00096528">
      <w:pPr>
        <w:autoSpaceDE w:val="0"/>
        <w:autoSpaceDN w:val="0"/>
        <w:adjustRightInd w:val="0"/>
        <w:jc w:val="both"/>
        <w:rPr>
          <w:bCs/>
          <w:i/>
        </w:rPr>
      </w:pPr>
    </w:p>
    <w:p w:rsidR="00A86D7A" w:rsidRPr="007B1D3E" w:rsidRDefault="00A86D7A" w:rsidP="00A86D7A">
      <w:pPr>
        <w:jc w:val="both"/>
      </w:pP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A86D7A" w:rsidRPr="007B1D3E" w:rsidRDefault="00A86D7A" w:rsidP="00A86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5B4154" w:rsidRPr="006B3018" w:rsidRDefault="005B4154" w:rsidP="00A87580">
      <w:pPr>
        <w:pStyle w:val="ac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12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5B4154" w:rsidRPr="006B3018" w:rsidRDefault="005B4154" w:rsidP="00A87580">
      <w:pPr>
        <w:pStyle w:val="ac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113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5B4154" w:rsidRPr="006B3018" w:rsidRDefault="005B4154" w:rsidP="00A87580">
      <w:pPr>
        <w:pStyle w:val="ac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6B3018">
        <w:rPr>
          <w:rFonts w:ascii="Times New Roman" w:hAnsi="Times New Roman"/>
          <w:sz w:val="24"/>
          <w:szCs w:val="24"/>
        </w:rPr>
        <w:t>Гараева</w:t>
      </w:r>
      <w:proofErr w:type="spellEnd"/>
      <w:r w:rsidRPr="006B3018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14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http://biblioclub.ru/index.php?page=book&amp;id=259213</w:t>
        </w:r>
      </w:hyperlink>
    </w:p>
    <w:p w:rsidR="005B4154" w:rsidRPr="006B3018" w:rsidRDefault="005B4154" w:rsidP="00A87580">
      <w:pPr>
        <w:pStyle w:val="ac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15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5B4154" w:rsidRPr="006B3018" w:rsidRDefault="005B4154" w:rsidP="00A87580">
      <w:pPr>
        <w:pStyle w:val="ac"/>
        <w:numPr>
          <w:ilvl w:val="0"/>
          <w:numId w:val="37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6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5B4154" w:rsidRPr="006B3018" w:rsidRDefault="005B4154" w:rsidP="005B4154">
      <w:pPr>
        <w:ind w:firstLine="709"/>
        <w:jc w:val="both"/>
      </w:pPr>
      <w:r w:rsidRPr="006B3018">
        <w:t>7.2. Дополнительная литература:</w:t>
      </w:r>
    </w:p>
    <w:p w:rsidR="005B4154" w:rsidRPr="006B3018" w:rsidRDefault="005B4154" w:rsidP="00A87580">
      <w:pPr>
        <w:pStyle w:val="ac"/>
        <w:numPr>
          <w:ilvl w:val="0"/>
          <w:numId w:val="36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6B3018">
        <w:rPr>
          <w:rFonts w:ascii="Times New Roman" w:hAnsi="Times New Roman"/>
          <w:sz w:val="24"/>
          <w:szCs w:val="24"/>
        </w:rPr>
        <w:t>Даутова</w:t>
      </w:r>
      <w:proofErr w:type="spellEnd"/>
      <w:r w:rsidRPr="006B3018">
        <w:rPr>
          <w:rFonts w:ascii="Times New Roman" w:hAnsi="Times New Roman"/>
          <w:sz w:val="24"/>
          <w:szCs w:val="24"/>
        </w:rPr>
        <w:t>, И.В. </w:t>
      </w:r>
      <w:proofErr w:type="spellStart"/>
      <w:r w:rsidRPr="006B3018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6B301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17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http://biblioclub.ru/index.php?page=book&amp;id=486126</w:t>
        </w:r>
      </w:hyperlink>
    </w:p>
    <w:p w:rsidR="005B4154" w:rsidRPr="006B3018" w:rsidRDefault="005B4154" w:rsidP="00A87580">
      <w:pPr>
        <w:pStyle w:val="ac"/>
        <w:numPr>
          <w:ilvl w:val="0"/>
          <w:numId w:val="3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18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</w:p>
    <w:p w:rsidR="005B4154" w:rsidRPr="006B3018" w:rsidRDefault="005B4154" w:rsidP="00A87580">
      <w:pPr>
        <w:pStyle w:val="ac"/>
        <w:numPr>
          <w:ilvl w:val="0"/>
          <w:numId w:val="3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19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http://biblioclub.ru/index.php?page=book&amp;id=494768</w:t>
        </w:r>
      </w:hyperlink>
    </w:p>
    <w:p w:rsidR="005B4154" w:rsidRPr="006B3018" w:rsidRDefault="005B4154" w:rsidP="00A87580">
      <w:pPr>
        <w:pStyle w:val="ac"/>
        <w:numPr>
          <w:ilvl w:val="0"/>
          <w:numId w:val="36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B3018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6B3018">
        <w:rPr>
          <w:rFonts w:ascii="Times New Roman" w:hAnsi="Times New Roman"/>
          <w:sz w:val="24"/>
          <w:szCs w:val="24"/>
        </w:rPr>
        <w:t>Агибова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6B3018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6B3018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</w:t>
      </w:r>
      <w:r w:rsidRPr="006B3018">
        <w:rPr>
          <w:rFonts w:ascii="Times New Roman" w:hAnsi="Times New Roman"/>
          <w:sz w:val="24"/>
          <w:szCs w:val="24"/>
        </w:rPr>
        <w:lastRenderedPageBreak/>
        <w:t xml:space="preserve">табл. - </w:t>
      </w:r>
      <w:proofErr w:type="spellStart"/>
      <w:r w:rsidRPr="006B301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B3018">
        <w:rPr>
          <w:rFonts w:ascii="Times New Roman" w:hAnsi="Times New Roman"/>
          <w:sz w:val="24"/>
          <w:szCs w:val="24"/>
        </w:rPr>
        <w:t>. в кн.</w:t>
      </w:r>
      <w:proofErr w:type="gramStart"/>
      <w:r w:rsidRPr="006B301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B3018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20" w:history="1">
        <w:r w:rsidRPr="006B3018">
          <w:rPr>
            <w:rStyle w:val="a7"/>
            <w:rFonts w:ascii="Times New Roman" w:hAnsi="Times New Roman"/>
            <w:sz w:val="24"/>
            <w:szCs w:val="24"/>
          </w:rPr>
          <w:t>http://biblioclub.ru/index.php?page=book&amp;id=494716</w:t>
        </w:r>
      </w:hyperlink>
    </w:p>
    <w:p w:rsidR="005B4154" w:rsidRPr="006B3018" w:rsidRDefault="005B4154" w:rsidP="005B4154">
      <w:pPr>
        <w:tabs>
          <w:tab w:val="left" w:pos="1134"/>
        </w:tabs>
        <w:ind w:firstLine="709"/>
        <w:jc w:val="both"/>
      </w:pPr>
      <w:r w:rsidRPr="006B3018">
        <w:rPr>
          <w:b/>
        </w:rPr>
        <w:t>7.3. Базы данных, информационно-справочные и поисковые системы:</w:t>
      </w:r>
    </w:p>
    <w:p w:rsidR="005B4154" w:rsidRPr="006B3018" w:rsidRDefault="005B4154" w:rsidP="005B4154">
      <w:pPr>
        <w:tabs>
          <w:tab w:val="left" w:pos="1134"/>
          <w:tab w:val="right" w:leader="underscore" w:pos="9639"/>
        </w:tabs>
        <w:ind w:firstLine="709"/>
        <w:jc w:val="both"/>
      </w:pPr>
      <w:r w:rsidRPr="006B3018">
        <w:t>1. Интернет - журнал «</w:t>
      </w:r>
      <w:proofErr w:type="spellStart"/>
      <w:r w:rsidRPr="006B3018">
        <w:t>Эйдос</w:t>
      </w:r>
      <w:proofErr w:type="spellEnd"/>
      <w:r w:rsidRPr="006B3018">
        <w:t xml:space="preserve">» - </w:t>
      </w:r>
      <w:hyperlink r:id="rId121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eidos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  <w:r w:rsidRPr="006B3018">
          <w:rPr>
            <w:rStyle w:val="a7"/>
          </w:rPr>
          <w:t>/</w:t>
        </w:r>
        <w:r w:rsidRPr="006B3018">
          <w:rPr>
            <w:rStyle w:val="a7"/>
            <w:lang w:val="en-US"/>
          </w:rPr>
          <w:t>journal</w:t>
        </w:r>
      </w:hyperlink>
      <w:r w:rsidRPr="006B3018">
        <w:t>. Рубрика «Дистанционное образование».</w:t>
      </w:r>
    </w:p>
    <w:p w:rsidR="005B4154" w:rsidRPr="006B3018" w:rsidRDefault="005B4154" w:rsidP="005B4154">
      <w:pPr>
        <w:tabs>
          <w:tab w:val="num" w:pos="708"/>
          <w:tab w:val="left" w:pos="1134"/>
          <w:tab w:val="right" w:leader="underscore" w:pos="9639"/>
        </w:tabs>
        <w:ind w:firstLine="709"/>
        <w:jc w:val="both"/>
      </w:pPr>
      <w:r w:rsidRPr="006B3018">
        <w:t xml:space="preserve">Федеральный портал «Российское образование».  </w:t>
      </w:r>
      <w:hyperlink r:id="rId122" w:history="1">
        <w:r w:rsidRPr="006B3018">
          <w:rPr>
            <w:rStyle w:val="a7"/>
            <w:lang w:val="en-US"/>
          </w:rPr>
          <w:t>http</w:t>
        </w:r>
        <w:r w:rsidRPr="006B3018">
          <w:rPr>
            <w:rStyle w:val="a7"/>
          </w:rPr>
          <w:t>://</w:t>
        </w:r>
        <w:r w:rsidRPr="006B3018">
          <w:rPr>
            <w:rStyle w:val="a7"/>
            <w:lang w:val="en-US"/>
          </w:rPr>
          <w:t>www</w:t>
        </w:r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edu</w:t>
        </w:r>
        <w:proofErr w:type="spellEnd"/>
        <w:r w:rsidRPr="006B3018">
          <w:rPr>
            <w:rStyle w:val="a7"/>
          </w:rPr>
          <w:t>.</w:t>
        </w:r>
        <w:proofErr w:type="spellStart"/>
        <w:r w:rsidRPr="006B3018">
          <w:rPr>
            <w:rStyle w:val="a7"/>
            <w:lang w:val="en-US"/>
          </w:rPr>
          <w:t>ru</w:t>
        </w:r>
        <w:proofErr w:type="spellEnd"/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>Русская версия обучающей программы по физике «</w:t>
      </w:r>
      <w:proofErr w:type="spellStart"/>
      <w:r w:rsidRPr="006B3018">
        <w:t>Interactive</w:t>
      </w:r>
      <w:proofErr w:type="spellEnd"/>
      <w:r w:rsidRPr="006B3018">
        <w:t xml:space="preserve"> </w:t>
      </w:r>
      <w:proofErr w:type="spellStart"/>
      <w:r w:rsidRPr="006B3018">
        <w:t>Physics</w:t>
      </w:r>
      <w:proofErr w:type="spellEnd"/>
      <w:r w:rsidRPr="006B3018">
        <w:t xml:space="preserve">». </w:t>
      </w:r>
      <w:hyperlink r:id="rId123" w:history="1">
        <w:r w:rsidRPr="006B3018">
          <w:rPr>
            <w:rStyle w:val="a7"/>
          </w:rPr>
          <w:t>http://www.int-edu.ru/soft/fiz.html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Программно-методический комплекс «Активная физика». </w:t>
      </w:r>
      <w:hyperlink r:id="rId124" w:history="1">
        <w:r w:rsidRPr="006B3018">
          <w:rPr>
            <w:rStyle w:val="a7"/>
          </w:rPr>
          <w:t>http://www.cacedu.unibel.by/partner/bspu/pilogic</w:t>
        </w:r>
      </w:hyperlink>
      <w:r w:rsidRPr="006B3018">
        <w:t>.</w:t>
      </w:r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Виртуальная школа Кирилла и Мефодия.  </w:t>
      </w:r>
      <w:hyperlink r:id="rId125" w:history="1">
        <w:r w:rsidRPr="006B3018">
          <w:rPr>
            <w:rStyle w:val="a7"/>
          </w:rPr>
          <w:t>http://vip.km.ru/vschool/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Виртуальное методическое объединение учителей физики, астрономии и естествознания. Методический справочник учителя физики. </w:t>
      </w:r>
      <w:hyperlink r:id="rId126" w:history="1">
        <w:r w:rsidRPr="006B3018">
          <w:rPr>
            <w:rStyle w:val="a7"/>
          </w:rPr>
          <w:t>http://www.fizika.ru/index.htm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Физика: еженедельник изд. дома "Первое сентября". Учебно-методические материалы по физике для учителей </w:t>
      </w:r>
      <w:hyperlink r:id="rId127" w:history="1">
        <w:r w:rsidRPr="006B3018">
          <w:rPr>
            <w:rStyle w:val="a7"/>
          </w:rPr>
          <w:t>http://archive.1september.ru/fiz/</w:t>
        </w:r>
      </w:hyperlink>
    </w:p>
    <w:p w:rsidR="005B4154" w:rsidRPr="006B3018" w:rsidRDefault="005B4154" w:rsidP="005B4154">
      <w:pPr>
        <w:tabs>
          <w:tab w:val="num" w:pos="708"/>
          <w:tab w:val="left" w:pos="1134"/>
        </w:tabs>
        <w:ind w:firstLine="709"/>
        <w:jc w:val="both"/>
      </w:pPr>
      <w:r w:rsidRPr="006B3018">
        <w:t xml:space="preserve">Методист.ru. Методика преподавания физики. </w:t>
      </w:r>
      <w:hyperlink r:id="rId128" w:history="1">
        <w:r w:rsidRPr="006B3018">
          <w:rPr>
            <w:rStyle w:val="a7"/>
          </w:rPr>
          <w:t>http://metodist.i1.ru/</w:t>
        </w:r>
      </w:hyperlink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A86D7A" w:rsidRPr="007B1D3E" w:rsidRDefault="00A86D7A" w:rsidP="00A86D7A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A86D7A" w:rsidRPr="007B1D3E" w:rsidRDefault="00A86D7A" w:rsidP="00A86D7A">
      <w:pPr>
        <w:autoSpaceDE w:val="0"/>
        <w:autoSpaceDN w:val="0"/>
        <w:adjustRightInd w:val="0"/>
        <w:jc w:val="both"/>
        <w:rPr>
          <w:b/>
          <w:bCs/>
        </w:rPr>
      </w:pPr>
    </w:p>
    <w:p w:rsidR="003652FA" w:rsidRPr="00F6388C" w:rsidRDefault="003652FA" w:rsidP="003652FA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3652FA" w:rsidRPr="00F6388C" w:rsidRDefault="003652FA" w:rsidP="003652FA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652FA" w:rsidRPr="00F6388C" w:rsidRDefault="003652FA" w:rsidP="003652FA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652FA" w:rsidRPr="00F6388C" w:rsidRDefault="003652FA" w:rsidP="003652FA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66007" w:rsidRPr="007450E6" w:rsidRDefault="00066007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7" w:name="_Toc17956151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07227B">
        <w:rPr>
          <w:rFonts w:ascii="Times New Roman" w:hAnsi="Times New Roman" w:cs="Times New Roman"/>
          <w:b/>
          <w:caps/>
          <w:kern w:val="24"/>
          <w:sz w:val="24"/>
          <w:szCs w:val="24"/>
        </w:rPr>
        <w:t>1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«основы популяризаторской деятельности в науке»</w:t>
      </w:r>
      <w:bookmarkEnd w:id="17"/>
    </w:p>
    <w:p w:rsidR="00066007" w:rsidRPr="007B1D3E" w:rsidRDefault="00066007" w:rsidP="0006600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066007" w:rsidRPr="007B1D3E" w:rsidRDefault="00066007" w:rsidP="00066007">
      <w:pPr>
        <w:jc w:val="both"/>
      </w:pPr>
      <w:r w:rsidRPr="007B1D3E">
        <w:t>Данный курс расширяет курс по методике обучения физике.</w:t>
      </w: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066007" w:rsidRPr="007B1D3E" w:rsidRDefault="00066007" w:rsidP="00066007">
      <w:r w:rsidRPr="007B1D3E">
        <w:t>Дисциплина «</w:t>
      </w:r>
      <w:r w:rsidRPr="002D069A">
        <w:rPr>
          <w:color w:val="000000"/>
        </w:rPr>
        <w:t>Основы популяризаторской деятельности в науке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2D069A">
        <w:rPr>
          <w:color w:val="000000"/>
        </w:rPr>
        <w:t>Основы популяризаторской деятельности в науке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066007" w:rsidRPr="007B1D3E" w:rsidRDefault="00066007" w:rsidP="00066007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066007" w:rsidRPr="007B1D3E" w:rsidRDefault="00066007" w:rsidP="00066007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066007" w:rsidRDefault="00066007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написания популярной статьи</w:t>
      </w:r>
      <w:r w:rsidRPr="007B1D3E">
        <w:t>;</w:t>
      </w:r>
    </w:p>
    <w:p w:rsidR="00066007" w:rsidRPr="007B1D3E" w:rsidRDefault="00066007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подготовки популярного доклада</w:t>
      </w:r>
      <w:r w:rsidRPr="007B1D3E">
        <w:t>;</w:t>
      </w:r>
    </w:p>
    <w:p w:rsidR="00066007" w:rsidRPr="007B1D3E" w:rsidRDefault="00066007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lastRenderedPageBreak/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066007" w:rsidRPr="007B1D3E" w:rsidTr="008714D6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3652FA" w:rsidRPr="007B1D3E" w:rsidTr="003652FA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3652FA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A5570" w:rsidRDefault="007E6057" w:rsidP="003652FA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2FA" w:rsidRPr="007B1D3E" w:rsidRDefault="003652FA" w:rsidP="00B174FA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B174FA">
              <w:t>1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2FA" w:rsidRPr="007B1D3E" w:rsidRDefault="003652FA" w:rsidP="003652FA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2FA" w:rsidRPr="007B1D3E" w:rsidRDefault="007E6057" w:rsidP="003652FA">
            <w:pPr>
              <w:autoSpaceDE w:val="0"/>
              <w:autoSpaceDN w:val="0"/>
              <w:adjustRightInd w:val="0"/>
              <w:jc w:val="both"/>
            </w:pPr>
            <w:r w:rsidRPr="001C7352">
              <w:t>УК.4.2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2FA" w:rsidRPr="007B1D3E" w:rsidRDefault="003652FA" w:rsidP="003652FA">
            <w:pPr>
              <w:jc w:val="both"/>
            </w:pPr>
            <w:r w:rsidRPr="007B1D3E">
              <w:t>Тест в ЭОС</w:t>
            </w:r>
          </w:p>
          <w:p w:rsidR="003652FA" w:rsidRPr="007B1D3E" w:rsidRDefault="003652FA" w:rsidP="003652FA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66007" w:rsidRPr="007B1D3E" w:rsidTr="008714D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066007" w:rsidRPr="007B1D3E" w:rsidTr="008714D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007" w:rsidRPr="007B1D3E" w:rsidTr="008714D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  <w:jc w:val="center"/>
            </w:pPr>
            <w:r>
              <w:t>Лаб.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6007" w:rsidRPr="007B1D3E" w:rsidRDefault="00066007" w:rsidP="008714D6">
            <w:pPr>
              <w:autoSpaceDE w:val="0"/>
              <w:autoSpaceDN w:val="0"/>
              <w:adjustRightInd w:val="0"/>
            </w:pP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683027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proofErr w:type="spellStart"/>
            <w:r>
              <w:rPr>
                <w:b/>
              </w:rPr>
              <w:t>Популяризаторство</w:t>
            </w:r>
            <w:proofErr w:type="spellEnd"/>
            <w:r>
              <w:rPr>
                <w:b/>
              </w:rPr>
              <w:t xml:space="preserve"> и просвещение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1.1. </w:t>
            </w:r>
            <w:r>
              <w:t>Просвещение, как средство популяризации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1.2. </w:t>
            </w:r>
            <w:r>
              <w:t>Зачем нужна популяризация научных знаний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1.3. </w:t>
            </w:r>
            <w:r>
              <w:t>Обзор популярных ресурсов по физике и математике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3B5415" w:rsidRDefault="00180F3C" w:rsidP="002B6A55">
            <w:r w:rsidRPr="007B1D3E">
              <w:t xml:space="preserve">1.4. </w:t>
            </w:r>
            <w:r>
              <w:t>Как построена деятельность популяризатора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1.5 </w:t>
            </w:r>
            <w:r>
              <w:t>Что нужно популяризировать, а что не нужно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 xml:space="preserve">Практическая сторона </w:t>
            </w:r>
            <w:proofErr w:type="spellStart"/>
            <w:r>
              <w:rPr>
                <w:b/>
              </w:rPr>
              <w:t>популяризаторства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2.1. </w:t>
            </w:r>
            <w:r>
              <w:t>Для кого готовится популярная лекция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2.2. </w:t>
            </w:r>
            <w:r>
              <w:t>Методика подготовки популярной 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2.3. </w:t>
            </w:r>
            <w:r>
              <w:t xml:space="preserve">Подбор наглядного материала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2B6A55">
            <w:r w:rsidRPr="007B1D3E">
              <w:t xml:space="preserve">2.4 </w:t>
            </w:r>
            <w:r>
              <w:t xml:space="preserve">Манера поведения при чтении </w:t>
            </w:r>
            <w:r>
              <w:lastRenderedPageBreak/>
              <w:t>популярной 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180F3C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  <w:r w:rsidRPr="007B1D3E">
              <w:lastRenderedPageBreak/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066007" w:rsidRPr="007B1D3E" w:rsidRDefault="00066007" w:rsidP="00066007">
      <w:pPr>
        <w:ind w:left="720"/>
        <w:jc w:val="center"/>
        <w:rPr>
          <w:b/>
        </w:rPr>
      </w:pP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066007" w:rsidRPr="007B1D3E" w:rsidRDefault="00066007" w:rsidP="00066007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066007" w:rsidRPr="007B1D3E" w:rsidRDefault="00066007" w:rsidP="00066007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066007" w:rsidRPr="007B1D3E" w:rsidRDefault="00066007" w:rsidP="00066007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096528" w:rsidRDefault="00096528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5F2272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5F2272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proofErr w:type="spellStart"/>
            <w:r w:rsidR="008A6E6B" w:rsidRPr="008A6E6B">
              <w:rPr>
                <w:b/>
                <w:sz w:val="20"/>
                <w:szCs w:val="20"/>
              </w:rPr>
              <w:t>Популяризаторство</w:t>
            </w:r>
            <w:proofErr w:type="spellEnd"/>
            <w:r w:rsidR="008A6E6B" w:rsidRPr="008A6E6B">
              <w:rPr>
                <w:b/>
                <w:sz w:val="20"/>
                <w:szCs w:val="20"/>
              </w:rPr>
              <w:t xml:space="preserve"> и просвещение</w:t>
            </w:r>
          </w:p>
        </w:tc>
      </w:tr>
      <w:tr w:rsidR="003652FA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085038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3652FA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 xml:space="preserve">Практическая сторона </w:t>
            </w:r>
            <w:proofErr w:type="spellStart"/>
            <w:r w:rsidR="008A6E6B" w:rsidRPr="008A6E6B">
              <w:rPr>
                <w:b/>
                <w:sz w:val="20"/>
                <w:szCs w:val="20"/>
              </w:rPr>
              <w:t>популяризаторства</w:t>
            </w:r>
            <w:proofErr w:type="spellEnd"/>
          </w:p>
        </w:tc>
      </w:tr>
      <w:tr w:rsidR="003652FA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52FA" w:rsidRPr="007B1D3E" w:rsidRDefault="003652FA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1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085038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="003652FA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52FA" w:rsidRPr="008A6E6B" w:rsidRDefault="003652FA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4154" w:rsidRPr="008A6E6B" w:rsidRDefault="005B4154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5B4154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5B415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5B4154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B4154" w:rsidRPr="008A6E6B" w:rsidRDefault="005B4154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3652FA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066007" w:rsidRPr="007B1D3E" w:rsidRDefault="00066007" w:rsidP="00066007">
      <w:pPr>
        <w:autoSpaceDE w:val="0"/>
        <w:autoSpaceDN w:val="0"/>
        <w:adjustRightInd w:val="0"/>
        <w:jc w:val="both"/>
        <w:rPr>
          <w:bCs/>
          <w:i/>
        </w:rPr>
      </w:pPr>
    </w:p>
    <w:p w:rsidR="00066007" w:rsidRPr="007B1D3E" w:rsidRDefault="00066007" w:rsidP="00066007">
      <w:pPr>
        <w:jc w:val="both"/>
      </w:pP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066007" w:rsidRPr="007B1D3E" w:rsidRDefault="00066007" w:rsidP="00066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5B4154">
        <w:rPr>
          <w:rFonts w:ascii="Times New Roman" w:hAnsi="Times New Roman"/>
          <w:sz w:val="24"/>
          <w:szCs w:val="24"/>
        </w:rPr>
        <w:t>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5B4154">
        <w:rPr>
          <w:rFonts w:ascii="Times New Roman" w:hAnsi="Times New Roman"/>
          <w:sz w:val="24"/>
          <w:szCs w:val="24"/>
        </w:rPr>
        <w:t>испр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[сайт]. — URL: </w:t>
      </w:r>
      <w:hyperlink r:id="rId129" w:tgtFrame="_blank" w:history="1">
        <w:r w:rsidRPr="005B4154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5B4154">
        <w:rPr>
          <w:rFonts w:ascii="Times New Roman" w:hAnsi="Times New Roman"/>
          <w:sz w:val="24"/>
          <w:szCs w:val="24"/>
        </w:rPr>
        <w:t> </w:t>
      </w:r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5B4154">
        <w:rPr>
          <w:rFonts w:ascii="Times New Roman" w:hAnsi="Times New Roman"/>
          <w:sz w:val="24"/>
          <w:szCs w:val="24"/>
        </w:rPr>
        <w:t>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</w:t>
      </w:r>
      <w:proofErr w:type="gramEnd"/>
      <w:r w:rsidRPr="005B4154"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[сайт]. — URL: </w:t>
      </w:r>
      <w:hyperlink r:id="rId130" w:tgtFrame="_blank" w:history="1">
        <w:r w:rsidRPr="005B4154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5B4154">
        <w:rPr>
          <w:rFonts w:ascii="Times New Roman" w:hAnsi="Times New Roman"/>
          <w:sz w:val="24"/>
          <w:szCs w:val="24"/>
        </w:rPr>
        <w:t>Даутова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И.В.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</w:t>
      </w:r>
      <w:r w:rsidRPr="005B4154">
        <w:rPr>
          <w:rFonts w:ascii="Times New Roman" w:hAnsi="Times New Roman"/>
          <w:sz w:val="24"/>
          <w:szCs w:val="24"/>
        </w:rPr>
        <w:lastRenderedPageBreak/>
        <w:t>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31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132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http://biblioclub.ru/index.php?page=book&amp;id=462122</w:t>
        </w:r>
      </w:hyperlink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5B4154">
        <w:rPr>
          <w:rFonts w:ascii="Times New Roman" w:hAnsi="Times New Roman"/>
          <w:sz w:val="24"/>
          <w:szCs w:val="24"/>
        </w:rPr>
        <w:t>Гараева</w:t>
      </w:r>
      <w:proofErr w:type="spellEnd"/>
      <w:r w:rsidRPr="005B4154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33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http://biblioclub.ru/index.php?page=book&amp;id=259213</w:t>
        </w:r>
      </w:hyperlink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34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http://biblioclub.ru/index.php?page=book&amp;id=494768</w:t>
        </w:r>
      </w:hyperlink>
    </w:p>
    <w:p w:rsidR="005B4154" w:rsidRPr="005B4154" w:rsidRDefault="005B4154" w:rsidP="00A87580">
      <w:pPr>
        <w:pStyle w:val="ac"/>
        <w:numPr>
          <w:ilvl w:val="0"/>
          <w:numId w:val="3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5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http://biblioclub.ru/index.php?page=book&amp;id=494716</w:t>
        </w:r>
      </w:hyperlink>
    </w:p>
    <w:p w:rsidR="00066007" w:rsidRPr="005B4154" w:rsidRDefault="00066007" w:rsidP="005B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4154">
        <w:rPr>
          <w:bCs/>
          <w:i/>
        </w:rPr>
        <w:t>7.2. Дополнительная литература:</w:t>
      </w:r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eastAsia="Droid Sans Fallback" w:hAnsi="Times New Roman"/>
          <w:color w:val="auto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5B4154">
        <w:rPr>
          <w:rFonts w:ascii="Times New Roman" w:hAnsi="Times New Roman"/>
          <w:sz w:val="24"/>
          <w:szCs w:val="24"/>
        </w:rPr>
        <w:t>Даутова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И.В.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36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37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http://biblioclub.ru/index.php?page=book&amp;id=462122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38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http://biblioclub.ru/index.php?page=book&amp;id=494768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39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http://biblioclub.ru/index.php?page=book&amp;id=494716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5B4154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5B4154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5B4154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40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http://biblioclub.ru/index.php?page=book&amp;id=212824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МПГУ, 2015. - 276 </w:t>
      </w:r>
      <w:r w:rsidRPr="005B4154">
        <w:rPr>
          <w:rFonts w:ascii="Times New Roman" w:hAnsi="Times New Roman"/>
          <w:sz w:val="24"/>
          <w:szCs w:val="24"/>
        </w:rPr>
        <w:lastRenderedPageBreak/>
        <w:t>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978-5-4263-0227-3 ;  [Электронный ресурс]. - URL: </w:t>
      </w:r>
      <w:hyperlink r:id="rId141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http://biblioclub.ru/index.php?page=book&amp;id=470630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 w:rsidRPr="005B4154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978-5-9906550-7-2 ; [Электронный ресурс]. - URL: </w:t>
      </w:r>
      <w:hyperlink r:id="rId142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http://biblioclub.ru/index.php?page=book&amp;id=437292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154">
        <w:rPr>
          <w:rFonts w:ascii="Times New Roman" w:hAnsi="Times New Roman"/>
          <w:sz w:val="24"/>
          <w:szCs w:val="24"/>
        </w:rPr>
        <w:t>Егупова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Егупова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3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http://biblioclub.ru/index.php?page=book&amp;id=275584</w:t>
        </w:r>
      </w:hyperlink>
    </w:p>
    <w:p w:rsidR="005B4154" w:rsidRPr="005B4154" w:rsidRDefault="005B4154" w:rsidP="00A87580">
      <w:pPr>
        <w:pStyle w:val="ac"/>
        <w:numPr>
          <w:ilvl w:val="0"/>
          <w:numId w:val="3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4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http://biblioclub.ru/index.php?page=book&amp;id=232469</w:t>
        </w:r>
      </w:hyperlink>
    </w:p>
    <w:p w:rsidR="00066007" w:rsidRPr="007B1D3E" w:rsidRDefault="00066007" w:rsidP="00066007">
      <w:pPr>
        <w:jc w:val="both"/>
        <w:rPr>
          <w:rFonts w:eastAsia="Calibri"/>
        </w:rPr>
      </w:pPr>
      <w:r w:rsidRPr="007B1D3E">
        <w:rPr>
          <w:rFonts w:eastAsia="Calibri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066007" w:rsidRPr="007B1D3E" w:rsidTr="008714D6">
        <w:tc>
          <w:tcPr>
            <w:tcW w:w="2887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066007" w:rsidRPr="007B1D3E" w:rsidTr="008714D6">
        <w:tc>
          <w:tcPr>
            <w:tcW w:w="2887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Научная электронная библиотека</w:t>
            </w:r>
          </w:p>
        </w:tc>
      </w:tr>
      <w:tr w:rsidR="00066007" w:rsidRPr="007B1D3E" w:rsidTr="008714D6">
        <w:tc>
          <w:tcPr>
            <w:tcW w:w="2887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066007" w:rsidRPr="007B1D3E" w:rsidRDefault="00066007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066007" w:rsidRPr="007B1D3E" w:rsidRDefault="00066007" w:rsidP="00066007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066007" w:rsidRPr="007B1D3E" w:rsidRDefault="00066007" w:rsidP="00066007">
      <w:pPr>
        <w:autoSpaceDE w:val="0"/>
        <w:autoSpaceDN w:val="0"/>
        <w:adjustRightInd w:val="0"/>
        <w:jc w:val="both"/>
        <w:rPr>
          <w:b/>
          <w:bCs/>
        </w:rPr>
      </w:pP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085038" w:rsidRPr="00F6388C" w:rsidRDefault="00085038" w:rsidP="00085038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5038" w:rsidRPr="00F6388C" w:rsidRDefault="00085038" w:rsidP="00085038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80F3C" w:rsidRPr="007450E6" w:rsidRDefault="00180F3C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8" w:name="_Toc17956152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7E6057">
        <w:rPr>
          <w:rFonts w:ascii="Times New Roman" w:hAnsi="Times New Roman" w:cs="Times New Roman"/>
          <w:b/>
          <w:caps/>
          <w:kern w:val="24"/>
          <w:sz w:val="24"/>
          <w:szCs w:val="24"/>
        </w:rPr>
        <w:t>2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«научная журналистика»</w:t>
      </w:r>
      <w:bookmarkEnd w:id="18"/>
    </w:p>
    <w:p w:rsidR="00180F3C" w:rsidRPr="007B1D3E" w:rsidRDefault="00180F3C" w:rsidP="00180F3C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180F3C" w:rsidRPr="007B1D3E" w:rsidRDefault="00180F3C" w:rsidP="00180F3C">
      <w:pPr>
        <w:jc w:val="both"/>
      </w:pPr>
      <w:r w:rsidRPr="007B1D3E">
        <w:t>Данный курс расширяет курс по методике обучения физике.</w:t>
      </w: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180F3C" w:rsidRPr="007B1D3E" w:rsidRDefault="00180F3C" w:rsidP="00180F3C">
      <w:r w:rsidRPr="007B1D3E">
        <w:t>Дисциплина «</w:t>
      </w:r>
      <w:r w:rsidRPr="002D069A">
        <w:rPr>
          <w:iCs/>
          <w:color w:val="000000"/>
        </w:rPr>
        <w:t>Научная журналистика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2D069A">
        <w:rPr>
          <w:iCs/>
          <w:color w:val="000000"/>
        </w:rPr>
        <w:t>Научная журналистика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180F3C" w:rsidRPr="007B1D3E" w:rsidRDefault="00180F3C" w:rsidP="00180F3C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180F3C" w:rsidRPr="007B1D3E" w:rsidRDefault="00180F3C" w:rsidP="00180F3C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180F3C" w:rsidRDefault="00180F3C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написания популярной статьи</w:t>
      </w:r>
      <w:r w:rsidRPr="007B1D3E">
        <w:t>;</w:t>
      </w:r>
    </w:p>
    <w:p w:rsidR="00180F3C" w:rsidRPr="007B1D3E" w:rsidRDefault="00180F3C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подготовки популярного доклада</w:t>
      </w:r>
      <w:r w:rsidRPr="007B1D3E">
        <w:t>;</w:t>
      </w:r>
    </w:p>
    <w:p w:rsidR="00180F3C" w:rsidRPr="007B1D3E" w:rsidRDefault="00180F3C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lastRenderedPageBreak/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180F3C" w:rsidRPr="007B1D3E" w:rsidTr="008714D6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085038" w:rsidRPr="007B1D3E" w:rsidTr="00F0718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038" w:rsidRPr="007B1D3E" w:rsidRDefault="00085038" w:rsidP="00085038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038" w:rsidRPr="007A5570" w:rsidRDefault="007E6057" w:rsidP="00085038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5038" w:rsidRPr="007B1D3E" w:rsidRDefault="00085038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2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85038" w:rsidRPr="007B1D3E" w:rsidRDefault="00085038" w:rsidP="00085038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038" w:rsidRPr="007B1D3E" w:rsidRDefault="007E6057" w:rsidP="00085038">
            <w:pPr>
              <w:autoSpaceDE w:val="0"/>
              <w:autoSpaceDN w:val="0"/>
              <w:adjustRightInd w:val="0"/>
              <w:jc w:val="both"/>
            </w:pPr>
            <w:r w:rsidRPr="001C7352">
              <w:t>УК.4.2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038" w:rsidRPr="007B1D3E" w:rsidRDefault="00085038" w:rsidP="00085038">
            <w:pPr>
              <w:jc w:val="both"/>
            </w:pPr>
            <w:r w:rsidRPr="007B1D3E">
              <w:t>Тест в ЭОС</w:t>
            </w:r>
          </w:p>
          <w:p w:rsidR="00085038" w:rsidRPr="007B1D3E" w:rsidRDefault="00085038" w:rsidP="00085038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180F3C" w:rsidRPr="007B1D3E" w:rsidTr="008714D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180F3C" w:rsidRPr="007B1D3E" w:rsidTr="008714D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Лаб.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Научная журналистика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1.1. </w:t>
            </w:r>
            <w:r>
              <w:t>Искусство складывания слов друг с другом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1.2. </w:t>
            </w:r>
            <w:r>
              <w:t>Жанры научной журналистики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1.3. </w:t>
            </w:r>
            <w:r>
              <w:t>Редакторская правка своего и чужого текста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3B5415" w:rsidRDefault="00180F3C" w:rsidP="00180F3C">
            <w:r w:rsidRPr="007B1D3E">
              <w:t xml:space="preserve">1.4. </w:t>
            </w:r>
            <w:r>
              <w:t>Устройство современной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1.5 </w:t>
            </w:r>
            <w:r>
              <w:t>Мировые тренды научной журналистики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Практика письма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2.1. </w:t>
            </w:r>
            <w:r>
              <w:t>План статьи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2.2. </w:t>
            </w:r>
            <w:r>
              <w:t>Подбор авторитетных источников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180F3C">
            <w:r w:rsidRPr="007B1D3E">
              <w:t xml:space="preserve">2.3. </w:t>
            </w:r>
            <w:r>
              <w:t xml:space="preserve">Подбор иллюстративного материала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D40508">
            <w:r w:rsidRPr="007B1D3E">
              <w:t xml:space="preserve">2.4 </w:t>
            </w:r>
            <w:r w:rsidR="00D40508">
              <w:t>Публикация статьи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0F3C" w:rsidRDefault="00180F3C" w:rsidP="008714D6">
            <w:pPr>
              <w:jc w:val="center"/>
            </w:pPr>
            <w:r w:rsidRPr="005C3DCB">
              <w:t>8</w:t>
            </w:r>
          </w:p>
        </w:tc>
      </w:tr>
      <w:tr w:rsidR="00180F3C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0F3C" w:rsidRPr="007B1D3E" w:rsidRDefault="00180F3C" w:rsidP="008714D6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180F3C" w:rsidRPr="007B1D3E" w:rsidRDefault="00180F3C" w:rsidP="00180F3C">
      <w:pPr>
        <w:ind w:left="720"/>
        <w:jc w:val="center"/>
        <w:rPr>
          <w:b/>
        </w:rPr>
      </w:pP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180F3C" w:rsidRPr="007B1D3E" w:rsidRDefault="00180F3C" w:rsidP="00180F3C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180F3C" w:rsidRPr="007B1D3E" w:rsidRDefault="00180F3C" w:rsidP="00180F3C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lastRenderedPageBreak/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180F3C" w:rsidRPr="007B1D3E" w:rsidRDefault="00180F3C" w:rsidP="00180F3C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096528" w:rsidRDefault="00096528" w:rsidP="00096528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096528" w:rsidRPr="008A6E6B" w:rsidTr="005F2272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096528" w:rsidRPr="008A6E6B" w:rsidTr="005F2272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Научная журналистика</w:t>
            </w:r>
          </w:p>
        </w:tc>
      </w:tr>
      <w:tr w:rsidR="0008503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7B1D3E" w:rsidRDefault="00085038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2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096528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096528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96528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096528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Практика письма</w:t>
            </w:r>
          </w:p>
        </w:tc>
      </w:tr>
      <w:tr w:rsidR="00085038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7B1D3E" w:rsidRDefault="00085038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2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96528" w:rsidRPr="008A6E6B" w:rsidRDefault="00085038" w:rsidP="00096528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096528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96528" w:rsidRPr="008A6E6B" w:rsidRDefault="00096528" w:rsidP="000965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180F3C" w:rsidRPr="007B1D3E" w:rsidRDefault="00180F3C" w:rsidP="00180F3C">
      <w:pPr>
        <w:autoSpaceDE w:val="0"/>
        <w:autoSpaceDN w:val="0"/>
        <w:adjustRightInd w:val="0"/>
        <w:jc w:val="both"/>
        <w:rPr>
          <w:bCs/>
          <w:i/>
        </w:rPr>
      </w:pPr>
    </w:p>
    <w:p w:rsidR="00180F3C" w:rsidRPr="007B1D3E" w:rsidRDefault="00180F3C" w:rsidP="00180F3C">
      <w:pPr>
        <w:jc w:val="both"/>
      </w:pP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180F3C" w:rsidRPr="007B1D3E" w:rsidRDefault="00180F3C" w:rsidP="0018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5B4154">
        <w:rPr>
          <w:rFonts w:ascii="Times New Roman" w:hAnsi="Times New Roman"/>
          <w:sz w:val="24"/>
          <w:szCs w:val="24"/>
        </w:rPr>
        <w:t>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5B4154">
        <w:rPr>
          <w:rFonts w:ascii="Times New Roman" w:hAnsi="Times New Roman"/>
          <w:sz w:val="24"/>
          <w:szCs w:val="24"/>
        </w:rPr>
        <w:t>испр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[сайт]. — URL: </w:t>
      </w:r>
      <w:hyperlink r:id="rId145" w:tgtFrame="_blank" w:history="1">
        <w:r w:rsidRPr="005B4154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5B4154">
        <w:rPr>
          <w:rFonts w:ascii="Times New Roman" w:hAnsi="Times New Roman"/>
          <w:sz w:val="24"/>
          <w:szCs w:val="24"/>
        </w:rPr>
        <w:t> </w:t>
      </w:r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5B4154">
        <w:rPr>
          <w:rFonts w:ascii="Times New Roman" w:hAnsi="Times New Roman"/>
          <w:sz w:val="24"/>
          <w:szCs w:val="24"/>
        </w:rPr>
        <w:t>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п</w:t>
      </w:r>
      <w:proofErr w:type="gramEnd"/>
      <w:r w:rsidRPr="005B4154"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B4154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B4154">
        <w:rPr>
          <w:rFonts w:ascii="Times New Roman" w:hAnsi="Times New Roman"/>
          <w:sz w:val="24"/>
          <w:szCs w:val="24"/>
        </w:rPr>
        <w:t>Юрайт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[сайт]. — URL: </w:t>
      </w:r>
      <w:hyperlink r:id="rId146" w:tgtFrame="_blank" w:history="1">
        <w:r w:rsidRPr="005B4154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5B4154">
        <w:rPr>
          <w:rFonts w:ascii="Times New Roman" w:hAnsi="Times New Roman"/>
          <w:sz w:val="24"/>
          <w:szCs w:val="24"/>
        </w:rPr>
        <w:t>Даутова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И.В.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47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</w:t>
      </w:r>
      <w:r w:rsidRPr="005B4154">
        <w:rPr>
          <w:rFonts w:ascii="Times New Roman" w:hAnsi="Times New Roman"/>
          <w:sz w:val="24"/>
          <w:szCs w:val="24"/>
        </w:rPr>
        <w:lastRenderedPageBreak/>
        <w:t xml:space="preserve">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148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http://biblioclub.ru/index.php?page=book&amp;id=462122</w:t>
        </w:r>
      </w:hyperlink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5B4154">
        <w:rPr>
          <w:rFonts w:ascii="Times New Roman" w:hAnsi="Times New Roman"/>
          <w:sz w:val="24"/>
          <w:szCs w:val="24"/>
        </w:rPr>
        <w:t>Гараева</w:t>
      </w:r>
      <w:proofErr w:type="spellEnd"/>
      <w:r w:rsidRPr="005B4154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49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http://biblioclub.ru/index.php?page=book&amp;id=259213</w:t>
        </w:r>
      </w:hyperlink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50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http://biblioclub.ru/index.php?page=book&amp;id=494768</w:t>
        </w:r>
      </w:hyperlink>
    </w:p>
    <w:p w:rsidR="005B4154" w:rsidRPr="005B4154" w:rsidRDefault="005B4154" w:rsidP="00A87580">
      <w:pPr>
        <w:pStyle w:val="ac"/>
        <w:numPr>
          <w:ilvl w:val="0"/>
          <w:numId w:val="4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1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http://biblioclub.ru/index.php?page=book&amp;id=494716</w:t>
        </w:r>
      </w:hyperlink>
    </w:p>
    <w:p w:rsidR="005B4154" w:rsidRPr="005B4154" w:rsidRDefault="005B4154" w:rsidP="005B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B4154">
        <w:rPr>
          <w:bCs/>
          <w:i/>
        </w:rPr>
        <w:t>7.2. Дополнительная литература:</w:t>
      </w:r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eastAsia="Droid Sans Fallback" w:hAnsi="Times New Roman"/>
          <w:color w:val="auto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5B4154">
        <w:rPr>
          <w:rFonts w:ascii="Times New Roman" w:hAnsi="Times New Roman"/>
          <w:sz w:val="24"/>
          <w:szCs w:val="24"/>
        </w:rPr>
        <w:t>Даутова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И.В.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52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53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http://biblioclub.ru/index.php?page=book&amp;id=462122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54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http://biblioclub.ru/index.php?page=book&amp;id=494768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5B4154">
        <w:rPr>
          <w:rFonts w:ascii="Times New Roman" w:hAnsi="Times New Roman"/>
          <w:sz w:val="24"/>
          <w:szCs w:val="24"/>
        </w:rPr>
        <w:t>Агибова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5B4154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55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http://biblioclub.ru/index.php?page=book&amp;id=494716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5B4154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5B4154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5B4154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5B4154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56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http://biblioclub.ru/index.php?page=book&amp;id=212824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978-5-4263-0227-3 ;  [Электронный ресурс]. - URL: </w:t>
      </w:r>
      <w:hyperlink r:id="rId157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http://biblioclub.ru/index.php?page=book&amp;id=470630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 w:rsidRPr="005B4154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5B4154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</w:t>
      </w:r>
      <w:r w:rsidRPr="005B4154">
        <w:rPr>
          <w:rFonts w:ascii="Times New Roman" w:hAnsi="Times New Roman"/>
          <w:sz w:val="24"/>
          <w:szCs w:val="24"/>
        </w:rPr>
        <w:lastRenderedPageBreak/>
        <w:t>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978-5-9906550-7-2 ; [Электронный ресурс]. - URL: </w:t>
      </w:r>
      <w:hyperlink r:id="rId158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http://biblioclub.ru/index.php?page=book&amp;id=437292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B4154">
        <w:rPr>
          <w:rFonts w:ascii="Times New Roman" w:hAnsi="Times New Roman"/>
          <w:sz w:val="24"/>
          <w:szCs w:val="24"/>
        </w:rPr>
        <w:t>Егупова</w:t>
      </w:r>
      <w:proofErr w:type="spellEnd"/>
      <w:r w:rsidRPr="005B4154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5B4154">
        <w:rPr>
          <w:rFonts w:ascii="Times New Roman" w:hAnsi="Times New Roman"/>
          <w:sz w:val="24"/>
          <w:szCs w:val="24"/>
        </w:rPr>
        <w:t>Егупова</w:t>
      </w:r>
      <w:proofErr w:type="spellEnd"/>
      <w:r w:rsidRPr="005B4154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5B415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B4154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9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http://biblioclub.ru/index.php?page=book&amp;id=275584</w:t>
        </w:r>
      </w:hyperlink>
    </w:p>
    <w:p w:rsidR="005B4154" w:rsidRPr="005B4154" w:rsidRDefault="005B4154" w:rsidP="00A87580">
      <w:pPr>
        <w:pStyle w:val="ac"/>
        <w:numPr>
          <w:ilvl w:val="0"/>
          <w:numId w:val="4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4154"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 w:rsidRPr="005B415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B415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0" w:history="1">
        <w:r w:rsidRPr="005B4154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http://biblioclub.ru/index.php?page=book&amp;id=232469</w:t>
        </w:r>
      </w:hyperlink>
    </w:p>
    <w:p w:rsidR="00180F3C" w:rsidRPr="007B1D3E" w:rsidRDefault="00180F3C" w:rsidP="00180F3C">
      <w:pPr>
        <w:jc w:val="both"/>
        <w:rPr>
          <w:rFonts w:eastAsia="Calibri"/>
        </w:rPr>
      </w:pPr>
      <w:r w:rsidRPr="007B1D3E">
        <w:rPr>
          <w:rFonts w:eastAsia="Calibri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180F3C" w:rsidRPr="007B1D3E" w:rsidTr="008714D6">
        <w:tc>
          <w:tcPr>
            <w:tcW w:w="2887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180F3C" w:rsidRPr="007B1D3E" w:rsidTr="008714D6">
        <w:tc>
          <w:tcPr>
            <w:tcW w:w="2887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Научная электронная библиотека</w:t>
            </w:r>
          </w:p>
        </w:tc>
      </w:tr>
      <w:tr w:rsidR="00180F3C" w:rsidRPr="007B1D3E" w:rsidTr="008714D6">
        <w:tc>
          <w:tcPr>
            <w:tcW w:w="2887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180F3C" w:rsidRPr="007B1D3E" w:rsidRDefault="00180F3C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180F3C" w:rsidRPr="007B1D3E" w:rsidRDefault="00180F3C" w:rsidP="00180F3C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</w:p>
    <w:p w:rsidR="00180F3C" w:rsidRPr="007B1D3E" w:rsidRDefault="00180F3C" w:rsidP="00180F3C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085038" w:rsidRPr="00F6388C" w:rsidRDefault="00085038" w:rsidP="00085038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5038" w:rsidRPr="00F6388C" w:rsidRDefault="00085038" w:rsidP="00085038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80F3C" w:rsidRPr="007B1D3E" w:rsidRDefault="00180F3C" w:rsidP="00180F3C">
      <w:pPr>
        <w:tabs>
          <w:tab w:val="left" w:pos="-1560"/>
        </w:tabs>
        <w:jc w:val="both"/>
      </w:pPr>
    </w:p>
    <w:p w:rsidR="008714D6" w:rsidRPr="007450E6" w:rsidRDefault="008714D6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19" w:name="_Toc17956153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7E6057">
        <w:rPr>
          <w:rFonts w:ascii="Times New Roman" w:hAnsi="Times New Roman" w:cs="Times New Roman"/>
          <w:b/>
          <w:caps/>
          <w:kern w:val="24"/>
          <w:sz w:val="24"/>
          <w:szCs w:val="24"/>
        </w:rPr>
        <w:t>3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«Аэродинамика»</w:t>
      </w:r>
      <w:bookmarkEnd w:id="19"/>
    </w:p>
    <w:p w:rsidR="008714D6" w:rsidRPr="007B1D3E" w:rsidRDefault="008714D6" w:rsidP="008714D6">
      <w:pPr>
        <w:jc w:val="both"/>
      </w:pPr>
      <w:r w:rsidRPr="007B1D3E">
        <w:rPr>
          <w:highlight w:val="white"/>
        </w:rPr>
        <w:t>Рабочая программа учебной дисциплины «</w:t>
      </w:r>
      <w:r>
        <w:t>Аэродинамика</w:t>
      </w:r>
      <w:r w:rsidRPr="007B1D3E">
        <w:rPr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E6057">
        <w:rPr>
          <w:highlight w:val="white"/>
        </w:rPr>
        <w:t>+</w:t>
      </w:r>
      <w:r w:rsidRPr="007B1D3E">
        <w:rPr>
          <w:highlight w:val="white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7B1D3E">
        <w:rPr>
          <w:highlight w:val="white"/>
        </w:rPr>
        <w:t>ВО</w:t>
      </w:r>
      <w:proofErr w:type="gramEnd"/>
      <w:r w:rsidRPr="007B1D3E">
        <w:rPr>
          <w:highlight w:val="white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714D6" w:rsidRPr="007B1D3E" w:rsidRDefault="008714D6" w:rsidP="008714D6">
      <w:pPr>
        <w:jc w:val="both"/>
      </w:pPr>
      <w:r w:rsidRPr="007B1D3E">
        <w:rPr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естественнонаучных дисциплин на иностранном языке</w:t>
      </w:r>
      <w:r w:rsidRPr="007B1D3E">
        <w:t>.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2. Место в структуре модуля</w:t>
      </w:r>
    </w:p>
    <w:p w:rsidR="008714D6" w:rsidRPr="007B1D3E" w:rsidRDefault="008714D6" w:rsidP="008714D6">
      <w:pPr>
        <w:jc w:val="both"/>
      </w:pPr>
      <w:r w:rsidRPr="007B1D3E">
        <w:t>Дисциплина «</w:t>
      </w:r>
      <w:r>
        <w:t>Аэродинамика</w:t>
      </w:r>
      <w:r w:rsidRPr="007B1D3E">
        <w:t xml:space="preserve">» является дисциплиной по выбору модуля </w:t>
      </w:r>
      <w:r w:rsidRPr="007B1D3E">
        <w:rPr>
          <w:highlight w:val="white"/>
        </w:rPr>
        <w:t>«</w:t>
      </w:r>
      <w:r>
        <w:rPr>
          <w:highlight w:val="white"/>
        </w:rPr>
        <w:t>Подготовка физика-ученого</w:t>
      </w:r>
      <w:r w:rsidRPr="007B1D3E">
        <w:rPr>
          <w:highlight w:val="white"/>
        </w:rPr>
        <w:t>»</w:t>
      </w:r>
      <w:r w:rsidRPr="007B1D3E">
        <w:t xml:space="preserve"> и опирается на знания и умения, полученные в ходе изучения базовой дисциплины "Английский язык".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3. Цели и задачи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Целью</w:t>
      </w:r>
      <w:r w:rsidRPr="007B1D3E">
        <w:t xml:space="preserve"> дисциплины «</w:t>
      </w:r>
      <w:r>
        <w:t>Аэродинамика</w:t>
      </w:r>
      <w:r w:rsidRPr="007B1D3E">
        <w:t xml:space="preserve">» является формирование иноязычной коммуникативной компетенции студентов, позволяющей им интегрироваться в международную </w:t>
      </w:r>
      <w:r w:rsidRPr="007B1D3E">
        <w:lastRenderedPageBreak/>
        <w:t>профессиональную среду и использовать иностранный язык как средство межкультурного и профессионального общения.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B1D3E">
        <w:rPr>
          <w:rFonts w:eastAsia="TimesNewRomanPSMT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и родным языками </w:t>
      </w:r>
      <w:proofErr w:type="spellStart"/>
      <w:r w:rsidRPr="007B1D3E">
        <w:rPr>
          <w:rFonts w:eastAsia="TimesNewRomanPSMT"/>
        </w:rPr>
        <w:t>исовершенствованию</w:t>
      </w:r>
      <w:proofErr w:type="spellEnd"/>
      <w:r w:rsidRPr="007B1D3E">
        <w:rPr>
          <w:rFonts w:eastAsia="TimesNewRomanPSMT"/>
        </w:rPr>
        <w:t xml:space="preserve"> навыков письменного и устного перевода.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B1D3E">
        <w:rPr>
          <w:rFonts w:eastAsia="TimesNewRomanPSMT"/>
          <w:b/>
          <w:bCs/>
        </w:rPr>
        <w:t xml:space="preserve">Задачи </w:t>
      </w:r>
      <w:r w:rsidRPr="007B1D3E">
        <w:rPr>
          <w:rFonts w:eastAsia="TimesNewRomanPSMT"/>
          <w:bCs/>
        </w:rPr>
        <w:t>дисциплины</w:t>
      </w:r>
      <w:r>
        <w:rPr>
          <w:rFonts w:eastAsia="TimesNewRomanPSMT"/>
          <w:bCs/>
        </w:rPr>
        <w:t xml:space="preserve"> </w:t>
      </w:r>
      <w:r w:rsidRPr="007B1D3E">
        <w:t>«</w:t>
      </w:r>
      <w:r>
        <w:t>Аэродинамика</w:t>
      </w:r>
      <w:r w:rsidRPr="007B1D3E">
        <w:t>»</w:t>
      </w:r>
      <w:r w:rsidRPr="007B1D3E">
        <w:rPr>
          <w:rFonts w:eastAsia="TimesNewRomanPSMT"/>
        </w:rPr>
        <w:t>:</w:t>
      </w:r>
    </w:p>
    <w:p w:rsidR="008714D6" w:rsidRPr="007B1D3E" w:rsidRDefault="008714D6" w:rsidP="008714D6">
      <w:pPr>
        <w:jc w:val="both"/>
      </w:pPr>
      <w:r w:rsidRPr="007B1D3E"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научных текстов.</w:t>
      </w:r>
    </w:p>
    <w:p w:rsidR="008714D6" w:rsidRPr="007B1D3E" w:rsidRDefault="008714D6" w:rsidP="008714D6">
      <w:pPr>
        <w:jc w:val="both"/>
      </w:pPr>
      <w:r w:rsidRPr="007B1D3E"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  <w:r w:rsidRPr="007B1D3E">
        <w:rPr>
          <w:b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8714D6" w:rsidRPr="007B1D3E" w:rsidTr="008714D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Код ОР</w:t>
            </w:r>
          </w:p>
          <w:p w:rsidR="008714D6" w:rsidRPr="007B1D3E" w:rsidRDefault="008714D6" w:rsidP="008714D6">
            <w:pPr>
              <w:jc w:val="center"/>
            </w:pPr>
            <w:r w:rsidRPr="007B1D3E"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4D6" w:rsidRPr="007B1D3E" w:rsidRDefault="008714D6" w:rsidP="008714D6">
            <w:pPr>
              <w:jc w:val="center"/>
            </w:pPr>
            <w:r w:rsidRPr="007B1D3E"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4D6" w:rsidRPr="007B1D3E" w:rsidRDefault="008714D6" w:rsidP="008714D6">
            <w:pPr>
              <w:jc w:val="center"/>
            </w:pPr>
            <w:r w:rsidRPr="007B1D3E"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Средства оценивания ОР</w:t>
            </w:r>
          </w:p>
        </w:tc>
      </w:tr>
      <w:tr w:rsidR="00085038" w:rsidRPr="007B1D3E" w:rsidTr="008714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038" w:rsidRPr="007B1D3E" w:rsidRDefault="00085038" w:rsidP="00085038">
            <w:r w:rsidRPr="007B1D3E"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038" w:rsidRPr="007A5570" w:rsidRDefault="007E6057" w:rsidP="00085038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038" w:rsidRPr="007B1D3E" w:rsidRDefault="00085038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3</w:t>
            </w:r>
            <w:r w:rsidRPr="007B1D3E"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5038" w:rsidRPr="007B1D3E" w:rsidRDefault="00085038" w:rsidP="00085038">
            <w:pPr>
              <w:ind w:left="140" w:right="140"/>
            </w:pPr>
            <w:r w:rsidRPr="007B1D3E"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057" w:rsidRDefault="007E6057" w:rsidP="007E6057">
            <w:r w:rsidRPr="001C7352">
              <w:t xml:space="preserve">УК.1.1. </w:t>
            </w:r>
          </w:p>
          <w:p w:rsidR="007E6057" w:rsidRDefault="007E6057" w:rsidP="007E6057">
            <w:r w:rsidRPr="001C7352">
              <w:t xml:space="preserve">УК.1.2. </w:t>
            </w:r>
          </w:p>
          <w:p w:rsidR="00085038" w:rsidRPr="007B1D3E" w:rsidRDefault="00085038" w:rsidP="00085038">
            <w:pPr>
              <w:ind w:left="140" w:right="14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038" w:rsidRPr="007B1D3E" w:rsidRDefault="00085038" w:rsidP="00085038">
            <w:pPr>
              <w:ind w:left="140" w:right="140"/>
            </w:pPr>
            <w:r w:rsidRPr="007B1D3E">
              <w:t xml:space="preserve">практические задания; </w:t>
            </w:r>
          </w:p>
          <w:p w:rsidR="00085038" w:rsidRPr="007B1D3E" w:rsidRDefault="00085038" w:rsidP="00085038">
            <w:pPr>
              <w:ind w:left="140" w:right="140"/>
            </w:pPr>
            <w:r w:rsidRPr="007B1D3E">
              <w:t>письменная работа (перевод), презентация</w:t>
            </w:r>
          </w:p>
        </w:tc>
      </w:tr>
    </w:tbl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5. Содержание дисциплины</w:t>
      </w:r>
    </w:p>
    <w:p w:rsidR="008714D6" w:rsidRPr="007B1D3E" w:rsidRDefault="008714D6" w:rsidP="008714D6">
      <w:pPr>
        <w:jc w:val="both"/>
      </w:pPr>
      <w:r w:rsidRPr="007B1D3E">
        <w:rPr>
          <w:i/>
        </w:rPr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8714D6" w:rsidRPr="007B1D3E" w:rsidTr="008714D6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ind w:right="60"/>
              <w:jc w:val="center"/>
            </w:pPr>
            <w:r w:rsidRPr="007B1D3E">
              <w:rPr>
                <w:i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  <w:highlight w:val="white"/>
              </w:rPr>
              <w:t>Всего часов по дисциплине</w:t>
            </w:r>
          </w:p>
        </w:tc>
      </w:tr>
      <w:tr w:rsidR="008714D6" w:rsidRPr="007B1D3E" w:rsidTr="008714D6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</w:tr>
      <w:tr w:rsidR="008714D6" w:rsidRPr="007B1D3E" w:rsidTr="008714D6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 xml:space="preserve">Семинары / Практические </w:t>
            </w:r>
            <w:r w:rsidRPr="007B1D3E">
              <w:rPr>
                <w:i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rPr>
                <w:b/>
              </w:rPr>
            </w:pPr>
            <w:r w:rsidRPr="007B1D3E">
              <w:rPr>
                <w:b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1.2. Лексические, грамматические и 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rPr>
                <w:b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pStyle w:val="220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pStyle w:val="220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2.2. Энциклопедическая статья на тему </w:t>
            </w:r>
            <w:r w:rsidRPr="008714D6">
              <w:rPr>
                <w:rFonts w:ascii="Times New Roman" w:hAnsi="Times New Roman"/>
                <w:b w:val="0"/>
                <w:sz w:val="24"/>
                <w:szCs w:val="24"/>
              </w:rPr>
              <w:t>Аэродинамика</w:t>
            </w: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2.3. Деловое письмо профессору по вопросу эксперимента по </w:t>
            </w:r>
            <w:r>
              <w:t>аэродинамике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2.5. Текст статьи по </w:t>
            </w:r>
            <w:r>
              <w:t>аэродинамике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2.6. Лекции и презентации по </w:t>
            </w:r>
            <w:r>
              <w:t>аэродинамике.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2.7. Научно-популярный текст «</w:t>
            </w:r>
            <w:r>
              <w:t>Аэродинамика</w:t>
            </w:r>
            <w:r w:rsidRPr="007B1D3E"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2.8. Научно-технический текст по </w:t>
            </w:r>
            <w:r>
              <w:t>аэродинамике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2.9. </w:t>
            </w:r>
            <w:proofErr w:type="spellStart"/>
            <w:r w:rsidRPr="007B1D3E">
              <w:t>Газетно</w:t>
            </w:r>
            <w:proofErr w:type="spellEnd"/>
            <w:r w:rsidRPr="007B1D3E">
              <w:t xml:space="preserve"> - журнальный информационный текст про открытие в области </w:t>
            </w:r>
            <w:r>
              <w:t>аэродинамики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rPr>
                <w:b/>
              </w:rPr>
            </w:pPr>
            <w:r w:rsidRPr="007B1D3E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  <w:r w:rsidRPr="007B1D3E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  <w:r w:rsidRPr="007B1D3E">
              <w:rPr>
                <w:b/>
              </w:rPr>
              <w:t>72</w:t>
            </w:r>
          </w:p>
        </w:tc>
      </w:tr>
    </w:tbl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5.2. Методы обучения</w:t>
      </w:r>
    </w:p>
    <w:p w:rsidR="008714D6" w:rsidRPr="007B1D3E" w:rsidRDefault="008714D6" w:rsidP="008714D6">
      <w:pPr>
        <w:jc w:val="both"/>
      </w:pPr>
      <w:r w:rsidRPr="007B1D3E">
        <w:t>При изучении дисциплины «</w:t>
      </w:r>
      <w:r>
        <w:t>Аэродинамика</w:t>
      </w:r>
      <w:r w:rsidRPr="007B1D3E">
        <w:t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</w:t>
      </w:r>
      <w:r>
        <w:t xml:space="preserve"> </w:t>
      </w:r>
      <w:r w:rsidRPr="007B1D3E">
        <w:t>Internet-ресурсов, информационных баз, методических разработок, специальной учебной литературы</w:t>
      </w:r>
      <w:r>
        <w:t xml:space="preserve"> </w:t>
      </w:r>
      <w:r w:rsidRPr="007B1D3E">
        <w:t>при подготовке перевода.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Pr="008A6E6B" w:rsidRDefault="008714D6" w:rsidP="008714D6">
      <w:pPr>
        <w:jc w:val="both"/>
        <w:rPr>
          <w:b/>
        </w:rPr>
      </w:pPr>
      <w:r w:rsidRPr="008A6E6B">
        <w:rPr>
          <w:b/>
        </w:rPr>
        <w:t xml:space="preserve">6. </w:t>
      </w:r>
      <w:r w:rsidR="005F2272" w:rsidRPr="008A6E6B">
        <w:rPr>
          <w:b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F2272" w:rsidRPr="008A6E6B" w:rsidTr="008A6E6B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5F2272" w:rsidRPr="008A6E6B" w:rsidTr="008A6E6B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Теоретические аспекты перевода</w:t>
            </w:r>
          </w:p>
        </w:tc>
      </w:tr>
      <w:tr w:rsidR="00085038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7B1D3E" w:rsidRDefault="00085038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3</w:t>
            </w:r>
            <w:r w:rsidRPr="007B1D3E"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2. </w:t>
            </w:r>
            <w:r w:rsidR="008A6E6B" w:rsidRPr="008A6E6B">
              <w:rPr>
                <w:b/>
                <w:sz w:val="20"/>
                <w:szCs w:val="20"/>
              </w:rPr>
              <w:t>Освоение текстовых жанров в письменном переводе</w:t>
            </w:r>
          </w:p>
        </w:tc>
      </w:tr>
      <w:tr w:rsidR="00085038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85038" w:rsidRPr="007B1D3E" w:rsidRDefault="00085038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3</w:t>
            </w:r>
            <w:r w:rsidRPr="007B1D3E"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038" w:rsidRPr="008A6E6B" w:rsidRDefault="00085038" w:rsidP="00085038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085038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  <w:r w:rsidRPr="007B1D3E">
        <w:rPr>
          <w:b/>
        </w:rPr>
        <w:t>7. Учебно-методическое и информационное обеспечение</w:t>
      </w:r>
    </w:p>
    <w:p w:rsidR="008714D6" w:rsidRPr="007B1D3E" w:rsidRDefault="008714D6" w:rsidP="008714D6">
      <w:pPr>
        <w:jc w:val="both"/>
      </w:pPr>
      <w:r w:rsidRPr="007B1D3E">
        <w:rPr>
          <w:i/>
        </w:rPr>
        <w:t>7.1. Основная</w:t>
      </w:r>
      <w:r w:rsidR="00085038">
        <w:rPr>
          <w:i/>
        </w:rPr>
        <w:t xml:space="preserve"> </w:t>
      </w:r>
      <w:r w:rsidRPr="007B1D3E">
        <w:rPr>
          <w:i/>
        </w:rPr>
        <w:t>литература</w:t>
      </w:r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1. </w:t>
      </w:r>
      <w:r w:rsidR="00085038" w:rsidRPr="00085038">
        <w:rPr>
          <w:color w:val="auto"/>
        </w:rPr>
        <w:t>Чиж, Р.Н. Иностранный язык (английский)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учебное пособие / Р.Н. Чиж ;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Высшая школа народных искусств, 2017. - 77 с. - </w:t>
      </w:r>
      <w:proofErr w:type="spellStart"/>
      <w:r w:rsidR="00085038" w:rsidRPr="00085038">
        <w:rPr>
          <w:color w:val="auto"/>
        </w:rPr>
        <w:t>Библиогр</w:t>
      </w:r>
      <w:proofErr w:type="spellEnd"/>
      <w:r w:rsidR="00085038" w:rsidRPr="00085038">
        <w:rPr>
          <w:color w:val="auto"/>
        </w:rPr>
        <w:t>. в кн. - ISBN 978-5-906697-47-9</w:t>
      </w:r>
      <w:proofErr w:type="gramStart"/>
      <w:r w:rsidR="00085038" w:rsidRPr="00085038">
        <w:rPr>
          <w:color w:val="auto"/>
        </w:rPr>
        <w:t xml:space="preserve"> ;</w:t>
      </w:r>
      <w:proofErr w:type="gramEnd"/>
      <w:r w:rsidR="00085038" w:rsidRPr="00085038">
        <w:rPr>
          <w:color w:val="auto"/>
        </w:rPr>
        <w:t xml:space="preserve"> То же [Электронный ресурс]. - URL: </w:t>
      </w:r>
      <w:hyperlink r:id="rId161" w:history="1">
        <w:r w:rsidR="00085038" w:rsidRPr="00085038">
          <w:rPr>
            <w:rStyle w:val="a7"/>
            <w:color w:val="auto"/>
          </w:rPr>
          <w:t>http://biblioclub.ru/index.php?page=book&amp;id=499441</w:t>
        </w:r>
      </w:hyperlink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2. </w:t>
      </w:r>
      <w:proofErr w:type="spellStart"/>
      <w:r w:rsidR="00085038" w:rsidRPr="00085038">
        <w:rPr>
          <w:color w:val="auto"/>
        </w:rPr>
        <w:t>Припадчев</w:t>
      </w:r>
      <w:proofErr w:type="spellEnd"/>
      <w:r w:rsidR="00085038" w:rsidRPr="00085038">
        <w:rPr>
          <w:color w:val="auto"/>
        </w:rPr>
        <w:t>, А.Д. Эскизное проектирование воздушных судов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учебное пособие / А.Д. </w:t>
      </w:r>
      <w:proofErr w:type="spellStart"/>
      <w:r w:rsidR="00085038" w:rsidRPr="00085038">
        <w:rPr>
          <w:color w:val="auto"/>
        </w:rPr>
        <w:t>Припадчев</w:t>
      </w:r>
      <w:proofErr w:type="spellEnd"/>
      <w:r w:rsidR="00085038" w:rsidRPr="00085038">
        <w:rPr>
          <w:color w:val="auto"/>
        </w:rPr>
        <w:t>, Н.З. Султанов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ОГУ, 2012. - 117 с. : ил., табл. - </w:t>
      </w:r>
      <w:proofErr w:type="spellStart"/>
      <w:r w:rsidR="00085038" w:rsidRPr="00085038">
        <w:rPr>
          <w:color w:val="auto"/>
        </w:rPr>
        <w:t>Библиогр</w:t>
      </w:r>
      <w:proofErr w:type="spellEnd"/>
      <w:r w:rsidR="00085038" w:rsidRPr="00085038">
        <w:rPr>
          <w:color w:val="auto"/>
        </w:rPr>
        <w:t>. в кн.</w:t>
      </w:r>
      <w:proofErr w:type="gramStart"/>
      <w:r w:rsidR="00085038" w:rsidRPr="00085038">
        <w:rPr>
          <w:color w:val="auto"/>
        </w:rPr>
        <w:t xml:space="preserve"> ;</w:t>
      </w:r>
      <w:proofErr w:type="gramEnd"/>
      <w:r w:rsidR="00085038" w:rsidRPr="00085038">
        <w:rPr>
          <w:color w:val="auto"/>
        </w:rPr>
        <w:t xml:space="preserve"> То же [Электронный ресурс]. - URL: </w:t>
      </w:r>
      <w:hyperlink r:id="rId162" w:history="1">
        <w:r w:rsidR="00085038" w:rsidRPr="00085038">
          <w:rPr>
            <w:rStyle w:val="a7"/>
            <w:color w:val="auto"/>
          </w:rPr>
          <w:t>http://biblioclub.ru/index.php?page=book&amp;id=259335</w:t>
        </w:r>
      </w:hyperlink>
    </w:p>
    <w:p w:rsidR="008714D6" w:rsidRPr="00085038" w:rsidRDefault="008714D6" w:rsidP="00085038">
      <w:pPr>
        <w:ind w:firstLine="709"/>
        <w:jc w:val="both"/>
        <w:rPr>
          <w:color w:val="auto"/>
        </w:rPr>
      </w:pPr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i/>
          <w:color w:val="auto"/>
        </w:rPr>
        <w:lastRenderedPageBreak/>
        <w:t>7.2. Дополнительная</w:t>
      </w:r>
      <w:r w:rsidR="00085038" w:rsidRPr="00085038">
        <w:rPr>
          <w:i/>
          <w:color w:val="auto"/>
        </w:rPr>
        <w:t xml:space="preserve"> </w:t>
      </w:r>
      <w:r w:rsidRPr="00085038">
        <w:rPr>
          <w:i/>
          <w:color w:val="auto"/>
        </w:rPr>
        <w:t>литература</w:t>
      </w:r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1. </w:t>
      </w:r>
      <w:r w:rsidR="00085038" w:rsidRPr="00085038">
        <w:rPr>
          <w:color w:val="auto"/>
        </w:rPr>
        <w:t>Беляева, И.В. Иностранный язык в сфере профессиональной коммуникации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учебное пособие / И.В. Беляева, Е.Ю. Нестеренко, Т.И. </w:t>
      </w:r>
      <w:proofErr w:type="spellStart"/>
      <w:r w:rsidR="00085038" w:rsidRPr="00085038">
        <w:rPr>
          <w:color w:val="auto"/>
        </w:rPr>
        <w:t>Сорогина</w:t>
      </w:r>
      <w:proofErr w:type="spellEnd"/>
      <w:r w:rsidR="00085038" w:rsidRPr="00085038">
        <w:rPr>
          <w:color w:val="auto"/>
        </w:rPr>
        <w:t xml:space="preserve"> ; науч. ред. Е.Г. Соболева. - 3-е изд., стер. - Москва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ФЛИНТА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</w:t>
      </w:r>
      <w:proofErr w:type="spellStart"/>
      <w:r w:rsidR="00085038" w:rsidRPr="00085038">
        <w:rPr>
          <w:color w:val="auto"/>
        </w:rPr>
        <w:t>УрФУ</w:t>
      </w:r>
      <w:proofErr w:type="spellEnd"/>
      <w:r w:rsidR="00085038" w:rsidRPr="00085038">
        <w:rPr>
          <w:color w:val="auto"/>
        </w:rPr>
        <w:t>, 2017. - 133 с.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ил. - </w:t>
      </w:r>
      <w:proofErr w:type="spellStart"/>
      <w:r w:rsidR="00085038" w:rsidRPr="00085038">
        <w:rPr>
          <w:color w:val="auto"/>
        </w:rPr>
        <w:t>Библиогр</w:t>
      </w:r>
      <w:proofErr w:type="spellEnd"/>
      <w:r w:rsidR="00085038" w:rsidRPr="00085038">
        <w:rPr>
          <w:color w:val="auto"/>
        </w:rPr>
        <w:t>.: с. 126. - ISBN 978-5-9765-2616-7</w:t>
      </w:r>
      <w:proofErr w:type="gramStart"/>
      <w:r w:rsidR="00085038" w:rsidRPr="00085038">
        <w:rPr>
          <w:color w:val="auto"/>
        </w:rPr>
        <w:t xml:space="preserve"> ;</w:t>
      </w:r>
      <w:proofErr w:type="gramEnd"/>
      <w:r w:rsidR="00085038" w:rsidRPr="00085038">
        <w:rPr>
          <w:color w:val="auto"/>
        </w:rPr>
        <w:t xml:space="preserve"> То же [Электронный ресурс]. - URL: </w:t>
      </w:r>
      <w:hyperlink r:id="rId163" w:history="1">
        <w:r w:rsidR="00085038" w:rsidRPr="00085038">
          <w:rPr>
            <w:rStyle w:val="a7"/>
            <w:color w:val="auto"/>
          </w:rPr>
          <w:t>http://biblioclub.ru/index.php?page=book&amp;id=482141</w:t>
        </w:r>
      </w:hyperlink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2. </w:t>
      </w:r>
      <w:proofErr w:type="spellStart"/>
      <w:r w:rsidR="00085038" w:rsidRPr="00085038">
        <w:rPr>
          <w:color w:val="auto"/>
        </w:rPr>
        <w:t>English</w:t>
      </w:r>
      <w:proofErr w:type="spellEnd"/>
      <w:r w:rsidR="00085038" w:rsidRPr="00085038">
        <w:rPr>
          <w:color w:val="auto"/>
        </w:rPr>
        <w:t xml:space="preserve"> </w:t>
      </w:r>
      <w:proofErr w:type="spellStart"/>
      <w:r w:rsidR="00085038" w:rsidRPr="00085038">
        <w:rPr>
          <w:color w:val="auto"/>
        </w:rPr>
        <w:t>for</w:t>
      </w:r>
      <w:proofErr w:type="spellEnd"/>
      <w:r w:rsidR="00085038" w:rsidRPr="00085038">
        <w:rPr>
          <w:color w:val="auto"/>
        </w:rPr>
        <w:t xml:space="preserve"> </w:t>
      </w:r>
      <w:proofErr w:type="spellStart"/>
      <w:r w:rsidR="00085038" w:rsidRPr="00085038">
        <w:rPr>
          <w:color w:val="auto"/>
        </w:rPr>
        <w:t>Professional</w:t>
      </w:r>
      <w:proofErr w:type="spellEnd"/>
      <w:r w:rsidR="00085038" w:rsidRPr="00085038">
        <w:rPr>
          <w:color w:val="auto"/>
        </w:rPr>
        <w:t xml:space="preserve"> </w:t>
      </w:r>
      <w:proofErr w:type="spellStart"/>
      <w:r w:rsidR="00085038" w:rsidRPr="00085038">
        <w:rPr>
          <w:color w:val="auto"/>
        </w:rPr>
        <w:t>Communication</w:t>
      </w:r>
      <w:proofErr w:type="spellEnd"/>
      <w:r w:rsidR="00085038" w:rsidRPr="00085038">
        <w:rPr>
          <w:color w:val="auto"/>
        </w:rPr>
        <w:t>: по дисциплине «Иностранный язык»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учебное пособие / Э.М. Муртазина, Г.Г. Амирова, И.Ш. Абдуллин, В.А. Сысоев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Издательство КНИТУ, 2012. - Ч. 1. - 256 с.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ил. - </w:t>
      </w:r>
      <w:proofErr w:type="spellStart"/>
      <w:r w:rsidR="00085038" w:rsidRPr="00085038">
        <w:rPr>
          <w:color w:val="auto"/>
        </w:rPr>
        <w:t>Библиогр</w:t>
      </w:r>
      <w:proofErr w:type="spellEnd"/>
      <w:r w:rsidR="00085038" w:rsidRPr="00085038">
        <w:rPr>
          <w:color w:val="auto"/>
        </w:rPr>
        <w:t>. в кн. - ISBN 978-5-7882-1307-1 ; То же [Электронный ресурс]. - URL: </w:t>
      </w:r>
      <w:hyperlink r:id="rId164" w:history="1">
        <w:r w:rsidR="00085038" w:rsidRPr="00085038">
          <w:rPr>
            <w:rStyle w:val="a7"/>
            <w:color w:val="auto"/>
          </w:rPr>
          <w:t>http://biblioclub.ru/index.php?page=book&amp;id=259048</w:t>
        </w:r>
      </w:hyperlink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3. </w:t>
      </w:r>
      <w:r w:rsidR="00085038" w:rsidRPr="00085038">
        <w:rPr>
          <w:color w:val="auto"/>
        </w:rPr>
        <w:t>Элементарный учебник физики Теплота. Молекулярная физика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учебное пособие : в 3-х т. / ред. Г.С. Ландсберг. - 14-е изд. - Москва : </w:t>
      </w:r>
      <w:proofErr w:type="spellStart"/>
      <w:r w:rsidR="00085038" w:rsidRPr="00085038">
        <w:rPr>
          <w:color w:val="auto"/>
        </w:rPr>
        <w:t>Физматлит</w:t>
      </w:r>
      <w:proofErr w:type="spellEnd"/>
      <w:r w:rsidR="00085038" w:rsidRPr="00085038">
        <w:rPr>
          <w:color w:val="auto"/>
        </w:rPr>
        <w:t>, 2010. - Т. 1. Механика. - 612 с. - ISBN 978-5-9221-1256-7</w:t>
      </w:r>
      <w:proofErr w:type="gramStart"/>
      <w:r w:rsidR="00085038" w:rsidRPr="00085038">
        <w:rPr>
          <w:color w:val="auto"/>
        </w:rPr>
        <w:t xml:space="preserve"> ;</w:t>
      </w:r>
      <w:proofErr w:type="gramEnd"/>
      <w:r w:rsidR="00085038" w:rsidRPr="00085038">
        <w:rPr>
          <w:color w:val="auto"/>
        </w:rPr>
        <w:t xml:space="preserve"> То же [Электронный ресурс]. - URL: </w:t>
      </w:r>
      <w:hyperlink r:id="rId165" w:history="1">
        <w:r w:rsidR="00085038" w:rsidRPr="00085038">
          <w:rPr>
            <w:rStyle w:val="a7"/>
            <w:color w:val="auto"/>
          </w:rPr>
          <w:t>http://biblioclub.ru/index.php?page=book&amp;id=82899</w:t>
        </w:r>
      </w:hyperlink>
    </w:p>
    <w:p w:rsidR="008714D6" w:rsidRPr="00085038" w:rsidRDefault="008714D6" w:rsidP="00085038">
      <w:pPr>
        <w:ind w:firstLine="709"/>
        <w:jc w:val="both"/>
        <w:rPr>
          <w:color w:val="auto"/>
        </w:rPr>
      </w:pPr>
      <w:r w:rsidRPr="00085038">
        <w:rPr>
          <w:color w:val="auto"/>
        </w:rPr>
        <w:t xml:space="preserve">4. </w:t>
      </w:r>
      <w:r w:rsidR="00085038" w:rsidRPr="00085038">
        <w:rPr>
          <w:color w:val="auto"/>
        </w:rPr>
        <w:t>Башкин, В.А. Численное исследование задач внешней и внутренней аэродинамики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монография / В.А. Башкин, И.В. Егоров. - Москва</w:t>
      </w:r>
      <w:proofErr w:type="gramStart"/>
      <w:r w:rsidR="00085038" w:rsidRPr="00085038">
        <w:rPr>
          <w:color w:val="auto"/>
        </w:rPr>
        <w:t xml:space="preserve"> :</w:t>
      </w:r>
      <w:proofErr w:type="gramEnd"/>
      <w:r w:rsidR="00085038" w:rsidRPr="00085038">
        <w:rPr>
          <w:color w:val="auto"/>
        </w:rPr>
        <w:t xml:space="preserve"> </w:t>
      </w:r>
      <w:proofErr w:type="spellStart"/>
      <w:r w:rsidR="00085038" w:rsidRPr="00085038">
        <w:rPr>
          <w:color w:val="auto"/>
        </w:rPr>
        <w:t>Физматлит</w:t>
      </w:r>
      <w:proofErr w:type="spellEnd"/>
      <w:r w:rsidR="00085038" w:rsidRPr="00085038">
        <w:rPr>
          <w:color w:val="auto"/>
        </w:rPr>
        <w:t xml:space="preserve">, 2013. - 332 с. : ил., табл. - </w:t>
      </w:r>
      <w:proofErr w:type="spellStart"/>
      <w:r w:rsidR="00085038" w:rsidRPr="00085038">
        <w:rPr>
          <w:color w:val="auto"/>
        </w:rPr>
        <w:t>Библиогр</w:t>
      </w:r>
      <w:proofErr w:type="spellEnd"/>
      <w:r w:rsidR="00085038" w:rsidRPr="00085038">
        <w:rPr>
          <w:color w:val="auto"/>
        </w:rPr>
        <w:t>. в кн. - ISBN 978-5-9221-1524-7</w:t>
      </w:r>
      <w:proofErr w:type="gramStart"/>
      <w:r w:rsidR="00085038" w:rsidRPr="00085038">
        <w:rPr>
          <w:color w:val="auto"/>
        </w:rPr>
        <w:t xml:space="preserve"> ;</w:t>
      </w:r>
      <w:proofErr w:type="gramEnd"/>
      <w:r w:rsidR="00085038" w:rsidRPr="00085038">
        <w:rPr>
          <w:color w:val="auto"/>
        </w:rPr>
        <w:t xml:space="preserve"> То же [Электронный ресурс]. - URL: </w:t>
      </w:r>
      <w:hyperlink r:id="rId166" w:history="1">
        <w:r w:rsidR="00085038" w:rsidRPr="00085038">
          <w:rPr>
            <w:rStyle w:val="a7"/>
            <w:color w:val="auto"/>
          </w:rPr>
          <w:t>http://biblioclub.ru/index.php?page=book&amp;id=275598</w:t>
        </w:r>
      </w:hyperlink>
    </w:p>
    <w:p w:rsidR="008714D6" w:rsidRPr="007B1D3E" w:rsidRDefault="008714D6" w:rsidP="008714D6">
      <w:pPr>
        <w:jc w:val="both"/>
        <w:rPr>
          <w:rFonts w:eastAsia="TimesNewRomanPSMT"/>
        </w:rPr>
      </w:pPr>
    </w:p>
    <w:p w:rsidR="008714D6" w:rsidRPr="007B1D3E" w:rsidRDefault="008714D6" w:rsidP="008714D6">
      <w:pPr>
        <w:jc w:val="both"/>
      </w:pPr>
      <w:r w:rsidRPr="007B1D3E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8714D6" w:rsidRPr="007B1D3E" w:rsidRDefault="008714D6" w:rsidP="008714D6">
      <w:pPr>
        <w:jc w:val="both"/>
      </w:pPr>
      <w:r w:rsidRPr="007B1D3E">
        <w:t xml:space="preserve">1. Алимов, В.В. Специальный перевод. Практический курс перевода / В.В. Алимов, Ю.В. Артемьева. - М.: </w:t>
      </w:r>
      <w:proofErr w:type="spellStart"/>
      <w:r w:rsidRPr="007B1D3E">
        <w:t>Либроком</w:t>
      </w:r>
      <w:proofErr w:type="spellEnd"/>
      <w:r w:rsidRPr="007B1D3E">
        <w:t>, 2014. - 208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2. </w:t>
      </w:r>
      <w:proofErr w:type="spellStart"/>
      <w:r w:rsidRPr="007B1D3E">
        <w:t>Кабакчи</w:t>
      </w:r>
      <w:proofErr w:type="spellEnd"/>
      <w:r w:rsidRPr="007B1D3E">
        <w:t xml:space="preserve">, В. В. Практика английского языка: сб. упражнений по переводу / В. В. </w:t>
      </w:r>
      <w:proofErr w:type="spellStart"/>
      <w:r w:rsidRPr="007B1D3E">
        <w:t>Кабакчи</w:t>
      </w:r>
      <w:proofErr w:type="spellEnd"/>
      <w:r w:rsidRPr="007B1D3E">
        <w:t xml:space="preserve">. - 2-е изд., </w:t>
      </w:r>
      <w:proofErr w:type="spellStart"/>
      <w:r w:rsidRPr="007B1D3E">
        <w:t>испр</w:t>
      </w:r>
      <w:proofErr w:type="spellEnd"/>
      <w:r w:rsidRPr="007B1D3E">
        <w:t>. - СПб.: Союз, 2000. - 256 с.</w:t>
      </w:r>
    </w:p>
    <w:p w:rsidR="008714D6" w:rsidRPr="007B1D3E" w:rsidRDefault="008714D6" w:rsidP="008714D6">
      <w:pPr>
        <w:jc w:val="both"/>
      </w:pPr>
      <w:r w:rsidRPr="007B1D3E">
        <w:t xml:space="preserve">3. Крупнов, В. Н. Практикум по переводу с английского языка на русский: </w:t>
      </w:r>
      <w:proofErr w:type="spellStart"/>
      <w:r w:rsidRPr="007B1D3E">
        <w:t>учеб</w:t>
      </w:r>
      <w:proofErr w:type="gramStart"/>
      <w:r w:rsidRPr="007B1D3E">
        <w:t>.п</w:t>
      </w:r>
      <w:proofErr w:type="gramEnd"/>
      <w:r w:rsidRPr="007B1D3E">
        <w:t>особие</w:t>
      </w:r>
      <w:proofErr w:type="spellEnd"/>
      <w:r w:rsidRPr="007B1D3E">
        <w:t xml:space="preserve"> для студентов вузов / В. Н. Крупнов. - М.: </w:t>
      </w:r>
      <w:proofErr w:type="spellStart"/>
      <w:r w:rsidRPr="007B1D3E">
        <w:t>Высш</w:t>
      </w:r>
      <w:proofErr w:type="spellEnd"/>
      <w:r w:rsidRPr="007B1D3E">
        <w:t xml:space="preserve">. </w:t>
      </w:r>
      <w:proofErr w:type="spellStart"/>
      <w:r w:rsidRPr="007B1D3E">
        <w:t>шк</w:t>
      </w:r>
      <w:proofErr w:type="spellEnd"/>
      <w:r w:rsidRPr="007B1D3E">
        <w:t>., 2005. - 279 с.</w:t>
      </w:r>
    </w:p>
    <w:p w:rsidR="008714D6" w:rsidRPr="007B1D3E" w:rsidRDefault="008714D6" w:rsidP="008714D6">
      <w:pPr>
        <w:jc w:val="both"/>
      </w:pPr>
      <w:r w:rsidRPr="007B1D3E"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</w:t>
      </w:r>
      <w:proofErr w:type="gramStart"/>
      <w:r w:rsidRPr="007B1D3E">
        <w:t>-</w:t>
      </w:r>
      <w:proofErr w:type="spellStart"/>
      <w:r w:rsidRPr="007B1D3E">
        <w:t>Н</w:t>
      </w:r>
      <w:proofErr w:type="gramEnd"/>
      <w:r w:rsidRPr="007B1D3E">
        <w:t>ижегород</w:t>
      </w:r>
      <w:proofErr w:type="spellEnd"/>
      <w:r w:rsidRPr="007B1D3E">
        <w:t xml:space="preserve">. гос. лингвист, ун-т. -М. : Восток-Запад : </w:t>
      </w:r>
      <w:proofErr w:type="gramStart"/>
      <w:r w:rsidRPr="007B1D3E">
        <w:rPr>
          <w:lang w:val="en-US"/>
        </w:rPr>
        <w:t>ACT</w:t>
      </w:r>
      <w:r w:rsidRPr="007B1D3E">
        <w:t>, 2006.</w:t>
      </w:r>
      <w:proofErr w:type="gramEnd"/>
      <w:r w:rsidRPr="007B1D3E">
        <w:t xml:space="preserve"> - 96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5. Сдобников, В. В. 20 уроков устного перевода: </w:t>
      </w:r>
      <w:proofErr w:type="spellStart"/>
      <w:r w:rsidRPr="007B1D3E">
        <w:t>учеб.для</w:t>
      </w:r>
      <w:proofErr w:type="spellEnd"/>
      <w:r w:rsidRPr="007B1D3E">
        <w:t xml:space="preserve"> студентов / В. В. Сдобников. -</w:t>
      </w:r>
      <w:proofErr w:type="spellStart"/>
      <w:r w:rsidRPr="007B1D3E">
        <w:t>Нижегород</w:t>
      </w:r>
      <w:proofErr w:type="spellEnd"/>
      <w:r w:rsidRPr="007B1D3E">
        <w:t>. гос. лингвист, ун-т. - М.: Восток-Запад, 2006. - 142 с.</w:t>
      </w:r>
    </w:p>
    <w:p w:rsidR="008714D6" w:rsidRPr="007B1D3E" w:rsidRDefault="008714D6" w:rsidP="008714D6">
      <w:pPr>
        <w:jc w:val="both"/>
      </w:pPr>
      <w:r w:rsidRPr="007B1D3E">
        <w:t xml:space="preserve">6. Сдобников, В. В. Начальный курс коммерческого перевода. Английский язык: учеб. </w:t>
      </w:r>
      <w:proofErr w:type="spellStart"/>
      <w:r w:rsidRPr="007B1D3E">
        <w:t>пособиедля</w:t>
      </w:r>
      <w:proofErr w:type="spellEnd"/>
      <w:r w:rsidRPr="007B1D3E">
        <w:t xml:space="preserve"> студентов лингвист, вузов и вузов </w:t>
      </w:r>
      <w:proofErr w:type="spellStart"/>
      <w:r w:rsidRPr="007B1D3E">
        <w:t>экон</w:t>
      </w:r>
      <w:proofErr w:type="spellEnd"/>
      <w:r w:rsidRPr="007B1D3E">
        <w:t>. профиля / В. В. Сдобников. -</w:t>
      </w:r>
      <w:proofErr w:type="spellStart"/>
      <w:r w:rsidRPr="007B1D3E">
        <w:t>Нижегород</w:t>
      </w:r>
      <w:proofErr w:type="spellEnd"/>
      <w:r w:rsidRPr="007B1D3E">
        <w:t>. гос. лингвист, ун-т. - М.: Восток-Запад, 2006. - 201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7. Семко, С. А. Учебник коммерческого перевода. Английский язык : </w:t>
      </w:r>
      <w:proofErr w:type="spellStart"/>
      <w:r w:rsidRPr="007B1D3E">
        <w:t>учеб</w:t>
      </w:r>
      <w:proofErr w:type="gramStart"/>
      <w:r w:rsidRPr="007B1D3E">
        <w:t>.д</w:t>
      </w:r>
      <w:proofErr w:type="gramEnd"/>
      <w:r w:rsidRPr="007B1D3E">
        <w:t>ля</w:t>
      </w:r>
      <w:proofErr w:type="spellEnd"/>
      <w:r w:rsidRPr="007B1D3E">
        <w:t xml:space="preserve"> студентов / С. А. Семко. - </w:t>
      </w:r>
      <w:proofErr w:type="spellStart"/>
      <w:r w:rsidRPr="007B1D3E">
        <w:t>Нижегород</w:t>
      </w:r>
      <w:proofErr w:type="spellEnd"/>
      <w:r w:rsidRPr="007B1D3E">
        <w:t xml:space="preserve">. гос. </w:t>
      </w:r>
      <w:proofErr w:type="spellStart"/>
      <w:r w:rsidRPr="007B1D3E">
        <w:t>лингвист</w:t>
      </w:r>
      <w:proofErr w:type="gramStart"/>
      <w:r w:rsidRPr="007B1D3E">
        <w:t>.у</w:t>
      </w:r>
      <w:proofErr w:type="gramEnd"/>
      <w:r w:rsidRPr="007B1D3E">
        <w:t>н</w:t>
      </w:r>
      <w:proofErr w:type="spellEnd"/>
      <w:r w:rsidRPr="007B1D3E">
        <w:t>-т ; под ред. М. П. Ивашкина. - 2-е изд. - М. : Восток-Запад, 2006. - 268 с.</w:t>
      </w:r>
    </w:p>
    <w:p w:rsidR="008714D6" w:rsidRPr="007B1D3E" w:rsidRDefault="008714D6" w:rsidP="008714D6">
      <w:pPr>
        <w:jc w:val="both"/>
      </w:pPr>
      <w:r w:rsidRPr="007B1D3E"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8714D6" w:rsidRPr="007B1D3E" w:rsidRDefault="008714D6" w:rsidP="008714D6">
      <w:pPr>
        <w:jc w:val="both"/>
        <w:rPr>
          <w:rFonts w:eastAsia="TimesNewRomanPSMT"/>
        </w:rPr>
      </w:pPr>
    </w:p>
    <w:p w:rsidR="008714D6" w:rsidRPr="007B1D3E" w:rsidRDefault="008714D6" w:rsidP="008714D6">
      <w:pPr>
        <w:jc w:val="both"/>
      </w:pPr>
      <w:r w:rsidRPr="007B1D3E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714D6" w:rsidRPr="007B1D3E" w:rsidRDefault="008714D6" w:rsidP="008714D6">
      <w:pPr>
        <w:jc w:val="both"/>
      </w:pPr>
      <w:r w:rsidRPr="007B1D3E">
        <w:t>1. Научная электронная библиотека (</w:t>
      </w:r>
      <w:hyperlink r:id="rId167">
        <w:r w:rsidRPr="007B1D3E">
          <w:rPr>
            <w:color w:val="1155CC"/>
            <w:u w:val="single"/>
          </w:rPr>
          <w:t>http://elibrary.ru/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>2. Новостные учебные материалы для  самостоятельного изучения (</w:t>
      </w:r>
      <w:hyperlink r:id="rId168" w:history="1">
        <w:r w:rsidRPr="007B1D3E">
          <w:rPr>
            <w:rStyle w:val="a7"/>
            <w:rFonts w:eastAsia="Calibri"/>
          </w:rPr>
          <w:t>http://www.breakingnewsenglish.com/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 xml:space="preserve">3. Официальный сайт BBC </w:t>
      </w:r>
      <w:proofErr w:type="spellStart"/>
      <w:r w:rsidRPr="007B1D3E">
        <w:t>News</w:t>
      </w:r>
      <w:proofErr w:type="spellEnd"/>
      <w:r w:rsidRPr="007B1D3E">
        <w:t xml:space="preserve"> (</w:t>
      </w:r>
      <w:hyperlink r:id="rId169" w:history="1">
        <w:r w:rsidRPr="007B1D3E">
          <w:rPr>
            <w:rStyle w:val="a7"/>
            <w:rFonts w:eastAsia="Calibri"/>
          </w:rPr>
          <w:t>http://www.bbc.com/news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lastRenderedPageBreak/>
        <w:t xml:space="preserve">4. Словарная электронная </w:t>
      </w:r>
      <w:proofErr w:type="spellStart"/>
      <w:r w:rsidRPr="007B1D3E">
        <w:t>систем</w:t>
      </w:r>
      <w:proofErr w:type="gramStart"/>
      <w:r w:rsidRPr="007B1D3E">
        <w:t>а«</w:t>
      </w:r>
      <w:proofErr w:type="gramEnd"/>
      <w:r w:rsidRPr="007B1D3E">
        <w:t>Мультитран</w:t>
      </w:r>
      <w:proofErr w:type="spellEnd"/>
      <w:r w:rsidRPr="007B1D3E">
        <w:t>»(</w:t>
      </w:r>
      <w:hyperlink r:id="rId170" w:history="1">
        <w:r w:rsidRPr="007B1D3E">
          <w:rPr>
            <w:rStyle w:val="a7"/>
            <w:rFonts w:eastAsia="Calibri"/>
          </w:rPr>
          <w:t>http://www.multitran.ru/</w:t>
        </w:r>
      </w:hyperlink>
      <w:r w:rsidRPr="007B1D3E">
        <w:t>)</w:t>
      </w:r>
    </w:p>
    <w:p w:rsidR="008714D6" w:rsidRPr="007B1D3E" w:rsidRDefault="008714D6" w:rsidP="008714D6">
      <w:pPr>
        <w:jc w:val="both"/>
        <w:rPr>
          <w:i/>
        </w:rPr>
      </w:pPr>
      <w:r w:rsidRPr="007B1D3E">
        <w:rPr>
          <w:highlight w:val="white"/>
        </w:rPr>
        <w:t xml:space="preserve">5. </w:t>
      </w:r>
      <w:r w:rsidRPr="007B1D3E">
        <w:t>Электронный переводчик</w:t>
      </w:r>
      <w:r w:rsidRPr="007B1D3E">
        <w:rPr>
          <w:lang w:val="en-US"/>
        </w:rPr>
        <w:t>Translate</w:t>
      </w:r>
      <w:r w:rsidRPr="007B1D3E">
        <w:t>.</w:t>
      </w:r>
      <w:proofErr w:type="spellStart"/>
      <w:r w:rsidRPr="007B1D3E">
        <w:rPr>
          <w:lang w:val="en-US"/>
        </w:rPr>
        <w:t>ru</w:t>
      </w:r>
      <w:proofErr w:type="spellEnd"/>
      <w:r w:rsidRPr="007B1D3E">
        <w:t xml:space="preserve"> (</w:t>
      </w:r>
      <w:hyperlink r:id="rId171" w:history="1">
        <w:r w:rsidRPr="007B1D3E">
          <w:rPr>
            <w:rStyle w:val="a7"/>
            <w:rFonts w:eastAsia="Calibri"/>
          </w:rPr>
          <w:t>http://www.translate.ru/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>6. Электронный словарь</w:t>
      </w:r>
      <w:r w:rsidR="00085038">
        <w:t xml:space="preserve"> </w:t>
      </w:r>
      <w:proofErr w:type="spellStart"/>
      <w:r w:rsidRPr="007B1D3E">
        <w:t>ABBYLingvo</w:t>
      </w:r>
      <w:proofErr w:type="spellEnd"/>
      <w:r w:rsidRPr="007B1D3E">
        <w:t xml:space="preserve">. </w:t>
      </w:r>
      <w:r w:rsidRPr="007B1D3E">
        <w:rPr>
          <w:lang w:val="en-US"/>
        </w:rPr>
        <w:t>Pro</w:t>
      </w:r>
      <w:r w:rsidRPr="007B1D3E">
        <w:t xml:space="preserve"> (</w:t>
      </w:r>
      <w:hyperlink r:id="rId172" w:history="1">
        <w:r w:rsidRPr="007B1D3E">
          <w:rPr>
            <w:rStyle w:val="a7"/>
            <w:rFonts w:eastAsia="Calibri"/>
            <w:lang w:val="en-US"/>
          </w:rPr>
          <w:t>http</w:t>
        </w:r>
        <w:r w:rsidRPr="007B1D3E">
          <w:rPr>
            <w:rStyle w:val="a7"/>
            <w:rFonts w:eastAsia="Calibri"/>
          </w:rPr>
          <w:t>://</w:t>
        </w:r>
        <w:proofErr w:type="spellStart"/>
        <w:r w:rsidRPr="007B1D3E">
          <w:rPr>
            <w:rStyle w:val="a7"/>
            <w:rFonts w:eastAsia="Calibri"/>
            <w:lang w:val="en-US"/>
          </w:rPr>
          <w:t>lingvopro</w:t>
        </w:r>
        <w:proofErr w:type="spellEnd"/>
        <w:r w:rsidRPr="007B1D3E">
          <w:rPr>
            <w:rStyle w:val="a7"/>
            <w:rFonts w:eastAsia="Calibri"/>
          </w:rPr>
          <w:t>.</w:t>
        </w:r>
        <w:proofErr w:type="spellStart"/>
        <w:r w:rsidRPr="007B1D3E">
          <w:rPr>
            <w:rStyle w:val="a7"/>
            <w:rFonts w:eastAsia="Calibri"/>
            <w:lang w:val="en-US"/>
          </w:rPr>
          <w:t>abbyyonline</w:t>
        </w:r>
        <w:proofErr w:type="spellEnd"/>
        <w:r w:rsidRPr="007B1D3E">
          <w:rPr>
            <w:rStyle w:val="a7"/>
            <w:rFonts w:eastAsia="Calibri"/>
          </w:rPr>
          <w:t>.</w:t>
        </w:r>
        <w:r w:rsidRPr="007B1D3E">
          <w:rPr>
            <w:rStyle w:val="a7"/>
            <w:rFonts w:eastAsia="Calibri"/>
            <w:lang w:val="en-US"/>
          </w:rPr>
          <w:t>com</w:t>
        </w:r>
        <w:r w:rsidRPr="007B1D3E">
          <w:rPr>
            <w:rStyle w:val="a7"/>
            <w:rFonts w:eastAsia="Calibri"/>
          </w:rPr>
          <w:t>/</w:t>
        </w:r>
        <w:proofErr w:type="spellStart"/>
        <w:r w:rsidRPr="007B1D3E">
          <w:rPr>
            <w:rStyle w:val="a7"/>
            <w:rFonts w:eastAsia="Calibri"/>
            <w:lang w:val="en-US"/>
          </w:rPr>
          <w:t>ru</w:t>
        </w:r>
        <w:proofErr w:type="spellEnd"/>
      </w:hyperlink>
      <w:r w:rsidRPr="007B1D3E">
        <w:t>)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  <w:r w:rsidRPr="007B1D3E">
        <w:rPr>
          <w:b/>
        </w:rPr>
        <w:t>8. Фонды оценочных средств</w:t>
      </w:r>
    </w:p>
    <w:p w:rsidR="008714D6" w:rsidRPr="007B1D3E" w:rsidRDefault="008714D6" w:rsidP="008714D6">
      <w:pPr>
        <w:jc w:val="both"/>
      </w:pPr>
      <w:r w:rsidRPr="007B1D3E">
        <w:t>Фонд оценочных средств представлен в Приложении 1.</w:t>
      </w:r>
    </w:p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9. Материально-техническое обеспечение образовательного процесса по дисциплине</w:t>
      </w: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085038" w:rsidRPr="00F6388C" w:rsidRDefault="00085038" w:rsidP="00085038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85038" w:rsidRPr="00F6388C" w:rsidRDefault="00085038" w:rsidP="000850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5038" w:rsidRPr="00F6388C" w:rsidRDefault="00085038" w:rsidP="00085038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714D6" w:rsidRDefault="008714D6" w:rsidP="008714D6">
      <w:pPr>
        <w:jc w:val="both"/>
      </w:pPr>
    </w:p>
    <w:p w:rsidR="008714D6" w:rsidRPr="007450E6" w:rsidRDefault="008714D6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20" w:name="_Toc17956154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7E6057">
        <w:rPr>
          <w:rFonts w:ascii="Times New Roman" w:hAnsi="Times New Roman" w:cs="Times New Roman"/>
          <w:b/>
          <w:caps/>
          <w:kern w:val="24"/>
          <w:sz w:val="24"/>
          <w:szCs w:val="24"/>
        </w:rPr>
        <w:t>4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«физика плазмы»</w:t>
      </w:r>
      <w:bookmarkEnd w:id="20"/>
    </w:p>
    <w:p w:rsidR="008714D6" w:rsidRPr="007B1D3E" w:rsidRDefault="008714D6" w:rsidP="008714D6">
      <w:pPr>
        <w:autoSpaceDE w:val="0"/>
        <w:autoSpaceDN w:val="0"/>
        <w:adjustRightInd w:val="0"/>
        <w:jc w:val="center"/>
        <w:rPr>
          <w:bCs/>
          <w:i/>
          <w:sz w:val="18"/>
          <w:szCs w:val="18"/>
        </w:rPr>
      </w:pPr>
      <w:r w:rsidRPr="007B1D3E">
        <w:rPr>
          <w:bCs/>
          <w:i/>
          <w:sz w:val="18"/>
          <w:szCs w:val="18"/>
        </w:rPr>
        <w:t>Наименование дисциплины</w:t>
      </w:r>
    </w:p>
    <w:p w:rsidR="008714D6" w:rsidRPr="007E6057" w:rsidRDefault="008714D6" w:rsidP="008714D6">
      <w:pPr>
        <w:jc w:val="both"/>
        <w:rPr>
          <w:highlight w:val="white"/>
        </w:rPr>
      </w:pPr>
      <w:r w:rsidRPr="007B1D3E">
        <w:rPr>
          <w:highlight w:val="white"/>
        </w:rPr>
        <w:t>Рабочая программа учебной дисциплины «</w:t>
      </w:r>
      <w:r w:rsidRPr="002D069A">
        <w:rPr>
          <w:iCs/>
          <w:color w:val="000000"/>
        </w:rPr>
        <w:t>Физика плазмы</w:t>
      </w:r>
      <w:r w:rsidRPr="007B1D3E">
        <w:rPr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E6057">
        <w:rPr>
          <w:highlight w:val="white"/>
        </w:rPr>
        <w:t>+</w:t>
      </w:r>
      <w:r w:rsidRPr="007B1D3E">
        <w:rPr>
          <w:highlight w:val="white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7B1D3E">
        <w:rPr>
          <w:highlight w:val="white"/>
        </w:rPr>
        <w:t>ВО</w:t>
      </w:r>
      <w:proofErr w:type="gramEnd"/>
      <w:r w:rsidRPr="007B1D3E">
        <w:rPr>
          <w:highlight w:val="white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8714D6" w:rsidRPr="007B1D3E" w:rsidRDefault="008714D6" w:rsidP="008714D6">
      <w:pPr>
        <w:jc w:val="both"/>
      </w:pPr>
      <w:r w:rsidRPr="007B1D3E">
        <w:rPr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естественнонаучных дисциплин на иностранном языке</w:t>
      </w:r>
      <w:r w:rsidRPr="007B1D3E">
        <w:t>.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2. Место в структуре модуля</w:t>
      </w:r>
    </w:p>
    <w:p w:rsidR="008714D6" w:rsidRPr="007B1D3E" w:rsidRDefault="008714D6" w:rsidP="008714D6">
      <w:pPr>
        <w:jc w:val="both"/>
      </w:pPr>
      <w:r w:rsidRPr="007B1D3E">
        <w:t>Дисциплина «</w:t>
      </w:r>
      <w:r w:rsidRPr="002D069A">
        <w:rPr>
          <w:iCs/>
          <w:color w:val="000000"/>
        </w:rPr>
        <w:t>Физика плазмы</w:t>
      </w:r>
      <w:r w:rsidRPr="007B1D3E">
        <w:t xml:space="preserve">» является дисциплиной по выбору модуля </w:t>
      </w:r>
      <w:r w:rsidRPr="007B1D3E">
        <w:rPr>
          <w:highlight w:val="white"/>
        </w:rPr>
        <w:t>«</w:t>
      </w:r>
      <w:r>
        <w:rPr>
          <w:highlight w:val="white"/>
        </w:rPr>
        <w:t>Подготовка физика-ученого</w:t>
      </w:r>
      <w:r w:rsidRPr="007B1D3E">
        <w:rPr>
          <w:highlight w:val="white"/>
        </w:rPr>
        <w:t>»</w:t>
      </w:r>
      <w:r w:rsidRPr="007B1D3E">
        <w:t xml:space="preserve"> и опирается на знания и умения, полученные в ходе изучения базовой дисциплины "Английский язык".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3. Цели и задачи</w:t>
      </w:r>
    </w:p>
    <w:p w:rsidR="008714D6" w:rsidRPr="007B1D3E" w:rsidRDefault="008714D6" w:rsidP="008714D6">
      <w:pPr>
        <w:jc w:val="both"/>
      </w:pPr>
      <w:r w:rsidRPr="007B1D3E">
        <w:rPr>
          <w:b/>
        </w:rPr>
        <w:t>Целью</w:t>
      </w:r>
      <w:r w:rsidRPr="007B1D3E">
        <w:t xml:space="preserve"> дисциплины «</w:t>
      </w:r>
      <w:r w:rsidRPr="002D069A">
        <w:rPr>
          <w:iCs/>
          <w:color w:val="000000"/>
        </w:rPr>
        <w:t>Физика плазмы</w:t>
      </w:r>
      <w:r w:rsidRPr="007B1D3E"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B1D3E">
        <w:rPr>
          <w:rFonts w:eastAsia="TimesNewRomanPSMT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</w:t>
      </w:r>
      <w:r>
        <w:rPr>
          <w:rFonts w:eastAsia="TimesNewRomanPSMT"/>
        </w:rPr>
        <w:t xml:space="preserve"> </w:t>
      </w:r>
      <w:r w:rsidRPr="007B1D3E">
        <w:rPr>
          <w:rFonts w:eastAsia="TimesNewRomanPSMT"/>
        </w:rPr>
        <w:t>совершенствованию навыков письменного и устного перевода.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B1D3E">
        <w:rPr>
          <w:rFonts w:eastAsia="TimesNewRomanPSMT"/>
          <w:b/>
          <w:bCs/>
        </w:rPr>
        <w:t xml:space="preserve">Задачи </w:t>
      </w:r>
      <w:r w:rsidRPr="007B1D3E">
        <w:rPr>
          <w:rFonts w:eastAsia="TimesNewRomanPSMT"/>
          <w:bCs/>
        </w:rPr>
        <w:t>дисциплины</w:t>
      </w:r>
      <w:r>
        <w:rPr>
          <w:rFonts w:eastAsia="TimesNewRomanPSMT"/>
          <w:bCs/>
        </w:rPr>
        <w:t xml:space="preserve"> </w:t>
      </w:r>
      <w:r w:rsidRPr="007B1D3E">
        <w:t>«</w:t>
      </w:r>
      <w:r w:rsidRPr="002D069A">
        <w:rPr>
          <w:iCs/>
          <w:color w:val="000000"/>
        </w:rPr>
        <w:t>Физика плазмы</w:t>
      </w:r>
      <w:r w:rsidRPr="007B1D3E">
        <w:t>»</w:t>
      </w:r>
      <w:r w:rsidRPr="007B1D3E">
        <w:rPr>
          <w:rFonts w:eastAsia="TimesNewRomanPSMT"/>
        </w:rPr>
        <w:t>:</w:t>
      </w:r>
    </w:p>
    <w:p w:rsidR="008714D6" w:rsidRPr="007B1D3E" w:rsidRDefault="008714D6" w:rsidP="008714D6">
      <w:pPr>
        <w:jc w:val="both"/>
      </w:pPr>
      <w:r w:rsidRPr="007B1D3E"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научных текстов.</w:t>
      </w:r>
    </w:p>
    <w:p w:rsidR="008714D6" w:rsidRPr="007B1D3E" w:rsidRDefault="008714D6" w:rsidP="008714D6">
      <w:pPr>
        <w:jc w:val="both"/>
      </w:pPr>
      <w:r w:rsidRPr="007B1D3E">
        <w:lastRenderedPageBreak/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  <w:r w:rsidRPr="007B1D3E">
        <w:rPr>
          <w:b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276"/>
        <w:gridCol w:w="2693"/>
        <w:gridCol w:w="992"/>
        <w:gridCol w:w="1559"/>
      </w:tblGrid>
      <w:tr w:rsidR="008714D6" w:rsidRPr="007B1D3E" w:rsidTr="008714D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Код ОР</w:t>
            </w:r>
          </w:p>
          <w:p w:rsidR="008714D6" w:rsidRPr="007B1D3E" w:rsidRDefault="008714D6" w:rsidP="008714D6">
            <w:pPr>
              <w:jc w:val="center"/>
            </w:pPr>
            <w:r w:rsidRPr="007B1D3E"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Код ОР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4D6" w:rsidRPr="007B1D3E" w:rsidRDefault="008714D6" w:rsidP="008714D6">
            <w:pPr>
              <w:jc w:val="center"/>
            </w:pPr>
            <w:r w:rsidRPr="007B1D3E"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4D6" w:rsidRPr="007B1D3E" w:rsidRDefault="008714D6" w:rsidP="008714D6">
            <w:pPr>
              <w:jc w:val="center"/>
            </w:pPr>
            <w:r w:rsidRPr="007B1D3E"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t>Средства оценивания ОР</w:t>
            </w:r>
          </w:p>
        </w:tc>
      </w:tr>
      <w:tr w:rsidR="00F63099" w:rsidRPr="007B1D3E" w:rsidTr="008714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3099" w:rsidRPr="007B1D3E" w:rsidRDefault="00F63099" w:rsidP="00F63099">
            <w:r w:rsidRPr="007B1D3E"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3099" w:rsidRPr="007A5570" w:rsidRDefault="007E6057" w:rsidP="00F63099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3099" w:rsidRPr="007B1D3E" w:rsidRDefault="00F63099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4</w:t>
            </w:r>
            <w:r w:rsidRPr="007B1D3E"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099" w:rsidRPr="007B1D3E" w:rsidRDefault="00F63099" w:rsidP="00F63099">
            <w:pPr>
              <w:ind w:left="140" w:right="140"/>
            </w:pPr>
            <w:r w:rsidRPr="007B1D3E"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057" w:rsidRDefault="007E6057" w:rsidP="007E6057">
            <w:r w:rsidRPr="001C7352">
              <w:t xml:space="preserve">УК.1.1. </w:t>
            </w:r>
          </w:p>
          <w:p w:rsidR="007E6057" w:rsidRDefault="007E6057" w:rsidP="007E6057">
            <w:r w:rsidRPr="001C7352">
              <w:t xml:space="preserve">УК.1.2. </w:t>
            </w:r>
          </w:p>
          <w:p w:rsidR="00F63099" w:rsidRPr="007B1D3E" w:rsidRDefault="00F63099" w:rsidP="00F63099">
            <w:pPr>
              <w:ind w:left="140" w:right="14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3099" w:rsidRPr="007B1D3E" w:rsidRDefault="00F63099" w:rsidP="00F63099">
            <w:pPr>
              <w:ind w:left="140" w:right="140"/>
            </w:pPr>
            <w:r w:rsidRPr="007B1D3E">
              <w:t xml:space="preserve">практические задания; </w:t>
            </w:r>
          </w:p>
          <w:p w:rsidR="00F63099" w:rsidRPr="007B1D3E" w:rsidRDefault="00F63099" w:rsidP="00F63099">
            <w:pPr>
              <w:ind w:left="140" w:right="140"/>
            </w:pPr>
            <w:r w:rsidRPr="007B1D3E">
              <w:t>письменная работа (перевод), презентация</w:t>
            </w:r>
          </w:p>
        </w:tc>
      </w:tr>
    </w:tbl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5. Содержание дисциплины</w:t>
      </w:r>
    </w:p>
    <w:p w:rsidR="008714D6" w:rsidRPr="007B1D3E" w:rsidRDefault="008714D6" w:rsidP="008714D6">
      <w:pPr>
        <w:jc w:val="both"/>
      </w:pPr>
      <w:r w:rsidRPr="007B1D3E">
        <w:rPr>
          <w:i/>
        </w:rPr>
        <w:t>5.1. Тематический план</w:t>
      </w:r>
    </w:p>
    <w:tbl>
      <w:tblPr>
        <w:tblW w:w="921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34"/>
        <w:gridCol w:w="851"/>
        <w:gridCol w:w="850"/>
      </w:tblGrid>
      <w:tr w:rsidR="008714D6" w:rsidRPr="007B1D3E" w:rsidTr="008714D6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ind w:right="60"/>
              <w:jc w:val="center"/>
            </w:pPr>
            <w:r w:rsidRPr="007B1D3E">
              <w:rPr>
                <w:i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  <w:highlight w:val="white"/>
              </w:rPr>
              <w:t>Всего часов по дисциплине</w:t>
            </w:r>
          </w:p>
        </w:tc>
      </w:tr>
      <w:tr w:rsidR="008714D6" w:rsidRPr="007B1D3E" w:rsidTr="008714D6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center"/>
            </w:pPr>
            <w:r w:rsidRPr="007B1D3E">
              <w:rPr>
                <w:i/>
                <w:highlight w:val="white"/>
              </w:rPr>
              <w:t>Контактная СР (в т.ч. в ЭИОС)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</w:tr>
      <w:tr w:rsidR="008714D6" w:rsidRPr="007B1D3E" w:rsidTr="008714D6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  <w:r w:rsidRPr="007B1D3E">
              <w:rPr>
                <w:i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4D6" w:rsidRPr="007B1D3E" w:rsidRDefault="008714D6" w:rsidP="008714D6">
            <w:pPr>
              <w:widowControl w:val="0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rPr>
                <w:b/>
              </w:rPr>
            </w:pPr>
            <w:r w:rsidRPr="007B1D3E">
              <w:rPr>
                <w:b/>
              </w:rPr>
              <w:t>Раздел 1. Теоретические аспекты перевода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1.1.Словари и справочники. Информационный поиск в интернете.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1.2. Лексические, грамматические и </w:t>
            </w:r>
            <w:r w:rsidRPr="007B1D3E">
              <w:lastRenderedPageBreak/>
              <w:t>стилистические аспекты перевода.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1.3. Типология текстов.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1.4. Стилистические особенности текстов.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 w:rsidRPr="007B1D3E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rPr>
                <w:b/>
              </w:rPr>
              <w:t>Раздел 2. Освоение текстовых жанров в письменном переводе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pStyle w:val="220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2.1. Инструкция.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pStyle w:val="220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 2.2. Энциклопедическая статья на тему </w:t>
            </w:r>
            <w:r w:rsidRPr="008714D6">
              <w:rPr>
                <w:rFonts w:ascii="Times New Roman" w:hAnsi="Times New Roman"/>
                <w:b w:val="0"/>
                <w:sz w:val="24"/>
                <w:szCs w:val="24"/>
              </w:rPr>
              <w:t>Физика плазмы</w:t>
            </w:r>
            <w:r w:rsidRPr="007B1D3E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2.3. Деловое письмо профессору по вопросу эксперимента по </w:t>
            </w:r>
            <w:r>
              <w:t>физике плазмы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2.4. Технические характеристики эксперимента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2.5. Текст статьи по </w:t>
            </w:r>
            <w:r>
              <w:t>физике плазмы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2.6. Лекции и презентации по </w:t>
            </w:r>
            <w:r>
              <w:t>физика плазмы.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>Тема 2.7. Научно-популярный текст «</w:t>
            </w:r>
            <w:r w:rsidRPr="002D069A">
              <w:rPr>
                <w:iCs/>
                <w:color w:val="000000"/>
              </w:rPr>
              <w:t>Физика плазмы</w:t>
            </w:r>
            <w:r w:rsidRPr="007B1D3E"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2.8. Научно-технический текст по </w:t>
            </w:r>
            <w:r>
              <w:t>физике плазмы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r w:rsidRPr="007B1D3E">
              <w:t xml:space="preserve">Тема 2.9. </w:t>
            </w:r>
            <w:proofErr w:type="spellStart"/>
            <w:r w:rsidRPr="007B1D3E">
              <w:t>Газетно</w:t>
            </w:r>
            <w:proofErr w:type="spellEnd"/>
            <w:r w:rsidRPr="007B1D3E">
              <w:t xml:space="preserve"> - журнальный информационный текст про открытие в области </w:t>
            </w:r>
            <w:r>
              <w:t>физики плазмы</w:t>
            </w:r>
            <w:r w:rsidRPr="007B1D3E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</w:pPr>
            <w:r w:rsidRPr="007B1D3E">
              <w:t>8</w:t>
            </w:r>
          </w:p>
        </w:tc>
      </w:tr>
      <w:tr w:rsidR="007E6057" w:rsidRPr="007B1D3E" w:rsidTr="008714D6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both"/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rPr>
                <w:b/>
              </w:rPr>
            </w:pPr>
            <w:r w:rsidRPr="007B1D3E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B4143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ind w:right="-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  <w:r w:rsidRPr="007B1D3E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6057" w:rsidRPr="007B1D3E" w:rsidRDefault="007E6057" w:rsidP="008714D6">
            <w:pPr>
              <w:jc w:val="center"/>
              <w:rPr>
                <w:b/>
              </w:rPr>
            </w:pPr>
            <w:r w:rsidRPr="007B1D3E">
              <w:rPr>
                <w:b/>
              </w:rPr>
              <w:t>72</w:t>
            </w:r>
          </w:p>
        </w:tc>
      </w:tr>
    </w:tbl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5.2. Методы обучения</w:t>
      </w:r>
    </w:p>
    <w:p w:rsidR="008714D6" w:rsidRPr="007B1D3E" w:rsidRDefault="008714D6" w:rsidP="008714D6">
      <w:pPr>
        <w:jc w:val="both"/>
      </w:pPr>
      <w:r w:rsidRPr="007B1D3E">
        <w:t>При изучении дисциплины «</w:t>
      </w:r>
      <w:r w:rsidRPr="002D069A">
        <w:rPr>
          <w:iCs/>
          <w:color w:val="000000"/>
        </w:rPr>
        <w:t>Физика плазмы</w:t>
      </w:r>
      <w:r w:rsidRPr="007B1D3E">
        <w:t>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</w:t>
      </w:r>
      <w:r>
        <w:t xml:space="preserve"> </w:t>
      </w:r>
      <w:r w:rsidRPr="007B1D3E">
        <w:t>Internet-ресурсов, информационных баз, методических разработок, специальной учебной литературы</w:t>
      </w:r>
      <w:r>
        <w:t xml:space="preserve"> </w:t>
      </w:r>
      <w:r w:rsidRPr="007B1D3E">
        <w:t>при подготовке перевода.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Default="008714D6" w:rsidP="008714D6">
      <w:pPr>
        <w:jc w:val="both"/>
        <w:rPr>
          <w:b/>
        </w:rPr>
      </w:pPr>
      <w:r w:rsidRPr="007B1D3E">
        <w:rPr>
          <w:b/>
        </w:rPr>
        <w:t xml:space="preserve">6. </w:t>
      </w:r>
      <w:r w:rsidR="005F2272" w:rsidRPr="005F2272">
        <w:rPr>
          <w:b/>
        </w:rPr>
        <w:t>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5F2272" w:rsidRPr="008A6E6B" w:rsidTr="008A6E6B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 xml:space="preserve">Виды учебной деятельности 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Балл за конкретное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задание</w:t>
            </w:r>
          </w:p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Число задани</w:t>
            </w: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lastRenderedPageBreak/>
              <w:t>Баллы</w:t>
            </w:r>
          </w:p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5F2272" w:rsidRPr="008A6E6B" w:rsidTr="008A6E6B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Теоретические аспекты перевода</w:t>
            </w:r>
          </w:p>
        </w:tc>
      </w:tr>
      <w:tr w:rsidR="00F6309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F63099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4</w:t>
            </w:r>
            <w:r w:rsidRPr="007B1D3E"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2. </w:t>
            </w:r>
            <w:r w:rsidR="008A6E6B" w:rsidRPr="008A6E6B">
              <w:rPr>
                <w:b/>
                <w:sz w:val="20"/>
                <w:szCs w:val="20"/>
              </w:rPr>
              <w:t>Освоение текстовых жанров в письменном переводе</w:t>
            </w:r>
          </w:p>
        </w:tc>
      </w:tr>
      <w:tr w:rsidR="00F6309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F63099" w:rsidP="007E6057">
            <w:pPr>
              <w:widowControl w:val="0"/>
            </w:pPr>
            <w:r w:rsidRPr="007B1D3E">
              <w:t>ОР.1-</w:t>
            </w:r>
            <w:r>
              <w:t>1</w:t>
            </w:r>
            <w:r w:rsidR="007E6057">
              <w:t>4</w:t>
            </w:r>
            <w:r w:rsidRPr="007B1D3E"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5F2272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F2272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Контрольная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2272" w:rsidRPr="008A6E6B" w:rsidRDefault="005F2272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5F2272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F2272" w:rsidRPr="008A6E6B" w:rsidRDefault="005F2272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5F2272" w:rsidRPr="007B1D3E" w:rsidRDefault="005F2272" w:rsidP="005F2272">
      <w:pPr>
        <w:autoSpaceDE w:val="0"/>
        <w:autoSpaceDN w:val="0"/>
        <w:adjustRightInd w:val="0"/>
        <w:jc w:val="both"/>
        <w:rPr>
          <w:bCs/>
          <w:i/>
        </w:rPr>
      </w:pPr>
    </w:p>
    <w:p w:rsidR="005F2272" w:rsidRPr="007B1D3E" w:rsidRDefault="005F2272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7. Учебно-методическое и информационное обеспечение</w:t>
      </w:r>
    </w:p>
    <w:p w:rsidR="008714D6" w:rsidRPr="007B1D3E" w:rsidRDefault="008714D6" w:rsidP="008714D6">
      <w:pPr>
        <w:jc w:val="both"/>
      </w:pPr>
      <w:r w:rsidRPr="007B1D3E">
        <w:rPr>
          <w:i/>
        </w:rPr>
        <w:t>7.1. Основная</w:t>
      </w:r>
      <w:r w:rsidR="00F63099">
        <w:rPr>
          <w:i/>
        </w:rPr>
        <w:t xml:space="preserve"> </w:t>
      </w:r>
      <w:r w:rsidRPr="007B1D3E">
        <w:rPr>
          <w:i/>
        </w:rPr>
        <w:t>литература</w:t>
      </w:r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085038">
        <w:rPr>
          <w:color w:val="auto"/>
        </w:rPr>
        <w:t>1. Чиж, Р.Н. Иностранный язык (английский)</w:t>
      </w:r>
      <w:proofErr w:type="gramStart"/>
      <w:r w:rsidRPr="00085038">
        <w:rPr>
          <w:color w:val="auto"/>
        </w:rPr>
        <w:t xml:space="preserve"> :</w:t>
      </w:r>
      <w:proofErr w:type="gramEnd"/>
      <w:r w:rsidRPr="00085038">
        <w:rPr>
          <w:color w:val="auto"/>
        </w:rPr>
        <w:t xml:space="preserve"> учебное пособие / Р.Н. Чиж ;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Pr="00085038">
        <w:rPr>
          <w:color w:val="auto"/>
        </w:rPr>
        <w:t xml:space="preserve"> :</w:t>
      </w:r>
      <w:proofErr w:type="gramEnd"/>
      <w:r w:rsidRPr="00085038">
        <w:rPr>
          <w:color w:val="auto"/>
        </w:rPr>
        <w:t xml:space="preserve"> Высшая школа народных искусств, 2017. - 77 с. - </w:t>
      </w:r>
      <w:proofErr w:type="spellStart"/>
      <w:r w:rsidRPr="00085038">
        <w:rPr>
          <w:color w:val="auto"/>
        </w:rPr>
        <w:t>Библиогр</w:t>
      </w:r>
      <w:proofErr w:type="spellEnd"/>
      <w:r w:rsidRPr="00085038">
        <w:rPr>
          <w:color w:val="auto"/>
        </w:rPr>
        <w:t>. в кн. - ISBN 978-5-906697-47-9</w:t>
      </w:r>
      <w:proofErr w:type="gramStart"/>
      <w:r w:rsidRPr="00085038">
        <w:rPr>
          <w:color w:val="auto"/>
        </w:rPr>
        <w:t xml:space="preserve"> ;</w:t>
      </w:r>
      <w:proofErr w:type="gramEnd"/>
      <w:r w:rsidRPr="00085038">
        <w:rPr>
          <w:color w:val="auto"/>
        </w:rPr>
        <w:t xml:space="preserve"> То же [Электронный ресурс]. - </w:t>
      </w:r>
      <w:r w:rsidRPr="00F63099">
        <w:rPr>
          <w:color w:val="auto"/>
        </w:rPr>
        <w:t>URL: </w:t>
      </w:r>
      <w:hyperlink r:id="rId173" w:history="1">
        <w:r w:rsidRPr="00F63099">
          <w:rPr>
            <w:rStyle w:val="a7"/>
            <w:color w:val="auto"/>
          </w:rPr>
          <w:t>http://biblioclub.ru/index.php?page=book&amp;id=499441</w:t>
        </w:r>
      </w:hyperlink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color w:val="auto"/>
        </w:rPr>
        <w:t xml:space="preserve">2. </w:t>
      </w:r>
      <w:proofErr w:type="spellStart"/>
      <w:r w:rsidRPr="00F63099">
        <w:rPr>
          <w:color w:val="454545"/>
        </w:rPr>
        <w:t>Никеров</w:t>
      </w:r>
      <w:proofErr w:type="spellEnd"/>
      <w:r w:rsidRPr="00F63099">
        <w:rPr>
          <w:color w:val="454545"/>
        </w:rPr>
        <w:t>, В.А. Физика: современный курс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учебник / В.А. </w:t>
      </w:r>
      <w:proofErr w:type="spellStart"/>
      <w:r w:rsidRPr="00F63099">
        <w:rPr>
          <w:color w:val="454545"/>
        </w:rPr>
        <w:t>Никеров</w:t>
      </w:r>
      <w:proofErr w:type="spellEnd"/>
      <w:r w:rsidRPr="00F63099">
        <w:rPr>
          <w:color w:val="454545"/>
        </w:rPr>
        <w:t>. - 2-е изд. - Москва : Издательско-торговая корпорация «Дашков и К°», 2016. - 452 с.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ил. - ISBN 978-5-394-02349-1 ; То же [Электронный ресурс]. - URL: </w:t>
      </w:r>
      <w:hyperlink r:id="rId174" w:history="1">
        <w:r w:rsidRPr="00F63099">
          <w:rPr>
            <w:rStyle w:val="a7"/>
            <w:color w:val="006CA1"/>
          </w:rPr>
          <w:t>http://biblioclub.ru/index.php?page=book&amp;id=453287</w:t>
        </w:r>
      </w:hyperlink>
    </w:p>
    <w:p w:rsidR="00F63099" w:rsidRPr="00F63099" w:rsidRDefault="00F63099" w:rsidP="00F63099">
      <w:pPr>
        <w:ind w:firstLine="709"/>
        <w:jc w:val="both"/>
        <w:rPr>
          <w:color w:val="auto"/>
        </w:rPr>
      </w:pPr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i/>
          <w:color w:val="auto"/>
        </w:rPr>
        <w:t>7.2. Дополнительная литература</w:t>
      </w:r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color w:val="auto"/>
        </w:rPr>
        <w:t>1. Беляева, И.В. Иностранный язык в сфере профессиональной коммуникации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учебное пособие / И.В. Беляева, Е.Ю. Нестеренко, Т.И. </w:t>
      </w:r>
      <w:proofErr w:type="spellStart"/>
      <w:r w:rsidRPr="00F63099">
        <w:rPr>
          <w:color w:val="auto"/>
        </w:rPr>
        <w:t>Сорогина</w:t>
      </w:r>
      <w:proofErr w:type="spellEnd"/>
      <w:r w:rsidRPr="00F63099">
        <w:rPr>
          <w:color w:val="auto"/>
        </w:rPr>
        <w:t xml:space="preserve"> ; науч. ред. Е.Г. Соболева. - 3-е изд., стер. - Москва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ФЛИНТА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</w:t>
      </w:r>
      <w:proofErr w:type="spellStart"/>
      <w:r w:rsidRPr="00F63099">
        <w:rPr>
          <w:color w:val="auto"/>
        </w:rPr>
        <w:t>УрФУ</w:t>
      </w:r>
      <w:proofErr w:type="spellEnd"/>
      <w:r w:rsidRPr="00F63099">
        <w:rPr>
          <w:color w:val="auto"/>
        </w:rPr>
        <w:t>, 2017. - 133 с.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ил. - </w:t>
      </w:r>
      <w:proofErr w:type="spellStart"/>
      <w:r w:rsidRPr="00F63099">
        <w:rPr>
          <w:color w:val="auto"/>
        </w:rPr>
        <w:t>Библиогр</w:t>
      </w:r>
      <w:proofErr w:type="spellEnd"/>
      <w:r w:rsidRPr="00F63099">
        <w:rPr>
          <w:color w:val="auto"/>
        </w:rPr>
        <w:t>.: с. 126. - ISBN 978-5-9765-2616-7</w:t>
      </w:r>
      <w:proofErr w:type="gramStart"/>
      <w:r w:rsidRPr="00F63099">
        <w:rPr>
          <w:color w:val="auto"/>
        </w:rPr>
        <w:t xml:space="preserve"> ;</w:t>
      </w:r>
      <w:proofErr w:type="gramEnd"/>
      <w:r w:rsidRPr="00F63099">
        <w:rPr>
          <w:color w:val="auto"/>
        </w:rPr>
        <w:t xml:space="preserve"> То же [Электронный ресурс]. - URL: </w:t>
      </w:r>
      <w:hyperlink r:id="rId175" w:history="1">
        <w:r w:rsidRPr="00F63099">
          <w:rPr>
            <w:rStyle w:val="a7"/>
            <w:color w:val="auto"/>
          </w:rPr>
          <w:t>http://biblioclub.ru/index.php?page=book&amp;id=482141</w:t>
        </w:r>
      </w:hyperlink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color w:val="auto"/>
        </w:rPr>
        <w:t xml:space="preserve">2. </w:t>
      </w:r>
      <w:proofErr w:type="spellStart"/>
      <w:r w:rsidRPr="00F63099">
        <w:rPr>
          <w:color w:val="auto"/>
        </w:rPr>
        <w:t>English</w:t>
      </w:r>
      <w:proofErr w:type="spellEnd"/>
      <w:r w:rsidRPr="00F63099">
        <w:rPr>
          <w:color w:val="auto"/>
        </w:rPr>
        <w:t xml:space="preserve"> </w:t>
      </w:r>
      <w:proofErr w:type="spellStart"/>
      <w:r w:rsidRPr="00F63099">
        <w:rPr>
          <w:color w:val="auto"/>
        </w:rPr>
        <w:t>for</w:t>
      </w:r>
      <w:proofErr w:type="spellEnd"/>
      <w:r w:rsidRPr="00F63099">
        <w:rPr>
          <w:color w:val="auto"/>
        </w:rPr>
        <w:t xml:space="preserve"> </w:t>
      </w:r>
      <w:proofErr w:type="spellStart"/>
      <w:r w:rsidRPr="00F63099">
        <w:rPr>
          <w:color w:val="auto"/>
        </w:rPr>
        <w:t>Professional</w:t>
      </w:r>
      <w:proofErr w:type="spellEnd"/>
      <w:r w:rsidRPr="00F63099">
        <w:rPr>
          <w:color w:val="auto"/>
        </w:rPr>
        <w:t xml:space="preserve"> </w:t>
      </w:r>
      <w:proofErr w:type="spellStart"/>
      <w:r w:rsidRPr="00F63099">
        <w:rPr>
          <w:color w:val="auto"/>
        </w:rPr>
        <w:t>Communication</w:t>
      </w:r>
      <w:proofErr w:type="spellEnd"/>
      <w:r w:rsidRPr="00F63099">
        <w:rPr>
          <w:color w:val="auto"/>
        </w:rPr>
        <w:t>: по дисциплине «Иностранный язык»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учебное пособие / Э.М. Муртазина, Г.Г. Амирова, И.Ш. Абдуллин, В.А. Сысоев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Издательство </w:t>
      </w:r>
      <w:r w:rsidRPr="00F63099">
        <w:rPr>
          <w:color w:val="auto"/>
        </w:rPr>
        <w:lastRenderedPageBreak/>
        <w:t>КНИТУ, 2012. - Ч. 1. - 256 с.</w:t>
      </w:r>
      <w:proofErr w:type="gramStart"/>
      <w:r w:rsidRPr="00F63099">
        <w:rPr>
          <w:color w:val="auto"/>
        </w:rPr>
        <w:t xml:space="preserve"> :</w:t>
      </w:r>
      <w:proofErr w:type="gramEnd"/>
      <w:r w:rsidRPr="00F63099">
        <w:rPr>
          <w:color w:val="auto"/>
        </w:rPr>
        <w:t xml:space="preserve"> ил. - </w:t>
      </w:r>
      <w:proofErr w:type="spellStart"/>
      <w:r w:rsidRPr="00F63099">
        <w:rPr>
          <w:color w:val="auto"/>
        </w:rPr>
        <w:t>Библиогр</w:t>
      </w:r>
      <w:proofErr w:type="spellEnd"/>
      <w:r w:rsidRPr="00F63099">
        <w:rPr>
          <w:color w:val="auto"/>
        </w:rPr>
        <w:t>. в кн. - ISBN 978-5-7882-1307-1 ; То же [Электронный ресурс]. - URL: </w:t>
      </w:r>
      <w:hyperlink r:id="rId176" w:history="1">
        <w:r w:rsidRPr="00F63099">
          <w:rPr>
            <w:rStyle w:val="a7"/>
            <w:color w:val="auto"/>
          </w:rPr>
          <w:t>http://biblioclub.ru/index.php?page=book&amp;id=259048</w:t>
        </w:r>
      </w:hyperlink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color w:val="auto"/>
        </w:rPr>
        <w:t xml:space="preserve">3. </w:t>
      </w:r>
      <w:proofErr w:type="spellStart"/>
      <w:r w:rsidRPr="00F63099">
        <w:rPr>
          <w:color w:val="454545"/>
        </w:rPr>
        <w:t>Алешкевич</w:t>
      </w:r>
      <w:proofErr w:type="spellEnd"/>
      <w:r w:rsidRPr="00F63099">
        <w:rPr>
          <w:color w:val="454545"/>
        </w:rPr>
        <w:t>, В.А. Электромагнетизм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учебник / В.А. </w:t>
      </w:r>
      <w:proofErr w:type="spellStart"/>
      <w:r w:rsidRPr="00F63099">
        <w:rPr>
          <w:color w:val="454545"/>
        </w:rPr>
        <w:t>Алешкевич</w:t>
      </w:r>
      <w:proofErr w:type="spellEnd"/>
      <w:r w:rsidRPr="00F63099">
        <w:rPr>
          <w:color w:val="454545"/>
        </w:rPr>
        <w:t>. - Москва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</w:t>
      </w:r>
      <w:proofErr w:type="spellStart"/>
      <w:r w:rsidRPr="00F63099">
        <w:rPr>
          <w:color w:val="454545"/>
        </w:rPr>
        <w:t>Физматлит</w:t>
      </w:r>
      <w:proofErr w:type="spellEnd"/>
      <w:r w:rsidRPr="00F63099">
        <w:rPr>
          <w:color w:val="454545"/>
        </w:rPr>
        <w:t>, 2014. - 404 с.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ил. - ISBN 978-5-9221-1555-1 ; То же [Электронный ресурс]. - URL: </w:t>
      </w:r>
      <w:hyperlink r:id="rId177" w:history="1">
        <w:r w:rsidRPr="00F63099">
          <w:rPr>
            <w:rStyle w:val="a7"/>
            <w:color w:val="006CA1"/>
          </w:rPr>
          <w:t>http://biblioclub.ru/index.php?page=book&amp;id=275299</w:t>
        </w:r>
      </w:hyperlink>
    </w:p>
    <w:p w:rsidR="00F63099" w:rsidRPr="00F63099" w:rsidRDefault="00F63099" w:rsidP="00F63099">
      <w:pPr>
        <w:ind w:firstLine="709"/>
        <w:jc w:val="both"/>
        <w:rPr>
          <w:color w:val="auto"/>
        </w:rPr>
      </w:pPr>
      <w:r w:rsidRPr="00F63099">
        <w:rPr>
          <w:color w:val="auto"/>
        </w:rPr>
        <w:t xml:space="preserve">4. </w:t>
      </w:r>
      <w:proofErr w:type="spellStart"/>
      <w:r w:rsidRPr="00F63099">
        <w:rPr>
          <w:color w:val="454545"/>
        </w:rPr>
        <w:t>Кингсеп</w:t>
      </w:r>
      <w:proofErr w:type="spellEnd"/>
      <w:r w:rsidRPr="00F63099">
        <w:rPr>
          <w:color w:val="454545"/>
        </w:rPr>
        <w:t>, А.С. Основы физики: Курс общей физики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учебник : в 2-х т. / А.С. </w:t>
      </w:r>
      <w:proofErr w:type="spellStart"/>
      <w:r w:rsidRPr="00F63099">
        <w:rPr>
          <w:color w:val="454545"/>
        </w:rPr>
        <w:t>Кингсеп</w:t>
      </w:r>
      <w:proofErr w:type="spellEnd"/>
      <w:r w:rsidRPr="00F63099">
        <w:rPr>
          <w:color w:val="454545"/>
        </w:rPr>
        <w:t>, Г.Р. Локшин, О.А. </w:t>
      </w:r>
      <w:proofErr w:type="spellStart"/>
      <w:r w:rsidRPr="00F63099">
        <w:rPr>
          <w:color w:val="454545"/>
        </w:rPr>
        <w:t>Ольхов</w:t>
      </w:r>
      <w:proofErr w:type="spellEnd"/>
      <w:r w:rsidRPr="00F63099">
        <w:rPr>
          <w:color w:val="454545"/>
        </w:rPr>
        <w:t xml:space="preserve">. - 2-е изд., </w:t>
      </w:r>
      <w:proofErr w:type="spellStart"/>
      <w:r w:rsidRPr="00F63099">
        <w:rPr>
          <w:color w:val="454545"/>
        </w:rPr>
        <w:t>испр</w:t>
      </w:r>
      <w:proofErr w:type="spellEnd"/>
      <w:r w:rsidRPr="00F63099">
        <w:rPr>
          <w:color w:val="454545"/>
        </w:rPr>
        <w:t>. - Москва</w:t>
      </w:r>
      <w:proofErr w:type="gramStart"/>
      <w:r w:rsidRPr="00F63099">
        <w:rPr>
          <w:color w:val="454545"/>
        </w:rPr>
        <w:t xml:space="preserve"> :</w:t>
      </w:r>
      <w:proofErr w:type="gramEnd"/>
      <w:r w:rsidRPr="00F63099">
        <w:rPr>
          <w:color w:val="454545"/>
        </w:rPr>
        <w:t xml:space="preserve"> </w:t>
      </w:r>
      <w:proofErr w:type="spellStart"/>
      <w:r w:rsidRPr="00F63099">
        <w:rPr>
          <w:color w:val="454545"/>
        </w:rPr>
        <w:t>Физматлит</w:t>
      </w:r>
      <w:proofErr w:type="spellEnd"/>
      <w:r w:rsidRPr="00F63099">
        <w:rPr>
          <w:color w:val="454545"/>
        </w:rPr>
        <w:t>, 2007. - Т. 1. Механика, электричество и магнетизм, колебания и волны, волновая оптика. - 704 с. - ISBN 978-5-9221-0753-2</w:t>
      </w:r>
      <w:proofErr w:type="gramStart"/>
      <w:r w:rsidRPr="00F63099">
        <w:rPr>
          <w:color w:val="454545"/>
        </w:rPr>
        <w:t xml:space="preserve"> ;</w:t>
      </w:r>
      <w:proofErr w:type="gramEnd"/>
      <w:r w:rsidRPr="00F63099">
        <w:rPr>
          <w:color w:val="454545"/>
        </w:rPr>
        <w:t xml:space="preserve"> То же [Электронный ресурс]. - URL: </w:t>
      </w:r>
      <w:hyperlink r:id="rId178" w:history="1">
        <w:r w:rsidRPr="00F63099">
          <w:rPr>
            <w:rStyle w:val="a7"/>
            <w:color w:val="006CA1"/>
          </w:rPr>
          <w:t>http://biblioclub.ru/index.php?page=book&amp;id=82178</w:t>
        </w:r>
      </w:hyperlink>
    </w:p>
    <w:p w:rsidR="008714D6" w:rsidRPr="00F63099" w:rsidRDefault="008714D6" w:rsidP="008714D6">
      <w:pPr>
        <w:jc w:val="both"/>
        <w:rPr>
          <w:rFonts w:eastAsia="TimesNewRomanPSMT"/>
        </w:rPr>
      </w:pPr>
    </w:p>
    <w:p w:rsidR="008714D6" w:rsidRPr="007B1D3E" w:rsidRDefault="008714D6" w:rsidP="008714D6">
      <w:pPr>
        <w:jc w:val="both"/>
      </w:pPr>
      <w:r w:rsidRPr="007B1D3E">
        <w:rPr>
          <w:i/>
        </w:rPr>
        <w:t>7.3. Перечень учебно-методического обеспечения для самостоятельной работы обучающихся по дисциплине</w:t>
      </w:r>
    </w:p>
    <w:p w:rsidR="008714D6" w:rsidRPr="007B1D3E" w:rsidRDefault="008714D6" w:rsidP="008714D6">
      <w:pPr>
        <w:jc w:val="both"/>
      </w:pPr>
      <w:r w:rsidRPr="007B1D3E">
        <w:t xml:space="preserve">1. Алимов, В.В. Специальный перевод. Практический курс перевода / В.В. Алимов, Ю.В. Артемьева. - М.: </w:t>
      </w:r>
      <w:proofErr w:type="spellStart"/>
      <w:r w:rsidRPr="007B1D3E">
        <w:t>Либроком</w:t>
      </w:r>
      <w:proofErr w:type="spellEnd"/>
      <w:r w:rsidRPr="007B1D3E">
        <w:t>, 2014. - 208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2. </w:t>
      </w:r>
      <w:proofErr w:type="spellStart"/>
      <w:r w:rsidRPr="007B1D3E">
        <w:t>Кабакчи</w:t>
      </w:r>
      <w:proofErr w:type="spellEnd"/>
      <w:r w:rsidRPr="007B1D3E">
        <w:t xml:space="preserve">, В. В. Практика английского языка: сб. упражнений по переводу / В. В. </w:t>
      </w:r>
      <w:proofErr w:type="spellStart"/>
      <w:r w:rsidRPr="007B1D3E">
        <w:t>Кабакчи</w:t>
      </w:r>
      <w:proofErr w:type="spellEnd"/>
      <w:r w:rsidRPr="007B1D3E">
        <w:t xml:space="preserve">. - 2-е изд., </w:t>
      </w:r>
      <w:proofErr w:type="spellStart"/>
      <w:r w:rsidRPr="007B1D3E">
        <w:t>испр</w:t>
      </w:r>
      <w:proofErr w:type="spellEnd"/>
      <w:r w:rsidRPr="007B1D3E">
        <w:t>. - СПб.: Союз, 2000. - 256 с.</w:t>
      </w:r>
    </w:p>
    <w:p w:rsidR="008714D6" w:rsidRPr="007B1D3E" w:rsidRDefault="008714D6" w:rsidP="008714D6">
      <w:pPr>
        <w:jc w:val="both"/>
      </w:pPr>
      <w:r w:rsidRPr="007B1D3E">
        <w:t xml:space="preserve">3. Крупнов, В. Н. Практикум по переводу с английского языка на русский: </w:t>
      </w:r>
      <w:proofErr w:type="spellStart"/>
      <w:r w:rsidRPr="007B1D3E">
        <w:t>учеб</w:t>
      </w:r>
      <w:proofErr w:type="gramStart"/>
      <w:r w:rsidRPr="007B1D3E">
        <w:t>.п</w:t>
      </w:r>
      <w:proofErr w:type="gramEnd"/>
      <w:r w:rsidRPr="007B1D3E">
        <w:t>особие</w:t>
      </w:r>
      <w:proofErr w:type="spellEnd"/>
      <w:r w:rsidRPr="007B1D3E">
        <w:t xml:space="preserve"> для студентов вузов / В. Н. Крупнов. - М.: </w:t>
      </w:r>
      <w:proofErr w:type="spellStart"/>
      <w:r w:rsidRPr="007B1D3E">
        <w:t>Высш</w:t>
      </w:r>
      <w:proofErr w:type="spellEnd"/>
      <w:r w:rsidRPr="007B1D3E">
        <w:t xml:space="preserve">. </w:t>
      </w:r>
      <w:proofErr w:type="spellStart"/>
      <w:r w:rsidRPr="007B1D3E">
        <w:t>шк</w:t>
      </w:r>
      <w:proofErr w:type="spellEnd"/>
      <w:r w:rsidRPr="007B1D3E">
        <w:t>., 2005. - 279 с.</w:t>
      </w:r>
    </w:p>
    <w:p w:rsidR="008714D6" w:rsidRPr="007B1D3E" w:rsidRDefault="008714D6" w:rsidP="008714D6">
      <w:pPr>
        <w:jc w:val="both"/>
      </w:pPr>
      <w:r w:rsidRPr="007B1D3E">
        <w:t xml:space="preserve">4. Петрова, О. В. Введение в теорию и практику перевода (на материале английского языка): учеб. пособие для студентов вузов / О. В. Петрова. </w:t>
      </w:r>
      <w:proofErr w:type="gramStart"/>
      <w:r w:rsidRPr="007B1D3E">
        <w:t>-</w:t>
      </w:r>
      <w:proofErr w:type="spellStart"/>
      <w:r w:rsidRPr="007B1D3E">
        <w:t>Н</w:t>
      </w:r>
      <w:proofErr w:type="gramEnd"/>
      <w:r w:rsidRPr="007B1D3E">
        <w:t>ижегород</w:t>
      </w:r>
      <w:proofErr w:type="spellEnd"/>
      <w:r w:rsidRPr="007B1D3E">
        <w:t xml:space="preserve">. гос. лингвист, ун-т. -М. : Восток-Запад : </w:t>
      </w:r>
      <w:proofErr w:type="gramStart"/>
      <w:r w:rsidRPr="007B1D3E">
        <w:rPr>
          <w:lang w:val="en-US"/>
        </w:rPr>
        <w:t>ACT</w:t>
      </w:r>
      <w:r w:rsidRPr="007B1D3E">
        <w:t>, 2006.</w:t>
      </w:r>
      <w:proofErr w:type="gramEnd"/>
      <w:r w:rsidRPr="007B1D3E">
        <w:t xml:space="preserve"> - 96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5. Сдобников, В. В. 20 уроков устного перевода: </w:t>
      </w:r>
      <w:proofErr w:type="spellStart"/>
      <w:r w:rsidRPr="007B1D3E">
        <w:t>учеб.для</w:t>
      </w:r>
      <w:proofErr w:type="spellEnd"/>
      <w:r w:rsidRPr="007B1D3E">
        <w:t xml:space="preserve"> студентов / В. В. Сдобников. -</w:t>
      </w:r>
      <w:proofErr w:type="spellStart"/>
      <w:r w:rsidRPr="007B1D3E">
        <w:t>Нижегород</w:t>
      </w:r>
      <w:proofErr w:type="spellEnd"/>
      <w:r w:rsidRPr="007B1D3E">
        <w:t>. гос. лингвист, ун-т. - М.: Восток-Запад, 2006. - 142 с.</w:t>
      </w:r>
    </w:p>
    <w:p w:rsidR="008714D6" w:rsidRPr="007B1D3E" w:rsidRDefault="008714D6" w:rsidP="008714D6">
      <w:pPr>
        <w:jc w:val="both"/>
      </w:pPr>
      <w:r w:rsidRPr="007B1D3E">
        <w:t xml:space="preserve">6. Сдобников, В. В. Начальный курс коммерческого перевода. Английский язык: учеб. </w:t>
      </w:r>
      <w:proofErr w:type="spellStart"/>
      <w:r w:rsidRPr="007B1D3E">
        <w:t>пособиедля</w:t>
      </w:r>
      <w:proofErr w:type="spellEnd"/>
      <w:r w:rsidRPr="007B1D3E">
        <w:t xml:space="preserve"> студентов лингвист, вузов и вузов </w:t>
      </w:r>
      <w:proofErr w:type="spellStart"/>
      <w:r w:rsidRPr="007B1D3E">
        <w:t>экон</w:t>
      </w:r>
      <w:proofErr w:type="spellEnd"/>
      <w:r w:rsidRPr="007B1D3E">
        <w:t>. профиля / В. В. Сдобников. -</w:t>
      </w:r>
      <w:proofErr w:type="spellStart"/>
      <w:r w:rsidRPr="007B1D3E">
        <w:t>Нижегород</w:t>
      </w:r>
      <w:proofErr w:type="spellEnd"/>
      <w:r w:rsidRPr="007B1D3E">
        <w:t>. гос. лингвист, ун-т. - М.: Восток-Запад, 2006. - 201 с.</w:t>
      </w:r>
    </w:p>
    <w:p w:rsidR="008714D6" w:rsidRPr="007B1D3E" w:rsidRDefault="008714D6" w:rsidP="008714D6">
      <w:pPr>
        <w:shd w:val="clear" w:color="auto" w:fill="FFFFFF"/>
        <w:tabs>
          <w:tab w:val="left" w:pos="1090"/>
        </w:tabs>
        <w:jc w:val="both"/>
      </w:pPr>
      <w:r w:rsidRPr="007B1D3E">
        <w:t xml:space="preserve">7. Семко, С. А. Учебник коммерческого перевода. Английский язык : </w:t>
      </w:r>
      <w:proofErr w:type="spellStart"/>
      <w:r w:rsidRPr="007B1D3E">
        <w:t>учеб</w:t>
      </w:r>
      <w:proofErr w:type="gramStart"/>
      <w:r w:rsidRPr="007B1D3E">
        <w:t>.д</w:t>
      </w:r>
      <w:proofErr w:type="gramEnd"/>
      <w:r w:rsidRPr="007B1D3E">
        <w:t>ля</w:t>
      </w:r>
      <w:proofErr w:type="spellEnd"/>
      <w:r w:rsidRPr="007B1D3E">
        <w:t xml:space="preserve"> студентов / С. А. Семко. - </w:t>
      </w:r>
      <w:proofErr w:type="spellStart"/>
      <w:r w:rsidRPr="007B1D3E">
        <w:t>Нижегород</w:t>
      </w:r>
      <w:proofErr w:type="spellEnd"/>
      <w:r w:rsidRPr="007B1D3E">
        <w:t xml:space="preserve">. гос. </w:t>
      </w:r>
      <w:proofErr w:type="spellStart"/>
      <w:r w:rsidRPr="007B1D3E">
        <w:t>лингвист</w:t>
      </w:r>
      <w:proofErr w:type="gramStart"/>
      <w:r w:rsidRPr="007B1D3E">
        <w:t>.у</w:t>
      </w:r>
      <w:proofErr w:type="gramEnd"/>
      <w:r w:rsidRPr="007B1D3E">
        <w:t>н</w:t>
      </w:r>
      <w:proofErr w:type="spellEnd"/>
      <w:r w:rsidRPr="007B1D3E">
        <w:t>-т ; под ред. М. П. Ивашкина. - 2-е изд. - М. : Восток-Запад, 2006. - 268 с.</w:t>
      </w:r>
    </w:p>
    <w:p w:rsidR="008714D6" w:rsidRPr="007B1D3E" w:rsidRDefault="008714D6" w:rsidP="008714D6">
      <w:pPr>
        <w:jc w:val="both"/>
      </w:pPr>
      <w:r w:rsidRPr="007B1D3E">
        <w:t>8. Яшина Н.К. Практикум по переводу с английского языка на русский: учебное пособие / Н.К. Яшина – М.: Флинта: Наука, 2012. - 76 с.</w:t>
      </w:r>
    </w:p>
    <w:p w:rsidR="008714D6" w:rsidRPr="007B1D3E" w:rsidRDefault="008714D6" w:rsidP="008714D6">
      <w:pPr>
        <w:jc w:val="both"/>
        <w:rPr>
          <w:rFonts w:eastAsia="TimesNewRomanPSMT"/>
        </w:rPr>
      </w:pPr>
    </w:p>
    <w:p w:rsidR="008714D6" w:rsidRPr="007B1D3E" w:rsidRDefault="008714D6" w:rsidP="008714D6">
      <w:pPr>
        <w:jc w:val="both"/>
      </w:pPr>
      <w:r w:rsidRPr="007B1D3E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714D6" w:rsidRPr="007B1D3E" w:rsidRDefault="008714D6" w:rsidP="008714D6">
      <w:pPr>
        <w:jc w:val="both"/>
      </w:pPr>
      <w:r w:rsidRPr="007B1D3E">
        <w:t>1. Научная электронная библиотека (</w:t>
      </w:r>
      <w:hyperlink r:id="rId179">
        <w:r w:rsidRPr="007B1D3E">
          <w:rPr>
            <w:color w:val="1155CC"/>
            <w:u w:val="single"/>
          </w:rPr>
          <w:t>http://elibrary.ru/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>2. Новостные учебные материалы для  самостоятельного изучения (</w:t>
      </w:r>
      <w:hyperlink r:id="rId180" w:history="1">
        <w:r w:rsidRPr="007B1D3E">
          <w:rPr>
            <w:rStyle w:val="a7"/>
            <w:rFonts w:eastAsia="Calibri"/>
          </w:rPr>
          <w:t>http://www.breakingnewsenglish.com/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 xml:space="preserve">3. Официальный сайт BBC </w:t>
      </w:r>
      <w:proofErr w:type="spellStart"/>
      <w:r w:rsidRPr="007B1D3E">
        <w:t>News</w:t>
      </w:r>
      <w:proofErr w:type="spellEnd"/>
      <w:r w:rsidRPr="007B1D3E">
        <w:t xml:space="preserve"> (</w:t>
      </w:r>
      <w:hyperlink r:id="rId181" w:history="1">
        <w:r w:rsidRPr="007B1D3E">
          <w:rPr>
            <w:rStyle w:val="a7"/>
            <w:rFonts w:eastAsia="Calibri"/>
          </w:rPr>
          <w:t>http://www.bbc.com/news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 xml:space="preserve">4. Словарная электронная </w:t>
      </w:r>
      <w:proofErr w:type="spellStart"/>
      <w:r w:rsidRPr="007B1D3E">
        <w:t>систем</w:t>
      </w:r>
      <w:proofErr w:type="gramStart"/>
      <w:r w:rsidRPr="007B1D3E">
        <w:t>а«</w:t>
      </w:r>
      <w:proofErr w:type="gramEnd"/>
      <w:r w:rsidRPr="007B1D3E">
        <w:t>Мультитран</w:t>
      </w:r>
      <w:proofErr w:type="spellEnd"/>
      <w:r w:rsidRPr="007B1D3E">
        <w:t>»(</w:t>
      </w:r>
      <w:hyperlink r:id="rId182" w:history="1">
        <w:r w:rsidRPr="007B1D3E">
          <w:rPr>
            <w:rStyle w:val="a7"/>
            <w:rFonts w:eastAsia="Calibri"/>
          </w:rPr>
          <w:t>http://www.multitran.ru/</w:t>
        </w:r>
      </w:hyperlink>
      <w:r w:rsidRPr="007B1D3E">
        <w:t>)</w:t>
      </w:r>
    </w:p>
    <w:p w:rsidR="008714D6" w:rsidRPr="007B1D3E" w:rsidRDefault="008714D6" w:rsidP="008714D6">
      <w:pPr>
        <w:jc w:val="both"/>
        <w:rPr>
          <w:i/>
        </w:rPr>
      </w:pPr>
      <w:r w:rsidRPr="007B1D3E">
        <w:rPr>
          <w:highlight w:val="white"/>
        </w:rPr>
        <w:t xml:space="preserve">5. </w:t>
      </w:r>
      <w:r w:rsidRPr="007B1D3E">
        <w:t>Электронный переводчик</w:t>
      </w:r>
      <w:r w:rsidRPr="007B1D3E">
        <w:rPr>
          <w:lang w:val="en-US"/>
        </w:rPr>
        <w:t>Translate</w:t>
      </w:r>
      <w:r w:rsidRPr="007B1D3E">
        <w:t>.</w:t>
      </w:r>
      <w:proofErr w:type="spellStart"/>
      <w:r w:rsidRPr="007B1D3E">
        <w:rPr>
          <w:lang w:val="en-US"/>
        </w:rPr>
        <w:t>ru</w:t>
      </w:r>
      <w:proofErr w:type="spellEnd"/>
      <w:r w:rsidRPr="007B1D3E">
        <w:t xml:space="preserve"> (</w:t>
      </w:r>
      <w:hyperlink r:id="rId183" w:history="1">
        <w:r w:rsidRPr="007B1D3E">
          <w:rPr>
            <w:rStyle w:val="a7"/>
            <w:rFonts w:eastAsia="Calibri"/>
          </w:rPr>
          <w:t>http://www.translate.ru/</w:t>
        </w:r>
      </w:hyperlink>
      <w:r w:rsidRPr="007B1D3E">
        <w:t>)</w:t>
      </w:r>
    </w:p>
    <w:p w:rsidR="008714D6" w:rsidRPr="007B1D3E" w:rsidRDefault="008714D6" w:rsidP="008714D6">
      <w:pPr>
        <w:jc w:val="both"/>
      </w:pPr>
      <w:r w:rsidRPr="007B1D3E">
        <w:t xml:space="preserve">6. Электронный </w:t>
      </w:r>
      <w:proofErr w:type="spellStart"/>
      <w:r w:rsidRPr="007B1D3E">
        <w:t>словарьABBYLingvo</w:t>
      </w:r>
      <w:proofErr w:type="spellEnd"/>
      <w:r w:rsidRPr="007B1D3E">
        <w:t xml:space="preserve">. </w:t>
      </w:r>
      <w:r w:rsidRPr="007B1D3E">
        <w:rPr>
          <w:lang w:val="en-US"/>
        </w:rPr>
        <w:t>Pro</w:t>
      </w:r>
      <w:r w:rsidRPr="007B1D3E">
        <w:t xml:space="preserve"> (</w:t>
      </w:r>
      <w:hyperlink r:id="rId184" w:history="1">
        <w:r w:rsidRPr="007B1D3E">
          <w:rPr>
            <w:rStyle w:val="a7"/>
            <w:rFonts w:eastAsia="Calibri"/>
            <w:lang w:val="en-US"/>
          </w:rPr>
          <w:t>http</w:t>
        </w:r>
        <w:r w:rsidRPr="007B1D3E">
          <w:rPr>
            <w:rStyle w:val="a7"/>
            <w:rFonts w:eastAsia="Calibri"/>
          </w:rPr>
          <w:t>://</w:t>
        </w:r>
        <w:proofErr w:type="spellStart"/>
        <w:r w:rsidRPr="007B1D3E">
          <w:rPr>
            <w:rStyle w:val="a7"/>
            <w:rFonts w:eastAsia="Calibri"/>
            <w:lang w:val="en-US"/>
          </w:rPr>
          <w:t>lingvopro</w:t>
        </w:r>
        <w:proofErr w:type="spellEnd"/>
        <w:r w:rsidRPr="007B1D3E">
          <w:rPr>
            <w:rStyle w:val="a7"/>
            <w:rFonts w:eastAsia="Calibri"/>
          </w:rPr>
          <w:t>.</w:t>
        </w:r>
        <w:proofErr w:type="spellStart"/>
        <w:r w:rsidRPr="007B1D3E">
          <w:rPr>
            <w:rStyle w:val="a7"/>
            <w:rFonts w:eastAsia="Calibri"/>
            <w:lang w:val="en-US"/>
          </w:rPr>
          <w:t>abbyyonline</w:t>
        </w:r>
        <w:proofErr w:type="spellEnd"/>
        <w:r w:rsidRPr="007B1D3E">
          <w:rPr>
            <w:rStyle w:val="a7"/>
            <w:rFonts w:eastAsia="Calibri"/>
          </w:rPr>
          <w:t>.</w:t>
        </w:r>
        <w:r w:rsidRPr="007B1D3E">
          <w:rPr>
            <w:rStyle w:val="a7"/>
            <w:rFonts w:eastAsia="Calibri"/>
            <w:lang w:val="en-US"/>
          </w:rPr>
          <w:t>com</w:t>
        </w:r>
        <w:r w:rsidRPr="007B1D3E">
          <w:rPr>
            <w:rStyle w:val="a7"/>
            <w:rFonts w:eastAsia="Calibri"/>
          </w:rPr>
          <w:t>/</w:t>
        </w:r>
        <w:proofErr w:type="spellStart"/>
        <w:r w:rsidRPr="007B1D3E">
          <w:rPr>
            <w:rStyle w:val="a7"/>
            <w:rFonts w:eastAsia="Calibri"/>
            <w:lang w:val="en-US"/>
          </w:rPr>
          <w:t>ru</w:t>
        </w:r>
        <w:proofErr w:type="spellEnd"/>
      </w:hyperlink>
      <w:r w:rsidRPr="007B1D3E">
        <w:t>)</w:t>
      </w:r>
    </w:p>
    <w:p w:rsidR="008714D6" w:rsidRPr="007B1D3E" w:rsidRDefault="008714D6" w:rsidP="008714D6">
      <w:pPr>
        <w:jc w:val="both"/>
        <w:rPr>
          <w:b/>
        </w:rPr>
      </w:pPr>
    </w:p>
    <w:p w:rsidR="008714D6" w:rsidRPr="007B1D3E" w:rsidRDefault="008714D6" w:rsidP="008714D6">
      <w:pPr>
        <w:jc w:val="both"/>
      </w:pPr>
      <w:r w:rsidRPr="007B1D3E">
        <w:rPr>
          <w:b/>
        </w:rPr>
        <w:t>8. Фонды оценочных средств</w:t>
      </w:r>
    </w:p>
    <w:p w:rsidR="008714D6" w:rsidRPr="007B1D3E" w:rsidRDefault="008714D6" w:rsidP="008714D6">
      <w:pPr>
        <w:jc w:val="both"/>
      </w:pPr>
      <w:r w:rsidRPr="007B1D3E">
        <w:t>Фонд оценочных средств представлен в Приложении 1.</w:t>
      </w:r>
    </w:p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jc w:val="both"/>
      </w:pPr>
      <w:r w:rsidRPr="007B1D3E">
        <w:rPr>
          <w:b/>
        </w:rPr>
        <w:t>9. Материально-техническое обеспечение образовательного процесса по дисциплине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63099" w:rsidRPr="00F6388C" w:rsidRDefault="00F63099" w:rsidP="00F63099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3099" w:rsidRPr="00F6388C" w:rsidRDefault="00F63099" w:rsidP="00F63099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714D6" w:rsidRDefault="008714D6" w:rsidP="008714D6">
      <w:pPr>
        <w:jc w:val="both"/>
      </w:pPr>
    </w:p>
    <w:p w:rsidR="008714D6" w:rsidRPr="007450E6" w:rsidRDefault="008714D6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21" w:name="_Toc17956155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7E6057">
        <w:rPr>
          <w:rFonts w:ascii="Times New Roman" w:hAnsi="Times New Roman" w:cs="Times New Roman"/>
          <w:b/>
          <w:caps/>
          <w:kern w:val="24"/>
          <w:sz w:val="24"/>
          <w:szCs w:val="24"/>
        </w:rPr>
        <w:t>5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«Дистанционное обучение по физик</w:t>
      </w:r>
      <w:r w:rsidR="005C4100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И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»</w:t>
      </w:r>
      <w:bookmarkEnd w:id="21"/>
    </w:p>
    <w:p w:rsidR="008714D6" w:rsidRPr="007B1D3E" w:rsidRDefault="008714D6" w:rsidP="008714D6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8714D6" w:rsidRPr="007B1D3E" w:rsidRDefault="008714D6" w:rsidP="008714D6">
      <w:pPr>
        <w:jc w:val="both"/>
      </w:pPr>
      <w:r w:rsidRPr="007B1D3E">
        <w:t>Данный курс расширяет курс по методике обучения физике.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8714D6" w:rsidRPr="007B1D3E" w:rsidRDefault="008714D6" w:rsidP="008714D6">
      <w:r w:rsidRPr="007B1D3E">
        <w:t>Дисциплина «</w:t>
      </w:r>
      <w:r w:rsidR="005C4100" w:rsidRPr="002D069A">
        <w:rPr>
          <w:color w:val="000000"/>
        </w:rPr>
        <w:t>Дистанционное обучение по физик</w:t>
      </w:r>
      <w:r w:rsidR="005C4100">
        <w:rPr>
          <w:color w:val="000000"/>
        </w:rPr>
        <w:t>и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="005C4100" w:rsidRPr="002D069A">
        <w:rPr>
          <w:color w:val="000000"/>
        </w:rPr>
        <w:t>Дистанционное обучение по физик</w:t>
      </w:r>
      <w:r w:rsidR="005C4100">
        <w:rPr>
          <w:color w:val="000000"/>
        </w:rPr>
        <w:t>и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8714D6" w:rsidRPr="007B1D3E" w:rsidRDefault="008714D6" w:rsidP="008714D6">
      <w:pPr>
        <w:jc w:val="both"/>
      </w:pPr>
      <w:r w:rsidRPr="007B1D3E">
        <w:t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физике в школе.</w:t>
      </w:r>
    </w:p>
    <w:p w:rsidR="008714D6" w:rsidRPr="007B1D3E" w:rsidRDefault="008714D6" w:rsidP="008714D6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8714D6" w:rsidRDefault="008714D6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 w:rsidR="005C4100">
        <w:t>дистанционного обучения по физики</w:t>
      </w:r>
      <w:r w:rsidRPr="007B1D3E">
        <w:t>;</w:t>
      </w:r>
    </w:p>
    <w:p w:rsidR="008714D6" w:rsidRPr="007B1D3E" w:rsidRDefault="008714D6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8714D6" w:rsidRPr="007B1D3E" w:rsidTr="008714D6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F63099" w:rsidRPr="007B1D3E" w:rsidTr="00F0718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B1D3E" w:rsidRDefault="00F63099" w:rsidP="00F63099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A5570" w:rsidRDefault="007E6057" w:rsidP="00F63099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B1D3E" w:rsidRDefault="007E6057" w:rsidP="00F63099">
            <w:pPr>
              <w:autoSpaceDE w:val="0"/>
              <w:autoSpaceDN w:val="0"/>
              <w:adjustRightInd w:val="0"/>
              <w:jc w:val="both"/>
            </w:pPr>
            <w:r>
              <w:t>ОР.1-15</w:t>
            </w:r>
            <w:r w:rsidR="00F63099"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099" w:rsidRPr="007B1D3E" w:rsidRDefault="00F63099" w:rsidP="00F63099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57" w:rsidRDefault="007E6057" w:rsidP="007E6057">
            <w:r w:rsidRPr="001C7352">
              <w:t xml:space="preserve">УК.1.1. </w:t>
            </w:r>
          </w:p>
          <w:p w:rsidR="007E6057" w:rsidRDefault="007E6057" w:rsidP="007E6057">
            <w:r w:rsidRPr="001C7352">
              <w:t xml:space="preserve">УК.1.2. </w:t>
            </w:r>
          </w:p>
          <w:p w:rsidR="00F63099" w:rsidRPr="007B1D3E" w:rsidRDefault="00F63099" w:rsidP="00F6309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3099" w:rsidRPr="007B1D3E" w:rsidRDefault="00F63099" w:rsidP="00F63099">
            <w:pPr>
              <w:jc w:val="both"/>
            </w:pPr>
            <w:r w:rsidRPr="007B1D3E">
              <w:t>Тест в ЭОС</w:t>
            </w:r>
          </w:p>
          <w:p w:rsidR="00F63099" w:rsidRPr="007B1D3E" w:rsidRDefault="00F63099" w:rsidP="00F63099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8714D6" w:rsidRPr="007B1D3E" w:rsidTr="008714D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8714D6" w:rsidRPr="007B1D3E" w:rsidTr="008714D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8714D6" w:rsidRPr="007B1D3E" w:rsidTr="008714D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7E6057" w:rsidP="008714D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Прак</w:t>
            </w:r>
            <w:proofErr w:type="spellEnd"/>
            <w:r w:rsidR="008714D6">
              <w:t>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</w:pPr>
          </w:p>
        </w:tc>
      </w:tr>
      <w:tr w:rsidR="008714D6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14D6" w:rsidRPr="007B1D3E" w:rsidRDefault="008714D6" w:rsidP="005C4100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 w:rsidR="005C4100">
              <w:rPr>
                <w:b/>
              </w:rPr>
              <w:t>Специфика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14D6" w:rsidRPr="007B1D3E" w:rsidRDefault="008714D6" w:rsidP="008714D6">
            <w:pPr>
              <w:autoSpaceDE w:val="0"/>
              <w:autoSpaceDN w:val="0"/>
              <w:adjustRightInd w:val="0"/>
              <w:jc w:val="center"/>
            </w:pPr>
          </w:p>
        </w:tc>
      </w:tr>
      <w:tr w:rsidR="005C4100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1.1. </w:t>
            </w:r>
            <w:r>
              <w:t>Средства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C4100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1.2. </w:t>
            </w:r>
            <w:r>
              <w:t>Особенности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1.3. </w:t>
            </w:r>
            <w:r>
              <w:t>Цели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3B5415" w:rsidRDefault="005C4100" w:rsidP="005C4100">
            <w:r w:rsidRPr="007B1D3E">
              <w:t xml:space="preserve">1.4. </w:t>
            </w:r>
            <w:r>
              <w:t xml:space="preserve">Специфика учеников с другой стороны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1.5 </w:t>
            </w:r>
            <w:r>
              <w:t>Мировые практики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Дистанционное обучение по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2.1. </w:t>
            </w:r>
            <w:r>
              <w:t xml:space="preserve">План-конспект урока для </w:t>
            </w:r>
            <w:proofErr w:type="spellStart"/>
            <w:r>
              <w:t>дистанта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2.2. </w:t>
            </w:r>
            <w:r>
              <w:t>Подбор заданий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8714D6">
            <w:r w:rsidRPr="007B1D3E">
              <w:t xml:space="preserve">2.3. </w:t>
            </w:r>
            <w:r>
              <w:t xml:space="preserve">Подбор иллюстративного материала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5C4100">
            <w:r w:rsidRPr="007B1D3E">
              <w:t xml:space="preserve">2.4 </w:t>
            </w:r>
            <w:r>
              <w:t>Проведение урока по теме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8714D6">
            <w:pPr>
              <w:jc w:val="center"/>
            </w:pPr>
            <w:r w:rsidRPr="005C3DCB">
              <w:t>8</w:t>
            </w:r>
          </w:p>
        </w:tc>
      </w:tr>
      <w:tr w:rsidR="005C4100" w:rsidRPr="007B1D3E" w:rsidTr="008714D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8714D6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8714D6" w:rsidRPr="007B1D3E" w:rsidRDefault="008714D6" w:rsidP="008714D6">
      <w:pPr>
        <w:ind w:left="720"/>
        <w:jc w:val="center"/>
        <w:rPr>
          <w:b/>
        </w:rPr>
      </w:pP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8714D6" w:rsidRPr="007B1D3E" w:rsidRDefault="008714D6" w:rsidP="008714D6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8714D6" w:rsidRPr="007B1D3E" w:rsidRDefault="008714D6" w:rsidP="008714D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8714D6" w:rsidRPr="007B1D3E" w:rsidRDefault="008714D6" w:rsidP="008714D6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Cs/>
          <w:i/>
        </w:rPr>
      </w:pPr>
    </w:p>
    <w:p w:rsidR="00F53E01" w:rsidRDefault="00F53E01" w:rsidP="00F53E0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F53E01" w:rsidRPr="008A6E6B" w:rsidTr="005F2272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F53E01" w:rsidRPr="008A6E6B" w:rsidTr="005F2272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53E01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Специфика дистанционного обучения</w:t>
            </w:r>
          </w:p>
        </w:tc>
      </w:tr>
      <w:tr w:rsidR="00F63099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F63099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5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F53E01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F53E01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E26973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1,5-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F53E01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5F2272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F53E01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Дистанционное обучение по физики</w:t>
            </w:r>
          </w:p>
        </w:tc>
      </w:tr>
      <w:tr w:rsidR="00F6309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7E6057" w:rsidP="00F63099">
            <w:pPr>
              <w:autoSpaceDE w:val="0"/>
              <w:autoSpaceDN w:val="0"/>
              <w:adjustRightInd w:val="0"/>
              <w:jc w:val="both"/>
            </w:pPr>
            <w:r>
              <w:t>ОР.1-15-1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B7D19" w:rsidRPr="008A6E6B" w:rsidRDefault="00CB7D19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DA75DE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Контрольное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 xml:space="preserve">тестирование по разделу 2 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 xml:space="preserve">Тестовый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CB7D1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</w:t>
            </w:r>
            <w:r>
              <w:rPr>
                <w:color w:val="auto"/>
                <w:kern w:val="0"/>
                <w:sz w:val="20"/>
                <w:szCs w:val="20"/>
              </w:rPr>
              <w:t>практических</w:t>
            </w:r>
            <w:r w:rsidRPr="008A6E6B">
              <w:rPr>
                <w:color w:val="auto"/>
                <w:kern w:val="0"/>
                <w:sz w:val="20"/>
                <w:szCs w:val="20"/>
              </w:rPr>
              <w:t xml:space="preserve">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3652FA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color w:val="auto"/>
                <w:kern w:val="0"/>
                <w:sz w:val="20"/>
                <w:szCs w:val="20"/>
              </w:rPr>
              <w:t>практ</w:t>
            </w:r>
            <w:proofErr w:type="spellEnd"/>
            <w:r w:rsidRPr="008A6E6B">
              <w:rPr>
                <w:color w:val="auto"/>
                <w:kern w:val="0"/>
                <w:sz w:val="20"/>
                <w:szCs w:val="20"/>
              </w:rPr>
              <w:t>. работ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CB7D19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B7D19" w:rsidRPr="008A6E6B" w:rsidRDefault="00CB7D19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B7D19" w:rsidRPr="008A6E6B" w:rsidRDefault="00CB7D1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F53E01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F53E01" w:rsidRPr="008A6E6B" w:rsidTr="005F2272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8714D6" w:rsidRPr="007B1D3E" w:rsidRDefault="008714D6" w:rsidP="008714D6">
      <w:pPr>
        <w:jc w:val="both"/>
      </w:pP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8714D6" w:rsidRPr="007B1D3E" w:rsidRDefault="008714D6" w:rsidP="00871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CB7D19" w:rsidRPr="00CB7D19" w:rsidRDefault="00CB7D19" w:rsidP="00A87580">
      <w:pPr>
        <w:pStyle w:val="ac"/>
        <w:numPr>
          <w:ilvl w:val="0"/>
          <w:numId w:val="4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CB7D19">
        <w:rPr>
          <w:rFonts w:ascii="Times New Roman" w:hAnsi="Times New Roman"/>
          <w:sz w:val="24"/>
          <w:szCs w:val="24"/>
        </w:rPr>
        <w:t>.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7D19">
        <w:rPr>
          <w:rFonts w:ascii="Times New Roman" w:hAnsi="Times New Roman"/>
          <w:sz w:val="24"/>
          <w:szCs w:val="24"/>
        </w:rPr>
        <w:t>п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CB7D19">
        <w:rPr>
          <w:rFonts w:ascii="Times New Roman" w:hAnsi="Times New Roman"/>
          <w:sz w:val="24"/>
          <w:szCs w:val="24"/>
        </w:rPr>
        <w:t>испр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CB7D19">
        <w:rPr>
          <w:rFonts w:ascii="Times New Roman" w:hAnsi="Times New Roman"/>
          <w:sz w:val="24"/>
          <w:szCs w:val="24"/>
        </w:rPr>
        <w:t>Юрайт</w:t>
      </w:r>
      <w:proofErr w:type="spellEnd"/>
      <w:r w:rsidRPr="00CB7D19"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7D19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CB7D19">
        <w:rPr>
          <w:rFonts w:ascii="Times New Roman" w:hAnsi="Times New Roman"/>
          <w:sz w:val="24"/>
          <w:szCs w:val="24"/>
        </w:rPr>
        <w:t>Юрайт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 [сайт]. — URL: </w:t>
      </w:r>
      <w:hyperlink r:id="rId185" w:tgtFrame="_blank" w:history="1">
        <w:r w:rsidRPr="00CB7D19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CB7D19">
        <w:rPr>
          <w:rFonts w:ascii="Times New Roman" w:hAnsi="Times New Roman"/>
          <w:sz w:val="24"/>
          <w:szCs w:val="24"/>
        </w:rPr>
        <w:t> </w:t>
      </w:r>
    </w:p>
    <w:p w:rsidR="00CB7D19" w:rsidRPr="00CB7D19" w:rsidRDefault="00CB7D19" w:rsidP="00A87580">
      <w:pPr>
        <w:pStyle w:val="ac"/>
        <w:numPr>
          <w:ilvl w:val="0"/>
          <w:numId w:val="4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CB7D19">
        <w:rPr>
          <w:rFonts w:ascii="Times New Roman" w:hAnsi="Times New Roman"/>
          <w:sz w:val="24"/>
          <w:szCs w:val="24"/>
        </w:rPr>
        <w:t>.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7D19">
        <w:rPr>
          <w:rFonts w:ascii="Times New Roman" w:hAnsi="Times New Roman"/>
          <w:sz w:val="24"/>
          <w:szCs w:val="24"/>
        </w:rPr>
        <w:t>п</w:t>
      </w:r>
      <w:proofErr w:type="gramEnd"/>
      <w:r w:rsidRPr="00CB7D19"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B7D19">
        <w:rPr>
          <w:rFonts w:ascii="Times New Roman" w:hAnsi="Times New Roman"/>
          <w:sz w:val="24"/>
          <w:szCs w:val="24"/>
        </w:rPr>
        <w:t>Юрайт</w:t>
      </w:r>
      <w:proofErr w:type="spellEnd"/>
      <w:r w:rsidRPr="00CB7D19"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7D19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CB7D19">
        <w:rPr>
          <w:rFonts w:ascii="Times New Roman" w:hAnsi="Times New Roman"/>
          <w:sz w:val="24"/>
          <w:szCs w:val="24"/>
        </w:rPr>
        <w:t>Юрайт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 [сайт]. — URL: </w:t>
      </w:r>
      <w:hyperlink r:id="rId186" w:tgtFrame="_blank" w:history="1">
        <w:r w:rsidRPr="00CB7D19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CB7D19" w:rsidRPr="00CB7D19" w:rsidRDefault="00CB7D19" w:rsidP="00A87580">
      <w:pPr>
        <w:pStyle w:val="ac"/>
        <w:numPr>
          <w:ilvl w:val="0"/>
          <w:numId w:val="4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CB7D19">
        <w:rPr>
          <w:rFonts w:ascii="Times New Roman" w:hAnsi="Times New Roman"/>
          <w:sz w:val="24"/>
          <w:szCs w:val="24"/>
        </w:rPr>
        <w:t>Даутова</w:t>
      </w:r>
      <w:proofErr w:type="spellEnd"/>
      <w:r w:rsidRPr="00CB7D19">
        <w:rPr>
          <w:rFonts w:ascii="Times New Roman" w:hAnsi="Times New Roman"/>
          <w:sz w:val="24"/>
          <w:szCs w:val="24"/>
        </w:rPr>
        <w:t>, И.В. </w:t>
      </w:r>
      <w:proofErr w:type="spellStart"/>
      <w:r w:rsidRPr="00CB7D19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CB7D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87" w:history="1">
        <w:r w:rsidRPr="00CB7D19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8714D6" w:rsidRPr="00CB7D19" w:rsidRDefault="008714D6" w:rsidP="00CB7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CB7D19">
        <w:rPr>
          <w:bCs/>
          <w:i/>
        </w:rPr>
        <w:t>7.2. Дополнительная литература:</w:t>
      </w:r>
    </w:p>
    <w:p w:rsidR="00CB7D19" w:rsidRPr="00CB7D19" w:rsidRDefault="00CB7D19" w:rsidP="00A87580">
      <w:pPr>
        <w:pStyle w:val="ac"/>
        <w:numPr>
          <w:ilvl w:val="0"/>
          <w:numId w:val="42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ascii="Times New Roman" w:eastAsia="Droid Sans Fallback" w:hAnsi="Times New Roman"/>
          <w:color w:val="auto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Даутова, О.Б. Новая идеология ФГОС: реализация системно-деятельностного подхода в образовании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CB7D19">
        <w:rPr>
          <w:rFonts w:ascii="Times New Roman" w:hAnsi="Times New Roman"/>
          <w:sz w:val="24"/>
          <w:szCs w:val="24"/>
        </w:rPr>
        <w:t>Даутова</w:t>
      </w:r>
      <w:proofErr w:type="spellEnd"/>
      <w:r w:rsidRPr="00CB7D19">
        <w:rPr>
          <w:rFonts w:ascii="Times New Roman" w:hAnsi="Times New Roman"/>
          <w:sz w:val="24"/>
          <w:szCs w:val="24"/>
        </w:rPr>
        <w:t>, И.В. </w:t>
      </w:r>
      <w:proofErr w:type="spellStart"/>
      <w:r w:rsidRPr="00CB7D19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CB7D19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88" w:history="1">
        <w:r w:rsidRPr="00CB7D19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http://biblioclub.ru/index.php?page=book&amp;id=486126</w:t>
        </w:r>
      </w:hyperlink>
    </w:p>
    <w:p w:rsidR="00CB7D19" w:rsidRPr="00CB7D19" w:rsidRDefault="00CB7D19" w:rsidP="00A87580">
      <w:pPr>
        <w:pStyle w:val="ac"/>
        <w:numPr>
          <w:ilvl w:val="0"/>
          <w:numId w:val="4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CB7D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189" w:history="1">
        <w:r w:rsidRPr="00CB7D19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http://biblioclub.ru/index.php?page=book&amp;id=462122</w:t>
        </w:r>
      </w:hyperlink>
    </w:p>
    <w:p w:rsidR="00CB7D19" w:rsidRPr="00CB7D19" w:rsidRDefault="00CB7D19" w:rsidP="00A87580">
      <w:pPr>
        <w:pStyle w:val="ac"/>
        <w:numPr>
          <w:ilvl w:val="0"/>
          <w:numId w:val="4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CB7D19">
        <w:rPr>
          <w:rFonts w:ascii="Times New Roman" w:hAnsi="Times New Roman"/>
          <w:sz w:val="24"/>
          <w:szCs w:val="24"/>
        </w:rPr>
        <w:t>Агибова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CB7D19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CB7D19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CB7D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B7D19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190" w:history="1">
        <w:r w:rsidRPr="00CB7D19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http://biblioclub.ru/index.php?page=book&amp;id=494768</w:t>
        </w:r>
      </w:hyperlink>
    </w:p>
    <w:p w:rsidR="00CB7D19" w:rsidRPr="00CB7D19" w:rsidRDefault="00CB7D19" w:rsidP="00A87580">
      <w:pPr>
        <w:pStyle w:val="ac"/>
        <w:numPr>
          <w:ilvl w:val="0"/>
          <w:numId w:val="4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7D19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CB7D19">
        <w:rPr>
          <w:rFonts w:ascii="Times New Roman" w:hAnsi="Times New Roman"/>
          <w:sz w:val="24"/>
          <w:szCs w:val="24"/>
        </w:rPr>
        <w:t>Агибова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CB7D19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CB7D19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CB7D1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B7D19">
        <w:rPr>
          <w:rFonts w:ascii="Times New Roman" w:hAnsi="Times New Roman"/>
          <w:sz w:val="24"/>
          <w:szCs w:val="24"/>
        </w:rPr>
        <w:t>. в кн.</w:t>
      </w:r>
      <w:proofErr w:type="gramStart"/>
      <w:r w:rsidRPr="00CB7D1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B7D19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191" w:history="1">
        <w:r w:rsidRPr="00CB7D19">
          <w:rPr>
            <w:rStyle w:val="a7"/>
            <w:rFonts w:ascii="Times New Roman" w:eastAsia="Droid Sans Fallback" w:hAnsi="Times New Roman"/>
            <w:sz w:val="24"/>
            <w:szCs w:val="24"/>
          </w:rPr>
          <w:t>http://biblioclub.ru/index.php?page=book&amp;id=494716</w:t>
        </w:r>
      </w:hyperlink>
    </w:p>
    <w:p w:rsidR="008714D6" w:rsidRPr="007B1D3E" w:rsidRDefault="008714D6" w:rsidP="008714D6">
      <w:pPr>
        <w:jc w:val="both"/>
        <w:rPr>
          <w:rFonts w:eastAsia="Calibri"/>
        </w:rPr>
      </w:pPr>
      <w:r w:rsidRPr="007B1D3E">
        <w:rPr>
          <w:rFonts w:eastAsia="Calibri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8714D6" w:rsidRPr="007B1D3E" w:rsidTr="008714D6">
        <w:tc>
          <w:tcPr>
            <w:tcW w:w="2887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8714D6" w:rsidRPr="007B1D3E" w:rsidTr="008714D6">
        <w:tc>
          <w:tcPr>
            <w:tcW w:w="2887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Научная электронная библиотека</w:t>
            </w:r>
          </w:p>
        </w:tc>
      </w:tr>
      <w:tr w:rsidR="008714D6" w:rsidRPr="007B1D3E" w:rsidTr="008714D6">
        <w:tc>
          <w:tcPr>
            <w:tcW w:w="2887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8714D6" w:rsidRPr="007B1D3E" w:rsidRDefault="008714D6" w:rsidP="008714D6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8714D6" w:rsidRPr="007B1D3E" w:rsidRDefault="008714D6" w:rsidP="008714D6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</w:p>
    <w:p w:rsidR="008714D6" w:rsidRPr="007B1D3E" w:rsidRDefault="008714D6" w:rsidP="008714D6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63099" w:rsidRPr="00F6388C" w:rsidRDefault="00F63099" w:rsidP="00F63099">
      <w:pPr>
        <w:ind w:firstLine="709"/>
        <w:jc w:val="both"/>
      </w:pPr>
      <w:r w:rsidRPr="00F6388C">
        <w:rPr>
          <w:rFonts w:eastAsia="Droid Sans Fallback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3099" w:rsidRPr="00F6388C" w:rsidRDefault="00F63099" w:rsidP="00F63099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714D6" w:rsidRDefault="008714D6" w:rsidP="008714D6">
      <w:pPr>
        <w:jc w:val="both"/>
      </w:pPr>
    </w:p>
    <w:p w:rsidR="005C4100" w:rsidRPr="007450E6" w:rsidRDefault="005C4100" w:rsidP="007450E6">
      <w:pPr>
        <w:pStyle w:val="1"/>
        <w:jc w:val="center"/>
        <w:rPr>
          <w:rFonts w:ascii="Times New Roman" w:hAnsi="Times New Roman" w:cs="Times New Roman"/>
          <w:b/>
          <w:caps/>
          <w:kern w:val="24"/>
          <w:sz w:val="24"/>
          <w:szCs w:val="24"/>
        </w:rPr>
      </w:pPr>
      <w:bookmarkStart w:id="22" w:name="_Toc17956156"/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5.1</w:t>
      </w:r>
      <w:r w:rsidR="007E6057">
        <w:rPr>
          <w:rFonts w:ascii="Times New Roman" w:hAnsi="Times New Roman" w:cs="Times New Roman"/>
          <w:b/>
          <w:caps/>
          <w:kern w:val="24"/>
          <w:sz w:val="24"/>
          <w:szCs w:val="24"/>
        </w:rPr>
        <w:t>6</w:t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. ПРОГРАММА ДИСЦИПЛИНЫ</w:t>
      </w:r>
      <w:r w:rsidR="007450E6"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br/>
      </w:r>
      <w:r w:rsidRPr="007450E6">
        <w:rPr>
          <w:rFonts w:ascii="Times New Roman" w:hAnsi="Times New Roman" w:cs="Times New Roman"/>
          <w:b/>
          <w:caps/>
          <w:kern w:val="24"/>
          <w:sz w:val="24"/>
          <w:szCs w:val="24"/>
        </w:rPr>
        <w:t>«Дистанционное обучение по МАТЕМАТИКИ»</w:t>
      </w:r>
      <w:bookmarkEnd w:id="22"/>
    </w:p>
    <w:p w:rsidR="005C4100" w:rsidRPr="007B1D3E" w:rsidRDefault="005C4100" w:rsidP="005C410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1. Пояснительная записка</w:t>
      </w:r>
    </w:p>
    <w:p w:rsidR="005C4100" w:rsidRPr="007B1D3E" w:rsidRDefault="005C4100" w:rsidP="005C4100">
      <w:pPr>
        <w:jc w:val="both"/>
      </w:pPr>
      <w:r w:rsidRPr="007B1D3E">
        <w:t xml:space="preserve">Данный курс расширяет курс по методике обучения </w:t>
      </w:r>
      <w:r>
        <w:t>математики</w:t>
      </w:r>
      <w:r w:rsidRPr="007B1D3E">
        <w:t>.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2. Место в структуре модуля</w:t>
      </w:r>
    </w:p>
    <w:p w:rsidR="005C4100" w:rsidRPr="007B1D3E" w:rsidRDefault="005C4100" w:rsidP="005C4100">
      <w:r w:rsidRPr="007B1D3E">
        <w:t>Дисциплина «</w:t>
      </w:r>
      <w:r w:rsidRPr="002D069A">
        <w:rPr>
          <w:iCs/>
          <w:color w:val="000000"/>
        </w:rPr>
        <w:t>Дист</w:t>
      </w:r>
      <w:r>
        <w:rPr>
          <w:iCs/>
          <w:color w:val="000000"/>
        </w:rPr>
        <w:t>анционное обучение по математики</w:t>
      </w:r>
      <w:r w:rsidRPr="007B1D3E">
        <w:t>» относится к дисциплинам по выбору модуля «</w:t>
      </w:r>
      <w:r>
        <w:t>Подготовка физика-ученого</w:t>
      </w:r>
      <w:r w:rsidRPr="007B1D3E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</w:t>
      </w:r>
      <w:r w:rsidRPr="002D069A">
        <w:rPr>
          <w:iCs/>
          <w:color w:val="000000"/>
        </w:rPr>
        <w:t>Дист</w:t>
      </w:r>
      <w:r>
        <w:rPr>
          <w:iCs/>
          <w:color w:val="000000"/>
        </w:rPr>
        <w:t>анционное обучение по математики</w:t>
      </w:r>
      <w:r w:rsidRPr="007B1D3E">
        <w:t>» является необходимой основой для последующего изучения дисциплин, прохождения практики и итоговой аттестации.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3. Цели и задачи</w:t>
      </w:r>
    </w:p>
    <w:p w:rsidR="005C4100" w:rsidRPr="007B1D3E" w:rsidRDefault="005C4100" w:rsidP="005C4100">
      <w:pPr>
        <w:jc w:val="both"/>
      </w:pPr>
      <w:r w:rsidRPr="007B1D3E">
        <w:t xml:space="preserve">Теоретико-методическая подготовка студентов в объеме, необходимом для прохождения педагогической практики и организации учебно-воспитательного процесса по </w:t>
      </w:r>
      <w:r>
        <w:t>математики</w:t>
      </w:r>
      <w:r w:rsidRPr="007B1D3E">
        <w:t xml:space="preserve"> в школе.</w:t>
      </w:r>
    </w:p>
    <w:p w:rsidR="005C4100" w:rsidRPr="007B1D3E" w:rsidRDefault="005C4100" w:rsidP="005C4100">
      <w:pPr>
        <w:jc w:val="both"/>
        <w:rPr>
          <w:i/>
        </w:rPr>
      </w:pPr>
      <w:r w:rsidRPr="007B1D3E">
        <w:rPr>
          <w:i/>
        </w:rPr>
        <w:t xml:space="preserve">Задачи дисциплины: </w:t>
      </w:r>
    </w:p>
    <w:p w:rsidR="005C4100" w:rsidRDefault="005C4100" w:rsidP="00A87580">
      <w:pPr>
        <w:numPr>
          <w:ilvl w:val="0"/>
          <w:numId w:val="11"/>
        </w:numPr>
        <w:tabs>
          <w:tab w:val="left" w:pos="1134"/>
        </w:tabs>
        <w:suppressAutoHyphens w:val="0"/>
        <w:ind w:left="0" w:firstLine="0"/>
        <w:jc w:val="both"/>
      </w:pPr>
      <w:r w:rsidRPr="007B1D3E">
        <w:t xml:space="preserve">изучение студентами методики </w:t>
      </w:r>
      <w:r>
        <w:t>дистанционного обучения по математики</w:t>
      </w:r>
      <w:r w:rsidRPr="007B1D3E">
        <w:t>;</w:t>
      </w:r>
    </w:p>
    <w:p w:rsidR="005C4100" w:rsidRPr="007B1D3E" w:rsidRDefault="005C4100" w:rsidP="00A87580">
      <w:pPr>
        <w:numPr>
          <w:ilvl w:val="0"/>
          <w:numId w:val="12"/>
        </w:numPr>
        <w:tabs>
          <w:tab w:val="left" w:pos="1134"/>
        </w:tabs>
        <w:suppressAutoHyphens w:val="0"/>
        <w:ind w:left="0" w:firstLine="0"/>
        <w:jc w:val="both"/>
      </w:pPr>
      <w:r w:rsidRPr="007B1D3E">
        <w:t>выявление научно-методических основ организации познавательной деятельности учащихся при обучении решению физических задач как учебной модели исследовательской деятельности.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60"/>
        <w:gridCol w:w="2266"/>
        <w:gridCol w:w="1701"/>
        <w:gridCol w:w="1701"/>
      </w:tblGrid>
      <w:tr w:rsidR="005C4100" w:rsidRPr="007B1D3E" w:rsidTr="00742920">
        <w:trPr>
          <w:trHeight w:val="385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both"/>
            </w:pPr>
            <w:r w:rsidRPr="007B1D3E">
              <w:t>Средства оценивания ОР</w:t>
            </w:r>
          </w:p>
        </w:tc>
      </w:tr>
      <w:tr w:rsidR="00F63099" w:rsidRPr="007B1D3E" w:rsidTr="00F07188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B1D3E" w:rsidRDefault="00F63099" w:rsidP="00F63099">
            <w:pPr>
              <w:jc w:val="both"/>
              <w:rPr>
                <w:i/>
              </w:rPr>
            </w:pPr>
            <w:r w:rsidRPr="007B1D3E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A5570" w:rsidRDefault="007E6057" w:rsidP="00F63099">
            <w:pPr>
              <w:tabs>
                <w:tab w:val="left" w:pos="318"/>
              </w:tabs>
            </w:pPr>
            <w:r w:rsidRPr="00780B84">
              <w:rPr>
                <w:iCs/>
              </w:rPr>
              <w:t xml:space="preserve">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780B84">
              <w:rPr>
                <w:iCs/>
              </w:rPr>
              <w:t>ВО</w:t>
            </w:r>
            <w:proofErr w:type="gramEnd"/>
            <w:r w:rsidRPr="00780B84">
              <w:rPr>
                <w:iCs/>
              </w:rPr>
              <w:t xml:space="preserve"> </w:t>
            </w:r>
            <w:proofErr w:type="gramStart"/>
            <w:r w:rsidRPr="00780B84">
              <w:rPr>
                <w:iCs/>
              </w:rPr>
              <w:t>в</w:t>
            </w:r>
            <w:proofErr w:type="gramEnd"/>
            <w:r w:rsidRPr="00780B84">
              <w:rPr>
                <w:iCs/>
              </w:rPr>
              <w:t xml:space="preserve"> области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3099" w:rsidRPr="007B1D3E" w:rsidRDefault="00F63099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6</w:t>
            </w:r>
            <w:r>
              <w:t>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099" w:rsidRPr="007B1D3E" w:rsidRDefault="00F63099" w:rsidP="00F63099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7B1D3E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057" w:rsidRDefault="007E6057" w:rsidP="007E6057">
            <w:r w:rsidRPr="001C7352">
              <w:t xml:space="preserve">УК.1.1. </w:t>
            </w:r>
          </w:p>
          <w:p w:rsidR="007E6057" w:rsidRDefault="007E6057" w:rsidP="007E6057">
            <w:r w:rsidRPr="001C7352">
              <w:t xml:space="preserve">УК.1.2. </w:t>
            </w:r>
          </w:p>
          <w:p w:rsidR="00F63099" w:rsidRPr="007B1D3E" w:rsidRDefault="00F63099" w:rsidP="00F6309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3099" w:rsidRPr="007B1D3E" w:rsidRDefault="00F63099" w:rsidP="00F63099">
            <w:pPr>
              <w:jc w:val="both"/>
            </w:pPr>
            <w:r w:rsidRPr="007B1D3E">
              <w:t>Тест в ЭОС</w:t>
            </w:r>
          </w:p>
          <w:p w:rsidR="00F63099" w:rsidRPr="007B1D3E" w:rsidRDefault="00F63099" w:rsidP="00F63099">
            <w:pPr>
              <w:jc w:val="both"/>
            </w:pPr>
            <w:r w:rsidRPr="007B1D3E">
              <w:t>Критерии оценки выполнения практических работ</w:t>
            </w:r>
          </w:p>
        </w:tc>
      </w:tr>
    </w:tbl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5. Содержание дисциплины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5C4100" w:rsidRPr="007B1D3E" w:rsidTr="0074292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Всего часов по дисциплине</w:t>
            </w:r>
          </w:p>
        </w:tc>
      </w:tr>
      <w:tr w:rsidR="005C4100" w:rsidRPr="007B1D3E" w:rsidTr="0074292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tabs>
                <w:tab w:val="left" w:pos="814"/>
              </w:tabs>
              <w:jc w:val="center"/>
            </w:pPr>
            <w:r w:rsidRPr="007B1D3E">
              <w:t xml:space="preserve">Контактная СР (в т.ч. </w:t>
            </w:r>
          </w:p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 w:rsidRPr="007B1D3E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Лаб. раб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</w:pP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rPr>
                <w:b/>
              </w:rPr>
            </w:pPr>
            <w:r w:rsidRPr="007B1D3E">
              <w:rPr>
                <w:b/>
              </w:rPr>
              <w:t xml:space="preserve">Раздел 1. </w:t>
            </w:r>
            <w:r>
              <w:rPr>
                <w:b/>
              </w:rPr>
              <w:t>Специфика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1.1. </w:t>
            </w:r>
            <w:r>
              <w:t>Средства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1.2. </w:t>
            </w:r>
            <w:r>
              <w:t>Особенности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1.3. </w:t>
            </w:r>
            <w:r>
              <w:t>Цели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3B5415" w:rsidRDefault="005C4100" w:rsidP="00742920">
            <w:r w:rsidRPr="007B1D3E">
              <w:t xml:space="preserve">1.4. </w:t>
            </w:r>
            <w:r>
              <w:t xml:space="preserve">Специфика учеников с другой стороны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1.5 </w:t>
            </w:r>
            <w:r>
              <w:t>Мировые практики дистанционного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/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rPr>
                <w:b/>
              </w:rPr>
            </w:pPr>
            <w:r w:rsidRPr="007B1D3E">
              <w:rPr>
                <w:b/>
              </w:rPr>
              <w:t xml:space="preserve">Раздел 2. </w:t>
            </w:r>
            <w:r>
              <w:rPr>
                <w:b/>
              </w:rPr>
              <w:t>Дистанционное обучение по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2.1. </w:t>
            </w:r>
            <w:r>
              <w:t xml:space="preserve">План-конспект урока для </w:t>
            </w:r>
            <w:proofErr w:type="spellStart"/>
            <w:r>
              <w:t>дистанта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2.2. </w:t>
            </w:r>
            <w:r>
              <w:t>Подбор заданий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2.3. </w:t>
            </w:r>
            <w:r>
              <w:t xml:space="preserve">Подбор иллюстративного материала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6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r w:rsidRPr="007B1D3E">
              <w:t xml:space="preserve">2.4 </w:t>
            </w:r>
            <w:r>
              <w:t>Проведение урока по теме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FF1621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4100" w:rsidRDefault="005C4100" w:rsidP="00742920">
            <w:pPr>
              <w:jc w:val="center"/>
            </w:pPr>
            <w:r w:rsidRPr="005C3DCB">
              <w:t>8</w:t>
            </w:r>
          </w:p>
        </w:tc>
      </w:tr>
      <w:tr w:rsidR="005C4100" w:rsidRPr="007B1D3E" w:rsidTr="0074292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</w:pPr>
            <w:r w:rsidRPr="007B1D3E"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4100" w:rsidRPr="007B1D3E" w:rsidRDefault="005C4100" w:rsidP="00742920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</w:tr>
    </w:tbl>
    <w:p w:rsidR="005C4100" w:rsidRPr="007B1D3E" w:rsidRDefault="005C4100" w:rsidP="005C4100">
      <w:pPr>
        <w:ind w:left="720"/>
        <w:jc w:val="center"/>
        <w:rPr>
          <w:b/>
        </w:rPr>
      </w:pP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Cs/>
          <w:i/>
        </w:rPr>
      </w:pPr>
      <w:r w:rsidRPr="007B1D3E">
        <w:rPr>
          <w:bCs/>
          <w:i/>
        </w:rPr>
        <w:t>5.2. Методы обучения</w:t>
      </w:r>
    </w:p>
    <w:p w:rsidR="005C4100" w:rsidRPr="007B1D3E" w:rsidRDefault="005C4100" w:rsidP="005C4100">
      <w:pPr>
        <w:tabs>
          <w:tab w:val="left" w:pos="160"/>
          <w:tab w:val="left" w:pos="415"/>
        </w:tabs>
      </w:pPr>
      <w:r w:rsidRPr="007B1D3E">
        <w:rPr>
          <w:b/>
        </w:rPr>
        <w:t xml:space="preserve">Методы обучения: </w:t>
      </w:r>
      <w:r w:rsidRPr="007B1D3E">
        <w:t>метод проблемного обучения, Частично-поисковый метод</w:t>
      </w:r>
    </w:p>
    <w:p w:rsidR="005C4100" w:rsidRPr="007B1D3E" w:rsidRDefault="005C4100" w:rsidP="005C4100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Технологии обучения: </w:t>
      </w:r>
      <w:r w:rsidRPr="007B1D3E">
        <w:t>модульная, проблемная, обучения в сотрудничестве, технологии дистанционного обучения.</w:t>
      </w:r>
    </w:p>
    <w:p w:rsidR="005C4100" w:rsidRPr="007B1D3E" w:rsidRDefault="005C4100" w:rsidP="005C4100">
      <w:pPr>
        <w:pStyle w:val="24"/>
        <w:spacing w:after="0" w:line="240" w:lineRule="auto"/>
        <w:ind w:left="0"/>
        <w:jc w:val="both"/>
        <w:rPr>
          <w:b/>
        </w:rPr>
      </w:pPr>
      <w:r w:rsidRPr="007B1D3E">
        <w:rPr>
          <w:b/>
        </w:rPr>
        <w:t xml:space="preserve">Формы обучения: </w:t>
      </w:r>
      <w:r w:rsidRPr="007B1D3E">
        <w:t>индивидуальная, групповая.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Cs/>
          <w:i/>
        </w:rPr>
      </w:pPr>
    </w:p>
    <w:p w:rsidR="00F53E01" w:rsidRDefault="00F53E01" w:rsidP="00F53E01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 xml:space="preserve">6. </w:t>
      </w:r>
      <w:r>
        <w:rPr>
          <w:b/>
          <w:bCs/>
        </w:rPr>
        <w:t>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1"/>
        <w:gridCol w:w="1819"/>
        <w:gridCol w:w="1607"/>
        <w:gridCol w:w="77"/>
        <w:gridCol w:w="1542"/>
        <w:gridCol w:w="1275"/>
        <w:gridCol w:w="8"/>
        <w:gridCol w:w="849"/>
        <w:gridCol w:w="986"/>
        <w:gridCol w:w="984"/>
      </w:tblGrid>
      <w:tr w:rsidR="00F53E01" w:rsidRPr="008A6E6B" w:rsidTr="00DA75DE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Балл за конкретное задание</w:t>
            </w:r>
          </w:p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FF0000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(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min</w:t>
            </w:r>
            <w:r w:rsidRPr="008A6E6B">
              <w:rPr>
                <w:color w:val="auto"/>
                <w:kern w:val="0"/>
                <w:sz w:val="20"/>
                <w:szCs w:val="20"/>
              </w:rPr>
              <w:t>-</w:t>
            </w:r>
            <w:r w:rsidRPr="008A6E6B">
              <w:rPr>
                <w:color w:val="auto"/>
                <w:kern w:val="0"/>
                <w:sz w:val="20"/>
                <w:szCs w:val="20"/>
                <w:lang w:val="en-US"/>
              </w:rPr>
              <w:t>max</w:t>
            </w:r>
            <w:r w:rsidRPr="008A6E6B">
              <w:rPr>
                <w:color w:val="auto"/>
                <w:kern w:val="0"/>
                <w:sz w:val="20"/>
                <w:szCs w:val="20"/>
              </w:rPr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Баллы</w:t>
            </w:r>
          </w:p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:rsidR="00F53E01" w:rsidRPr="008A6E6B" w:rsidTr="00DA75DE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  <w:lang w:val="en-US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Мини-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gramStart"/>
            <w:r w:rsidRPr="008A6E6B">
              <w:rPr>
                <w:color w:val="000000"/>
                <w:kern w:val="0"/>
                <w:sz w:val="20"/>
                <w:szCs w:val="20"/>
              </w:rPr>
              <w:t>Макси-</w:t>
            </w:r>
            <w:proofErr w:type="spellStart"/>
            <w:r w:rsidRPr="008A6E6B">
              <w:rPr>
                <w:color w:val="000000"/>
                <w:kern w:val="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Раздел 1. </w:t>
            </w:r>
            <w:r w:rsidR="008A6E6B" w:rsidRPr="008A6E6B">
              <w:rPr>
                <w:b/>
                <w:sz w:val="20"/>
                <w:szCs w:val="20"/>
              </w:rPr>
              <w:t>Специфика дистанционного обучения</w:t>
            </w:r>
          </w:p>
        </w:tc>
      </w:tr>
      <w:tr w:rsidR="00F63099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F63099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7E6057">
              <w:t>6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лаб. работ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12</w:t>
            </w:r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F53E01" w:rsidRPr="008A6E6B">
              <w:rPr>
                <w:color w:val="auto"/>
                <w:kern w:val="0"/>
                <w:sz w:val="20"/>
                <w:szCs w:val="20"/>
              </w:rPr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rPr>
                <w:color w:val="auto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Подготовка доклада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F53E01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53E01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>Раздел 2</w:t>
            </w:r>
            <w:r w:rsidR="00F53E01" w:rsidRPr="008A6E6B">
              <w:rPr>
                <w:b/>
                <w:bCs/>
                <w:color w:val="auto"/>
                <w:kern w:val="0"/>
                <w:sz w:val="20"/>
                <w:szCs w:val="20"/>
              </w:rPr>
              <w:t xml:space="preserve">. </w:t>
            </w:r>
            <w:r w:rsidR="008A6E6B" w:rsidRPr="008A6E6B">
              <w:rPr>
                <w:b/>
                <w:sz w:val="20"/>
                <w:szCs w:val="20"/>
              </w:rPr>
              <w:t>Дистанционное обучение по физики</w:t>
            </w:r>
          </w:p>
        </w:tc>
      </w:tr>
      <w:tr w:rsidR="00F63099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3099" w:rsidRPr="007B1D3E" w:rsidRDefault="00F63099" w:rsidP="007E6057">
            <w:pPr>
              <w:autoSpaceDE w:val="0"/>
              <w:autoSpaceDN w:val="0"/>
              <w:adjustRightInd w:val="0"/>
              <w:jc w:val="both"/>
            </w:pPr>
            <w:r>
              <w:t>ОР.1-1</w:t>
            </w:r>
            <w:r w:rsidR="00B37763">
              <w:t>6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1,4-</w:t>
            </w:r>
            <w:r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3099" w:rsidRPr="008A6E6B" w:rsidRDefault="00F63099" w:rsidP="00F63099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DA75DE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75DE" w:rsidRPr="008A6E6B" w:rsidRDefault="00DA75DE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 xml:space="preserve">Выполнение лабораторной </w:t>
            </w: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75DE" w:rsidRPr="008A6E6B" w:rsidRDefault="00DA75DE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Оценка лаб.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75DE" w:rsidRPr="008A6E6B" w:rsidRDefault="00F63099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1,3-</w:t>
            </w:r>
            <w:r w:rsidR="00DA75DE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A75DE" w:rsidRPr="008A6E6B" w:rsidRDefault="00DA75DE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75DE" w:rsidRPr="008A6E6B" w:rsidRDefault="00DA75DE" w:rsidP="008A6E6B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A75DE" w:rsidRPr="008A6E6B" w:rsidRDefault="00DA75DE" w:rsidP="008A6E6B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</w:tr>
      <w:tr w:rsidR="00DA75DE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0,3-</w:t>
            </w:r>
            <w:r w:rsidR="00DA75DE" w:rsidRPr="008A6E6B">
              <w:rPr>
                <w:color w:val="auto"/>
                <w:kern w:val="0"/>
                <w:sz w:val="20"/>
                <w:szCs w:val="20"/>
              </w:rPr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</w:tr>
      <w:tr w:rsidR="00DA75DE" w:rsidRPr="008A6E6B" w:rsidTr="008A6E6B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F63099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1,1-</w:t>
            </w:r>
            <w:r w:rsidR="00DA75DE" w:rsidRPr="008A6E6B">
              <w:rPr>
                <w:color w:val="auto"/>
                <w:kern w:val="0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A75DE" w:rsidRPr="008A6E6B" w:rsidRDefault="00DA75DE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A75DE" w:rsidRPr="008A6E6B" w:rsidRDefault="00DA75DE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14</w:t>
            </w:r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3E01" w:rsidRPr="008A6E6B" w:rsidRDefault="00F53E01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30</w:t>
            </w:r>
          </w:p>
        </w:tc>
      </w:tr>
      <w:tr w:rsidR="00F53E01" w:rsidRPr="008A6E6B" w:rsidTr="00DA75DE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A6E6B">
              <w:rPr>
                <w:color w:val="000000"/>
                <w:kern w:val="0"/>
                <w:sz w:val="20"/>
                <w:szCs w:val="2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53E01" w:rsidRPr="008A6E6B" w:rsidRDefault="00F53E01" w:rsidP="00E26973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kern w:val="0"/>
                <w:sz w:val="20"/>
                <w:szCs w:val="20"/>
              </w:rPr>
            </w:pPr>
            <w:r w:rsidRPr="008A6E6B">
              <w:rPr>
                <w:color w:val="auto"/>
                <w:kern w:val="0"/>
                <w:sz w:val="20"/>
                <w:szCs w:val="20"/>
              </w:rPr>
              <w:t>100</w:t>
            </w:r>
          </w:p>
        </w:tc>
      </w:tr>
    </w:tbl>
    <w:p w:rsidR="005C4100" w:rsidRPr="007B1D3E" w:rsidRDefault="005C4100" w:rsidP="005C4100">
      <w:pPr>
        <w:jc w:val="both"/>
      </w:pP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7. Учебно-методическое и информационное обеспечение</w:t>
      </w:r>
    </w:p>
    <w:p w:rsidR="005C4100" w:rsidRPr="007B1D3E" w:rsidRDefault="005C4100" w:rsidP="005C41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7B1D3E">
        <w:rPr>
          <w:bCs/>
          <w:i/>
        </w:rPr>
        <w:t xml:space="preserve">7.1. </w:t>
      </w:r>
      <w:r w:rsidRPr="007B1D3E">
        <w:rPr>
          <w:bCs/>
          <w:i/>
          <w:iCs/>
        </w:rPr>
        <w:t>Основная литература</w:t>
      </w:r>
    </w:p>
    <w:p w:rsidR="00CB7D19" w:rsidRPr="006B3018" w:rsidRDefault="00CB7D19" w:rsidP="00A87580">
      <w:pPr>
        <w:numPr>
          <w:ilvl w:val="0"/>
          <w:numId w:val="44"/>
        </w:numPr>
        <w:tabs>
          <w:tab w:val="clear" w:pos="720"/>
          <w:tab w:val="num" w:pos="567"/>
        </w:tabs>
        <w:suppressAutoHyphens w:val="0"/>
        <w:ind w:left="0" w:firstLine="851"/>
        <w:jc w:val="both"/>
      </w:pPr>
      <w:proofErr w:type="spellStart"/>
      <w:r w:rsidRPr="006B3018">
        <w:t>Голунова</w:t>
      </w:r>
      <w:proofErr w:type="spellEnd"/>
      <w:r w:rsidRPr="006B3018">
        <w:t>, А.А. Обучение математике в профильных классах</w:t>
      </w:r>
      <w:proofErr w:type="gramStart"/>
      <w:r w:rsidRPr="006B3018">
        <w:t xml:space="preserve"> :</w:t>
      </w:r>
      <w:proofErr w:type="gramEnd"/>
      <w:r w:rsidRPr="006B3018">
        <w:t xml:space="preserve"> учебно-методическое пособие / А.А. </w:t>
      </w:r>
      <w:proofErr w:type="spellStart"/>
      <w:r w:rsidRPr="006B3018">
        <w:t>Голунова</w:t>
      </w:r>
      <w:proofErr w:type="spellEnd"/>
      <w:r w:rsidRPr="006B3018">
        <w:t xml:space="preserve"> ; науч. ред. Т. Уткина. - 2-е изд., стер. - Москва</w:t>
      </w:r>
      <w:proofErr w:type="gramStart"/>
      <w:r w:rsidRPr="006B3018">
        <w:t xml:space="preserve"> :</w:t>
      </w:r>
      <w:proofErr w:type="gramEnd"/>
      <w:r w:rsidRPr="006B3018">
        <w:t xml:space="preserve"> Издательство «Флинта», 2014. - 204 с.</w:t>
      </w:r>
      <w:proofErr w:type="gramStart"/>
      <w:r w:rsidRPr="006B3018">
        <w:t xml:space="preserve"> :</w:t>
      </w:r>
      <w:proofErr w:type="gramEnd"/>
      <w:r w:rsidRPr="006B3018">
        <w:t xml:space="preserve"> ил. - </w:t>
      </w:r>
      <w:proofErr w:type="spellStart"/>
      <w:r w:rsidRPr="006B3018">
        <w:t>Библиогр</w:t>
      </w:r>
      <w:proofErr w:type="spellEnd"/>
      <w:r w:rsidRPr="006B3018">
        <w:t>. в кн. - ISBN 978-5-9765-1940-4 ; То же [Электронный ресурс]. - URL: </w:t>
      </w:r>
      <w:hyperlink r:id="rId192" w:history="1">
        <w:r w:rsidRPr="006B3018">
          <w:rPr>
            <w:rStyle w:val="a7"/>
          </w:rPr>
          <w:t>http://biblioclub.ru/index.php?page=book&amp;id=363432</w:t>
        </w:r>
      </w:hyperlink>
    </w:p>
    <w:p w:rsidR="00CB7D19" w:rsidRPr="006B3018" w:rsidRDefault="00CB7D19" w:rsidP="00A87580">
      <w:pPr>
        <w:numPr>
          <w:ilvl w:val="0"/>
          <w:numId w:val="44"/>
        </w:numPr>
        <w:tabs>
          <w:tab w:val="clear" w:pos="720"/>
        </w:tabs>
        <w:suppressAutoHyphens w:val="0"/>
        <w:ind w:left="0" w:firstLine="851"/>
        <w:jc w:val="both"/>
      </w:pPr>
      <w:r w:rsidRPr="006B3018">
        <w:rPr>
          <w:i/>
        </w:rPr>
        <w:t>Иванова Т.А.</w:t>
      </w:r>
      <w:r w:rsidRPr="006B3018">
        <w:t xml:space="preserve"> Современный урок математики: теория, технология, практика: Книга для учителя. – Н. Новгород: НГПУ, 2010.</w:t>
      </w:r>
    </w:p>
    <w:p w:rsidR="00CB7D19" w:rsidRPr="006B3018" w:rsidRDefault="00CB7D19" w:rsidP="00A87580">
      <w:pPr>
        <w:numPr>
          <w:ilvl w:val="0"/>
          <w:numId w:val="44"/>
        </w:numPr>
        <w:tabs>
          <w:tab w:val="clear" w:pos="720"/>
          <w:tab w:val="num" w:pos="567"/>
        </w:tabs>
        <w:suppressAutoHyphens w:val="0"/>
        <w:ind w:left="0" w:firstLine="851"/>
        <w:jc w:val="both"/>
      </w:pPr>
      <w:r w:rsidRPr="006B3018">
        <w:t xml:space="preserve"> </w:t>
      </w:r>
      <w:r w:rsidRPr="006B3018">
        <w:rPr>
          <w:i/>
        </w:rPr>
        <w:t>Иванова Т.А., Перевощикова Е.Н., Кузнецова Л.И., Григорьева Т.П.</w:t>
      </w:r>
      <w:r w:rsidRPr="006B3018">
        <w:t xml:space="preserve"> Теория и технология обучения математике в средней школе: учеб. пособие / под ред. Т.А. Ивановой. – Н. Новгород: НГПУ, 2009.</w:t>
      </w:r>
    </w:p>
    <w:p w:rsidR="00CB7D19" w:rsidRPr="006B3018" w:rsidRDefault="00CB7D19" w:rsidP="00A87580">
      <w:pPr>
        <w:numPr>
          <w:ilvl w:val="0"/>
          <w:numId w:val="44"/>
        </w:numPr>
        <w:tabs>
          <w:tab w:val="clear" w:pos="720"/>
        </w:tabs>
        <w:suppressAutoHyphens w:val="0"/>
        <w:ind w:left="0" w:firstLine="851"/>
        <w:jc w:val="both"/>
      </w:pPr>
      <w:proofErr w:type="spellStart"/>
      <w:r w:rsidRPr="006B3018">
        <w:t>Долгошеева</w:t>
      </w:r>
      <w:proofErr w:type="spellEnd"/>
      <w:r w:rsidRPr="006B3018">
        <w:t>, Е.В. Общие вопросы методики преподавания математики в начальных классах</w:t>
      </w:r>
      <w:proofErr w:type="gramStart"/>
      <w:r w:rsidRPr="006B3018">
        <w:t xml:space="preserve"> :</w:t>
      </w:r>
      <w:proofErr w:type="gramEnd"/>
      <w:r w:rsidRPr="006B3018">
        <w:t xml:space="preserve"> курс лекций / Е.В. </w:t>
      </w:r>
      <w:proofErr w:type="spellStart"/>
      <w:r w:rsidRPr="006B3018">
        <w:t>Долгошеева</w:t>
      </w:r>
      <w:proofErr w:type="spellEnd"/>
      <w:r w:rsidRPr="006B3018"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6B3018">
        <w:t xml:space="preserve"> :</w:t>
      </w:r>
      <w:proofErr w:type="gramEnd"/>
      <w:r w:rsidRPr="006B3018">
        <w:t xml:space="preserve"> Елецкий государственный университет им. И. А. Бунина, 2012. - 83 с. - </w:t>
      </w:r>
      <w:proofErr w:type="spellStart"/>
      <w:r w:rsidRPr="006B3018">
        <w:t>Библиогр</w:t>
      </w:r>
      <w:proofErr w:type="spellEnd"/>
      <w:r w:rsidRPr="006B3018">
        <w:t>. в кн.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193" w:history="1">
        <w:r w:rsidRPr="006B3018">
          <w:rPr>
            <w:rStyle w:val="a7"/>
          </w:rPr>
          <w:t>http://biblioclub.ru/index.php?page=book&amp;id=272021</w:t>
        </w:r>
      </w:hyperlink>
    </w:p>
    <w:p w:rsidR="00CB7D19" w:rsidRPr="006B3018" w:rsidRDefault="00CB7D19" w:rsidP="00CB7D19">
      <w:pPr>
        <w:ind w:firstLine="851"/>
        <w:jc w:val="both"/>
        <w:rPr>
          <w:b/>
        </w:rPr>
      </w:pPr>
      <w:r w:rsidRPr="006B3018">
        <w:rPr>
          <w:b/>
        </w:rPr>
        <w:t>7.2. Дополнительная литература:</w:t>
      </w:r>
    </w:p>
    <w:p w:rsidR="00CB7D19" w:rsidRPr="006B3018" w:rsidRDefault="00CB7D19" w:rsidP="00A87580">
      <w:pPr>
        <w:pStyle w:val="af1"/>
        <w:numPr>
          <w:ilvl w:val="0"/>
          <w:numId w:val="45"/>
        </w:numPr>
        <w:suppressAutoHyphens w:val="0"/>
        <w:spacing w:after="0"/>
        <w:ind w:left="0" w:firstLine="851"/>
        <w:jc w:val="both"/>
      </w:pPr>
      <w:r w:rsidRPr="006B3018">
        <w:t>В помощь учителю математики. – Горький, 1987, 1988, 1989, 1990, 1994.</w:t>
      </w:r>
    </w:p>
    <w:p w:rsidR="00CB7D19" w:rsidRPr="006B3018" w:rsidRDefault="00CB7D19" w:rsidP="00A87580">
      <w:pPr>
        <w:numPr>
          <w:ilvl w:val="0"/>
          <w:numId w:val="45"/>
        </w:numPr>
        <w:suppressAutoHyphens w:val="0"/>
        <w:ind w:left="0" w:firstLine="851"/>
        <w:jc w:val="both"/>
      </w:pPr>
      <w:r w:rsidRPr="006B3018">
        <w:t>Чекин, А.Л. Математический взгляд на актуальные проблемы методики обучения математике в начальной школе</w:t>
      </w:r>
      <w:proofErr w:type="gramStart"/>
      <w:r w:rsidRPr="006B3018">
        <w:t xml:space="preserve"> :</w:t>
      </w:r>
      <w:proofErr w:type="gramEnd"/>
      <w:r w:rsidRPr="006B3018">
        <w:t xml:space="preserve"> монография / А.Л. Чекин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 w:rsidRPr="006B3018">
        <w:t xml:space="preserve"> :</w:t>
      </w:r>
      <w:proofErr w:type="gramEnd"/>
      <w:r w:rsidRPr="006B3018">
        <w:t xml:space="preserve"> МПГУ, 2018. - 64 с.</w:t>
      </w:r>
      <w:proofErr w:type="gramStart"/>
      <w:r w:rsidRPr="006B3018">
        <w:t xml:space="preserve"> :</w:t>
      </w:r>
      <w:proofErr w:type="gramEnd"/>
      <w:r w:rsidRPr="006B3018">
        <w:t xml:space="preserve"> ил. - </w:t>
      </w:r>
      <w:proofErr w:type="spellStart"/>
      <w:r w:rsidRPr="006B3018">
        <w:t>Библиогр</w:t>
      </w:r>
      <w:proofErr w:type="spellEnd"/>
      <w:r w:rsidRPr="006B3018">
        <w:t>. в кн. - ISBN 978-5-4263-0699-8 ; То же [Электронный ресурс]. - URL: </w:t>
      </w:r>
      <w:hyperlink r:id="rId194" w:history="1">
        <w:r w:rsidRPr="006B3018">
          <w:rPr>
            <w:rStyle w:val="a7"/>
          </w:rPr>
          <w:t>http://biblioclub.ru/index.php?page=book&amp;id=500313</w:t>
        </w:r>
      </w:hyperlink>
    </w:p>
    <w:p w:rsidR="00CB7D19" w:rsidRPr="006B3018" w:rsidRDefault="00CB7D19" w:rsidP="00A87580">
      <w:pPr>
        <w:numPr>
          <w:ilvl w:val="0"/>
          <w:numId w:val="45"/>
        </w:numPr>
        <w:suppressAutoHyphens w:val="0"/>
        <w:ind w:left="0" w:firstLine="851"/>
        <w:jc w:val="both"/>
      </w:pPr>
      <w:proofErr w:type="spellStart"/>
      <w:r w:rsidRPr="006B3018">
        <w:t>Кальт</w:t>
      </w:r>
      <w:proofErr w:type="spellEnd"/>
      <w:r w:rsidRPr="006B3018">
        <w:t>, Е.А. Организация адаптивной системы обучения математике учащихся 5–6 классов</w:t>
      </w:r>
      <w:proofErr w:type="gramStart"/>
      <w:r w:rsidRPr="006B3018">
        <w:t xml:space="preserve"> :</w:t>
      </w:r>
      <w:proofErr w:type="gramEnd"/>
      <w:r w:rsidRPr="006B3018">
        <w:t xml:space="preserve"> учебное пособие / Е.А. </w:t>
      </w:r>
      <w:proofErr w:type="spellStart"/>
      <w:r w:rsidRPr="006B3018">
        <w:t>Кальт</w:t>
      </w:r>
      <w:proofErr w:type="spellEnd"/>
      <w:r w:rsidRPr="006B3018">
        <w:t>. - Москва</w:t>
      </w:r>
      <w:proofErr w:type="gramStart"/>
      <w:r w:rsidRPr="006B3018">
        <w:t xml:space="preserve"> :</w:t>
      </w:r>
      <w:proofErr w:type="gramEnd"/>
      <w:r w:rsidRPr="006B3018">
        <w:t xml:space="preserve"> Издательство «Флинта», 2015. - 90 с.</w:t>
      </w:r>
      <w:proofErr w:type="gramStart"/>
      <w:r w:rsidRPr="006B3018">
        <w:t xml:space="preserve"> :</w:t>
      </w:r>
      <w:proofErr w:type="gramEnd"/>
      <w:r w:rsidRPr="006B3018">
        <w:t xml:space="preserve"> табл., ил. - </w:t>
      </w:r>
      <w:proofErr w:type="spellStart"/>
      <w:r w:rsidRPr="006B3018">
        <w:t>Библиогр</w:t>
      </w:r>
      <w:proofErr w:type="spellEnd"/>
      <w:r w:rsidRPr="006B3018">
        <w:t>.: с. 72-78 - ISBN 978-5-9765-2192-6 ; То же [Электронный ресурс]. - URL: </w:t>
      </w:r>
      <w:hyperlink r:id="rId195" w:history="1">
        <w:r w:rsidRPr="006B3018">
          <w:rPr>
            <w:rStyle w:val="a7"/>
          </w:rPr>
          <w:t>http://biblioclub.ru/index.php?page=book&amp;id=272512</w:t>
        </w:r>
      </w:hyperlink>
    </w:p>
    <w:p w:rsidR="00CB7D19" w:rsidRPr="006B3018" w:rsidRDefault="00CB7D19" w:rsidP="00A87580">
      <w:pPr>
        <w:numPr>
          <w:ilvl w:val="0"/>
          <w:numId w:val="45"/>
        </w:numPr>
        <w:suppressAutoHyphens w:val="0"/>
        <w:ind w:left="0" w:firstLine="851"/>
        <w:jc w:val="both"/>
      </w:pPr>
      <w:proofErr w:type="spellStart"/>
      <w:r w:rsidRPr="006B3018">
        <w:t>Егупова</w:t>
      </w:r>
      <w:proofErr w:type="spellEnd"/>
      <w:r w:rsidRPr="006B3018">
        <w:t>, М.В. Практико-ориентированное обучение математике в школе. Практикум</w:t>
      </w:r>
      <w:proofErr w:type="gramStart"/>
      <w:r w:rsidRPr="006B3018">
        <w:t xml:space="preserve"> :</w:t>
      </w:r>
      <w:proofErr w:type="gramEnd"/>
      <w:r w:rsidRPr="006B3018">
        <w:t xml:space="preserve"> учебное пособие / М.В. </w:t>
      </w:r>
      <w:proofErr w:type="spellStart"/>
      <w:r w:rsidRPr="006B3018">
        <w:t>Егупова</w:t>
      </w:r>
      <w:proofErr w:type="spellEnd"/>
      <w:r w:rsidRPr="006B3018"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6B3018">
        <w:t xml:space="preserve"> :</w:t>
      </w:r>
      <w:proofErr w:type="gramEnd"/>
      <w:r w:rsidRPr="006B3018">
        <w:t xml:space="preserve"> АСМС, 2014. - 155 с. : ил</w:t>
      </w:r>
      <w:proofErr w:type="gramStart"/>
      <w:r w:rsidRPr="006B3018">
        <w:t xml:space="preserve">., </w:t>
      </w:r>
      <w:proofErr w:type="gramEnd"/>
      <w:r w:rsidRPr="006B3018">
        <w:t xml:space="preserve">табл., схем. - </w:t>
      </w:r>
      <w:proofErr w:type="spellStart"/>
      <w:r w:rsidRPr="006B3018">
        <w:t>Библиогр</w:t>
      </w:r>
      <w:proofErr w:type="spellEnd"/>
      <w:r w:rsidRPr="006B3018">
        <w:t>. в кн. - ISBN 978-5-93088-146-2</w:t>
      </w:r>
      <w:proofErr w:type="gramStart"/>
      <w:r w:rsidRPr="006B3018">
        <w:t xml:space="preserve"> ;</w:t>
      </w:r>
      <w:proofErr w:type="gramEnd"/>
      <w:r w:rsidRPr="006B3018">
        <w:t xml:space="preserve"> То же [Электронный ресурс]. - URL: </w:t>
      </w:r>
      <w:hyperlink r:id="rId196" w:history="1">
        <w:r w:rsidRPr="006B3018">
          <w:rPr>
            <w:rStyle w:val="a7"/>
          </w:rPr>
          <w:t>http://biblioclub.ru/index.php?page=book&amp;id=275584</w:t>
        </w:r>
      </w:hyperlink>
    </w:p>
    <w:p w:rsidR="00CB7D19" w:rsidRPr="006B3018" w:rsidRDefault="00CB7D19" w:rsidP="00A87580">
      <w:pPr>
        <w:numPr>
          <w:ilvl w:val="0"/>
          <w:numId w:val="44"/>
        </w:numPr>
        <w:suppressAutoHyphens w:val="0"/>
        <w:ind w:left="0" w:firstLine="851"/>
        <w:jc w:val="both"/>
      </w:pPr>
      <w:r w:rsidRPr="006B3018">
        <w:rPr>
          <w:i/>
        </w:rPr>
        <w:t>Иванова Т.А.</w:t>
      </w:r>
      <w:r w:rsidRPr="006B3018">
        <w:t xml:space="preserve"> </w:t>
      </w:r>
      <w:proofErr w:type="spellStart"/>
      <w:r w:rsidRPr="006B3018">
        <w:t>Гуманитаризация</w:t>
      </w:r>
      <w:proofErr w:type="spellEnd"/>
      <w:r w:rsidRPr="006B3018">
        <w:t xml:space="preserve"> математического образования. – Н.Новгород: Изд-во НГПУ, 1998.</w:t>
      </w:r>
    </w:p>
    <w:p w:rsidR="00CB7D19" w:rsidRPr="006B3018" w:rsidRDefault="00CB7D19" w:rsidP="00A87580">
      <w:pPr>
        <w:numPr>
          <w:ilvl w:val="0"/>
          <w:numId w:val="44"/>
        </w:numPr>
        <w:suppressAutoHyphens w:val="0"/>
        <w:ind w:left="0" w:firstLine="851"/>
        <w:jc w:val="both"/>
      </w:pPr>
      <w:r w:rsidRPr="006B3018">
        <w:rPr>
          <w:i/>
        </w:rPr>
        <w:t>Перевощикова Е.Н.</w:t>
      </w:r>
      <w:r w:rsidRPr="006B3018">
        <w:t xml:space="preserve"> Формирование диагностической деятельности у будущих учителей математики. – Н.Новгород: Изд-во НГПУ, 2000.</w:t>
      </w:r>
    </w:p>
    <w:p w:rsidR="00CB7D19" w:rsidRPr="006B3018" w:rsidRDefault="00CB7D19" w:rsidP="00A87580">
      <w:pPr>
        <w:pStyle w:val="af1"/>
        <w:numPr>
          <w:ilvl w:val="0"/>
          <w:numId w:val="44"/>
        </w:numPr>
        <w:suppressAutoHyphens w:val="0"/>
        <w:spacing w:after="0"/>
        <w:ind w:left="0" w:firstLine="851"/>
        <w:jc w:val="both"/>
      </w:pPr>
      <w:r w:rsidRPr="006B3018">
        <w:t>Статьи в журнале «Математика в школе».</w:t>
      </w:r>
    </w:p>
    <w:p w:rsidR="00CB7D19" w:rsidRPr="006B3018" w:rsidRDefault="00CB7D19" w:rsidP="00A87580">
      <w:pPr>
        <w:pStyle w:val="af1"/>
        <w:numPr>
          <w:ilvl w:val="0"/>
          <w:numId w:val="44"/>
        </w:numPr>
        <w:suppressAutoHyphens w:val="0"/>
        <w:spacing w:after="0"/>
        <w:ind w:left="0" w:firstLine="851"/>
        <w:jc w:val="both"/>
      </w:pPr>
      <w:r w:rsidRPr="006B3018">
        <w:lastRenderedPageBreak/>
        <w:t>Статьи в журнале «Квант».</w:t>
      </w:r>
    </w:p>
    <w:p w:rsidR="00CB7D19" w:rsidRPr="006B3018" w:rsidRDefault="00CB7D19" w:rsidP="00A87580">
      <w:pPr>
        <w:pStyle w:val="af1"/>
        <w:numPr>
          <w:ilvl w:val="0"/>
          <w:numId w:val="44"/>
        </w:numPr>
        <w:suppressAutoHyphens w:val="0"/>
        <w:spacing w:after="0"/>
        <w:ind w:left="0" w:firstLine="851"/>
        <w:jc w:val="both"/>
      </w:pPr>
      <w:r w:rsidRPr="006B3018">
        <w:t>Дидактические материалы в еженедельном приложении « Математика» к газете «Первое сентября».</w:t>
      </w:r>
    </w:p>
    <w:p w:rsidR="005C4100" w:rsidRPr="007B1D3E" w:rsidRDefault="005C4100" w:rsidP="005C4100">
      <w:pPr>
        <w:jc w:val="both"/>
        <w:rPr>
          <w:rFonts w:eastAsia="Calibri"/>
        </w:rPr>
      </w:pPr>
      <w:r w:rsidRPr="007B1D3E">
        <w:rPr>
          <w:rFonts w:eastAsia="Calibri"/>
        </w:rPr>
        <w:t>7.3. Базы данных, информационно-справочные и поисковые системы:</w:t>
      </w: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6318"/>
      </w:tblGrid>
      <w:tr w:rsidR="005C4100" w:rsidRPr="007B1D3E" w:rsidTr="00742920">
        <w:tc>
          <w:tcPr>
            <w:tcW w:w="2887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www.biblioclub.ru</w:t>
            </w:r>
          </w:p>
        </w:tc>
        <w:tc>
          <w:tcPr>
            <w:tcW w:w="6318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5C4100" w:rsidRPr="007B1D3E" w:rsidTr="00742920">
        <w:tc>
          <w:tcPr>
            <w:tcW w:w="2887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www.elibrary.ru</w:t>
            </w:r>
          </w:p>
        </w:tc>
        <w:tc>
          <w:tcPr>
            <w:tcW w:w="6318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Научная электронная библиотека</w:t>
            </w:r>
          </w:p>
        </w:tc>
      </w:tr>
      <w:tr w:rsidR="005C4100" w:rsidRPr="007B1D3E" w:rsidTr="00742920">
        <w:tc>
          <w:tcPr>
            <w:tcW w:w="2887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>www.ebiblioteka.ru</w:t>
            </w:r>
          </w:p>
        </w:tc>
        <w:tc>
          <w:tcPr>
            <w:tcW w:w="6318" w:type="dxa"/>
          </w:tcPr>
          <w:p w:rsidR="005C4100" w:rsidRPr="007B1D3E" w:rsidRDefault="005C4100" w:rsidP="00742920">
            <w:pPr>
              <w:tabs>
                <w:tab w:val="center" w:pos="4677"/>
                <w:tab w:val="right" w:pos="9355"/>
              </w:tabs>
              <w:jc w:val="both"/>
              <w:rPr>
                <w:rFonts w:eastAsia="Calibri"/>
              </w:rPr>
            </w:pPr>
            <w:r w:rsidRPr="007B1D3E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8. Фонды оценочных средств</w:t>
      </w:r>
    </w:p>
    <w:p w:rsidR="005C4100" w:rsidRPr="007B1D3E" w:rsidRDefault="005C4100" w:rsidP="005C4100">
      <w:pPr>
        <w:jc w:val="both"/>
        <w:rPr>
          <w:spacing w:val="-4"/>
        </w:rPr>
      </w:pPr>
      <w:r w:rsidRPr="007B1D3E">
        <w:rPr>
          <w:spacing w:val="-4"/>
        </w:rPr>
        <w:t>Фонд оценочных средств представлен в Приложении 1.</w:t>
      </w: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</w:p>
    <w:p w:rsidR="005C4100" w:rsidRPr="007B1D3E" w:rsidRDefault="005C4100" w:rsidP="005C4100">
      <w:pPr>
        <w:autoSpaceDE w:val="0"/>
        <w:autoSpaceDN w:val="0"/>
        <w:adjustRightInd w:val="0"/>
        <w:jc w:val="both"/>
        <w:rPr>
          <w:b/>
          <w:bCs/>
        </w:rPr>
      </w:pPr>
      <w:r w:rsidRPr="007B1D3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F63099" w:rsidRPr="00F6388C" w:rsidRDefault="00F63099" w:rsidP="00F63099">
      <w:pPr>
        <w:ind w:firstLine="709"/>
        <w:jc w:val="both"/>
      </w:pPr>
      <w:r w:rsidRPr="00F6388C">
        <w:rPr>
          <w:rFonts w:eastAsia="Droid Sans Fallback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63099" w:rsidRPr="00F6388C" w:rsidRDefault="00F63099" w:rsidP="00F6309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3099" w:rsidRPr="00F6388C" w:rsidRDefault="00F63099" w:rsidP="00F63099">
      <w:pPr>
        <w:ind w:firstLine="709"/>
        <w:jc w:val="both"/>
        <w:rPr>
          <w:rFonts w:eastAsia="Droid Sans Fallback"/>
        </w:rPr>
      </w:pPr>
      <w:r w:rsidRPr="00F6388C">
        <w:rPr>
          <w:rFonts w:eastAsia="Droid Sans Fallback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Word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Power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Point</w:t>
      </w:r>
      <w:proofErr w:type="spellEnd"/>
      <w:r w:rsidRPr="00F6388C">
        <w:rPr>
          <w:rFonts w:eastAsia="Droid Sans Fallback"/>
        </w:rPr>
        <w:t xml:space="preserve">, </w:t>
      </w:r>
      <w:proofErr w:type="spellStart"/>
      <w:r w:rsidRPr="00F6388C">
        <w:rPr>
          <w:rFonts w:eastAsia="Droid Sans Fallback"/>
        </w:rPr>
        <w:t>Microsoft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Internet</w:t>
      </w:r>
      <w:proofErr w:type="spellEnd"/>
      <w:r w:rsidRPr="00F6388C">
        <w:rPr>
          <w:rFonts w:eastAsia="Droid Sans Fallback"/>
        </w:rPr>
        <w:t xml:space="preserve"> </w:t>
      </w:r>
      <w:proofErr w:type="spellStart"/>
      <w:r w:rsidRPr="00F6388C">
        <w:rPr>
          <w:rFonts w:eastAsia="Droid Sans Fallback"/>
        </w:rPr>
        <w:t>Explorer</w:t>
      </w:r>
      <w:proofErr w:type="spellEnd"/>
      <w:r w:rsidRPr="00F6388C">
        <w:rPr>
          <w:rFonts w:eastAsia="Droid Sans Fallback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714D6" w:rsidRDefault="008714D6" w:rsidP="008714D6">
      <w:pPr>
        <w:jc w:val="both"/>
      </w:pPr>
    </w:p>
    <w:p w:rsidR="00B37763" w:rsidRPr="00B37763" w:rsidRDefault="00B37763" w:rsidP="00B37763">
      <w:pPr>
        <w:pStyle w:val="1"/>
        <w:jc w:val="center"/>
        <w:rPr>
          <w:rFonts w:ascii="Times New Roman" w:hAnsi="Times New Roman" w:cs="Times New Roman"/>
          <w:b/>
          <w:sz w:val="24"/>
        </w:rPr>
      </w:pPr>
      <w:bookmarkStart w:id="23" w:name="_Toc17956157"/>
      <w:r w:rsidRPr="00B37763">
        <w:rPr>
          <w:rFonts w:ascii="Times New Roman" w:hAnsi="Times New Roman" w:cs="Times New Roman"/>
          <w:b/>
          <w:sz w:val="24"/>
        </w:rPr>
        <w:t>6. ПРОГРАММА ПРАКТИКИ</w:t>
      </w:r>
      <w:bookmarkEnd w:id="23"/>
    </w:p>
    <w:p w:rsidR="00B37763" w:rsidRDefault="00B37763" w:rsidP="008714D6">
      <w:pPr>
        <w:jc w:val="both"/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 xml:space="preserve">Вид практики: </w:t>
      </w:r>
      <w:proofErr w:type="gramStart"/>
      <w:r>
        <w:rPr>
          <w:bCs/>
        </w:rPr>
        <w:t>производственная</w:t>
      </w:r>
      <w:proofErr w:type="gramEnd"/>
      <w:r w:rsidRPr="00AB2A98">
        <w:rPr>
          <w:bCs/>
        </w:rPr>
        <w:t xml:space="preserve">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 xml:space="preserve">Тип практики: научно-исследовательская </w:t>
      </w:r>
      <w:r>
        <w:rPr>
          <w:bCs/>
        </w:rPr>
        <w:t>работа</w:t>
      </w:r>
    </w:p>
    <w:p w:rsidR="0097505E" w:rsidRPr="00AB2A98" w:rsidRDefault="0097505E" w:rsidP="0097505E">
      <w:pPr>
        <w:autoSpaceDE w:val="0"/>
        <w:autoSpaceDN w:val="0"/>
        <w:adjustRightInd w:val="0"/>
        <w:ind w:left="709"/>
        <w:jc w:val="both"/>
        <w:rPr>
          <w:b/>
          <w:bCs/>
        </w:rPr>
      </w:pPr>
    </w:p>
    <w:p w:rsidR="0097505E" w:rsidRPr="00AB2A98" w:rsidRDefault="0097505E" w:rsidP="0097505E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b/>
          <w:bCs/>
        </w:rPr>
      </w:pPr>
      <w:r w:rsidRPr="00AB2A98">
        <w:rPr>
          <w:b/>
          <w:bCs/>
        </w:rPr>
        <w:t>Пояснительная записка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</w:pPr>
      <w:r>
        <w:t>Производственная</w:t>
      </w:r>
      <w:r w:rsidRPr="00AB2A98"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</w:pPr>
      <w:r w:rsidRPr="00AB2A98">
        <w:t xml:space="preserve"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 </w:t>
      </w:r>
      <w:proofErr w:type="gramStart"/>
      <w:r>
        <w:t>Производственная</w:t>
      </w:r>
      <w:r w:rsidRPr="00AB2A98">
        <w:t xml:space="preserve">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университета. </w:t>
      </w:r>
      <w:proofErr w:type="gramEnd"/>
    </w:p>
    <w:p w:rsidR="0097505E" w:rsidRPr="00AB2A98" w:rsidRDefault="0097505E" w:rsidP="0097505E">
      <w:p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97505E" w:rsidRPr="00AB2A98" w:rsidRDefault="0097505E" w:rsidP="0097505E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b/>
          <w:bCs/>
        </w:rPr>
      </w:pPr>
      <w:r w:rsidRPr="00AB2A98">
        <w:rPr>
          <w:b/>
          <w:bCs/>
        </w:rPr>
        <w:t>Место в структуре образовательного модуля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</w:pPr>
      <w:r w:rsidRPr="00AB2A98">
        <w:t>Непосредственная подготовка студентов к учебно-исследовательской</w:t>
      </w:r>
      <w:r>
        <w:t xml:space="preserve"> работе</w:t>
      </w:r>
      <w:r w:rsidRPr="00AB2A98">
        <w:t xml:space="preserve"> осуществляется в процессе изучения следующих дисциплин модулей: «Механи</w:t>
      </w:r>
      <w:r>
        <w:t>ческая картина мира</w:t>
      </w:r>
      <w:r w:rsidRPr="00AB2A98">
        <w:t>»</w:t>
      </w:r>
      <w:r>
        <w:t>,  «Основы научных знаний», «Информационные технологии», «Введение в теоретическую физику»</w:t>
      </w:r>
      <w:r w:rsidRPr="00AB2A98">
        <w:t>.</w:t>
      </w:r>
    </w:p>
    <w:p w:rsidR="0097505E" w:rsidRPr="00AB2A98" w:rsidRDefault="0097505E" w:rsidP="0097505E">
      <w:pPr>
        <w:autoSpaceDE w:val="0"/>
        <w:autoSpaceDN w:val="0"/>
        <w:adjustRightInd w:val="0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3. Цели и задачи учебной (научно-исследовательской) практики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</w:pPr>
      <w:r w:rsidRPr="00AB2A98">
        <w:rPr>
          <w:iCs/>
        </w:rPr>
        <w:t>Целями</w:t>
      </w:r>
      <w:r w:rsidRPr="00AB2A98">
        <w:rPr>
          <w:b/>
          <w:bCs/>
          <w:iCs/>
        </w:rPr>
        <w:t xml:space="preserve"> </w:t>
      </w:r>
      <w:r>
        <w:rPr>
          <w:bCs/>
          <w:iCs/>
        </w:rPr>
        <w:t>производственной</w:t>
      </w:r>
      <w:r w:rsidRPr="00AB2A98">
        <w:rPr>
          <w:bCs/>
          <w:iCs/>
        </w:rPr>
        <w:t xml:space="preserve"> </w:t>
      </w:r>
      <w:r w:rsidRPr="00AB2A98">
        <w:rPr>
          <w:iCs/>
        </w:rPr>
        <w:t>практики являются:</w:t>
      </w:r>
      <w:r w:rsidRPr="00AB2A98">
        <w:t xml:space="preserve"> получение обучающимися профессиональных умений и навыков: </w:t>
      </w:r>
      <w:r>
        <w:t>вовлечение</w:t>
      </w:r>
      <w:r w:rsidRPr="00AB2A98">
        <w:t xml:space="preserve"> обучающихся </w:t>
      </w:r>
      <w:r>
        <w:t>в</w:t>
      </w:r>
      <w:r w:rsidRPr="00AB2A98">
        <w:t xml:space="preserve"> научн</w:t>
      </w:r>
      <w:r>
        <w:t>ый</w:t>
      </w:r>
      <w:r w:rsidRPr="00AB2A98">
        <w:t xml:space="preserve"> поиск</w:t>
      </w:r>
      <w:r>
        <w:t xml:space="preserve"> по </w:t>
      </w:r>
      <w:r>
        <w:lastRenderedPageBreak/>
        <w:t>решению некоторых фундаментальных задач</w:t>
      </w:r>
      <w:r w:rsidRPr="00AB2A98">
        <w:t>, подготовки отчетности для развития положительной мотивации к профессиональной деятельности.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AB2A98">
        <w:rPr>
          <w:iCs/>
        </w:rPr>
        <w:t xml:space="preserve">Задачами </w:t>
      </w:r>
      <w:r>
        <w:rPr>
          <w:iCs/>
        </w:rPr>
        <w:t>производственной</w:t>
      </w:r>
      <w:r w:rsidRPr="00AB2A98">
        <w:rPr>
          <w:iCs/>
        </w:rPr>
        <w:t xml:space="preserve"> практики являются:</w:t>
      </w:r>
    </w:p>
    <w:p w:rsidR="0097505E" w:rsidRPr="00930AD1" w:rsidRDefault="0097505E" w:rsidP="0097505E">
      <w:pPr>
        <w:pStyle w:val="ac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30AD1">
        <w:rPr>
          <w:rFonts w:ascii="Times New Roman" w:hAnsi="Times New Roman"/>
          <w:iCs/>
          <w:sz w:val="24"/>
          <w:szCs w:val="24"/>
        </w:rPr>
        <w:t xml:space="preserve">обеспечение становления профессионального научно-исследовательского мышления обучающихся, формирование у них четкого представления об основных профессиональных задачах, способах их решения; </w:t>
      </w:r>
    </w:p>
    <w:p w:rsidR="0097505E" w:rsidRPr="00930AD1" w:rsidRDefault="0097505E" w:rsidP="0097505E">
      <w:pPr>
        <w:pStyle w:val="ac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930AD1">
        <w:rPr>
          <w:rFonts w:ascii="Times New Roman" w:hAnsi="Times New Roman"/>
          <w:iCs/>
          <w:sz w:val="24"/>
          <w:szCs w:val="24"/>
        </w:rPr>
        <w:t xml:space="preserve">формирование умений использовать современные технологии сбора информации, обработки и </w:t>
      </w:r>
      <w:proofErr w:type="gramStart"/>
      <w:r w:rsidRPr="00930AD1">
        <w:rPr>
          <w:rFonts w:ascii="Times New Roman" w:hAnsi="Times New Roman"/>
          <w:iCs/>
          <w:sz w:val="24"/>
          <w:szCs w:val="24"/>
        </w:rPr>
        <w:t>интерпретации</w:t>
      </w:r>
      <w:proofErr w:type="gramEnd"/>
      <w:r w:rsidRPr="00930AD1">
        <w:rPr>
          <w:rFonts w:ascii="Times New Roman" w:hAnsi="Times New Roman"/>
          <w:iCs/>
          <w:sz w:val="24"/>
          <w:szCs w:val="24"/>
        </w:rPr>
        <w:t xml:space="preserve"> полученных экспериментальных и эмпирических данных, владение современными методами исследований.</w:t>
      </w:r>
    </w:p>
    <w:p w:rsidR="0097505E" w:rsidRDefault="0097505E" w:rsidP="0097505E">
      <w:pPr>
        <w:autoSpaceDE w:val="0"/>
        <w:autoSpaceDN w:val="0"/>
        <w:adjustRightInd w:val="0"/>
        <w:ind w:firstLine="709"/>
        <w:jc w:val="both"/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514"/>
        <w:gridCol w:w="1908"/>
        <w:gridCol w:w="1532"/>
        <w:gridCol w:w="1532"/>
      </w:tblGrid>
      <w:tr w:rsidR="0097505E" w:rsidRPr="00AB2A98" w:rsidTr="00507DFB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Средства оценивания ОР</w:t>
            </w:r>
          </w:p>
        </w:tc>
      </w:tr>
      <w:tr w:rsidR="0097505E" w:rsidRPr="00AB2A98" w:rsidTr="00507DFB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>
              <w:t>ОР. 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855ED5">
              <w:t>Демонстрирует владение специальной профессиональной терминологией, отражающей интегральные знания из области физики и методики обучения физике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97505E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Демонстрирует знания и умения в области организации исследовательской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Default="0097505E" w:rsidP="0097505E">
            <w:r w:rsidRPr="001C7352">
              <w:t xml:space="preserve">УК.1.1. </w:t>
            </w:r>
          </w:p>
          <w:p w:rsidR="0097505E" w:rsidRDefault="0097505E" w:rsidP="0097505E">
            <w:r w:rsidRPr="001C7352">
              <w:t xml:space="preserve">УК.1.2. </w:t>
            </w:r>
          </w:p>
          <w:p w:rsidR="0097505E" w:rsidRDefault="0097505E" w:rsidP="0097505E">
            <w:r w:rsidRPr="001C7352">
              <w:t xml:space="preserve">УК.2.3. </w:t>
            </w:r>
          </w:p>
          <w:p w:rsidR="0097505E" w:rsidRDefault="0097505E" w:rsidP="0097505E">
            <w:r w:rsidRPr="001C7352">
              <w:t xml:space="preserve">УК.6.2. </w:t>
            </w:r>
          </w:p>
          <w:p w:rsidR="0097505E" w:rsidRDefault="0097505E" w:rsidP="0097505E">
            <w:r w:rsidRPr="001C7352">
              <w:t xml:space="preserve">ПК.2.2. </w:t>
            </w:r>
          </w:p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Формы для оценки отчетов по практике</w:t>
            </w:r>
          </w:p>
        </w:tc>
      </w:tr>
    </w:tbl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 xml:space="preserve">5. Формы и способы проведения учебной (научно-исследовательской) практики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Производственная</w:t>
      </w:r>
      <w:r w:rsidRPr="00AB2A98">
        <w:rPr>
          <w:b/>
          <w:bCs/>
        </w:rPr>
        <w:t xml:space="preserve"> (научно-исследовательская</w:t>
      </w:r>
      <w:r>
        <w:rPr>
          <w:b/>
          <w:bCs/>
        </w:rPr>
        <w:t xml:space="preserve"> работа</w:t>
      </w:r>
      <w:r w:rsidRPr="00AB2A98">
        <w:rPr>
          <w:b/>
          <w:bCs/>
        </w:rPr>
        <w:t xml:space="preserve">) практика осуществляется </w:t>
      </w:r>
      <w:r w:rsidRPr="00AB2A98">
        <w:t xml:space="preserve">непрерывно, путем выделения в календарном учебном графике непрерывного периода учебного времени для проведения всех видов практик, предусмотренных ОПОП </w:t>
      </w:r>
      <w:proofErr w:type="gramStart"/>
      <w:r w:rsidRPr="00AB2A98">
        <w:t>ВО</w:t>
      </w:r>
      <w:proofErr w:type="gramEnd"/>
      <w:r w:rsidRPr="00AB2A98">
        <w:t>. Данная практика является стационарной и проводится в профилирующих отделах (кафедрах) университета или структурных подразделениях Института прикладной физики РАН.</w:t>
      </w:r>
    </w:p>
    <w:p w:rsidR="0097505E" w:rsidRPr="00AB2A98" w:rsidRDefault="0097505E" w:rsidP="0097505E">
      <w:pPr>
        <w:ind w:firstLine="709"/>
        <w:jc w:val="both"/>
      </w:pPr>
      <w:r w:rsidRPr="00AB2A98">
        <w:t>Практиканты работают в качестве исследователя:</w:t>
      </w:r>
    </w:p>
    <w:p w:rsidR="0097505E" w:rsidRPr="00AB2A98" w:rsidRDefault="0097505E" w:rsidP="0097505E">
      <w:pPr>
        <w:ind w:left="1080"/>
        <w:jc w:val="both"/>
      </w:pPr>
      <w:r w:rsidRPr="00AB2A98">
        <w:t>а) организация поисковой деятельности;</w:t>
      </w:r>
    </w:p>
    <w:p w:rsidR="0097505E" w:rsidRPr="00AB2A98" w:rsidRDefault="0097505E" w:rsidP="0097505E">
      <w:pPr>
        <w:ind w:left="1080"/>
        <w:jc w:val="both"/>
      </w:pPr>
      <w:r w:rsidRPr="00AB2A98">
        <w:t>б) составление плана исследовательской деятельности;</w:t>
      </w:r>
    </w:p>
    <w:p w:rsidR="0097505E" w:rsidRPr="00AB2A98" w:rsidRDefault="0097505E" w:rsidP="0097505E">
      <w:pPr>
        <w:ind w:left="1080"/>
        <w:jc w:val="both"/>
      </w:pPr>
      <w:r w:rsidRPr="00AB2A98">
        <w:t>в) разработка конспекта исследования;</w:t>
      </w:r>
    </w:p>
    <w:p w:rsidR="0097505E" w:rsidRPr="00AB2A98" w:rsidRDefault="0097505E" w:rsidP="0097505E">
      <w:pPr>
        <w:ind w:left="1080"/>
        <w:jc w:val="both"/>
      </w:pPr>
      <w:r w:rsidRPr="00AB2A98">
        <w:t>г) проведение исследования и подготовка отчета;</w:t>
      </w:r>
    </w:p>
    <w:p w:rsidR="0097505E" w:rsidRPr="00AB2A98" w:rsidRDefault="0097505E" w:rsidP="0097505E">
      <w:pPr>
        <w:ind w:left="1080"/>
        <w:jc w:val="both"/>
      </w:pPr>
      <w:r w:rsidRPr="00AB2A98">
        <w:t>д) представление отчета об исследовании.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6. Место и время проведения производственной (</w:t>
      </w:r>
      <w:r>
        <w:rPr>
          <w:b/>
          <w:bCs/>
        </w:rPr>
        <w:t>научно-исследовательской</w:t>
      </w:r>
      <w:r w:rsidRPr="00AB2A98">
        <w:rPr>
          <w:b/>
          <w:bCs/>
        </w:rPr>
        <w:t>) практики</w:t>
      </w:r>
    </w:p>
    <w:p w:rsidR="0097505E" w:rsidRPr="00AB2A98" w:rsidRDefault="0097505E" w:rsidP="0097505E">
      <w:pPr>
        <w:tabs>
          <w:tab w:val="left" w:pos="708"/>
          <w:tab w:val="right" w:leader="underscore" w:pos="9639"/>
        </w:tabs>
        <w:ind w:firstLine="709"/>
        <w:jc w:val="both"/>
        <w:rPr>
          <w:lang w:eastAsia="ar-SA"/>
        </w:rPr>
      </w:pPr>
      <w:r w:rsidRPr="00AB2A98">
        <w:rPr>
          <w:lang w:eastAsia="ar-SA"/>
        </w:rPr>
        <w:t xml:space="preserve">Студенты </w:t>
      </w:r>
      <w:r>
        <w:rPr>
          <w:lang w:eastAsia="ar-SA"/>
        </w:rPr>
        <w:t>5</w:t>
      </w:r>
      <w:r w:rsidRPr="00AB2A98">
        <w:rPr>
          <w:lang w:eastAsia="ar-SA"/>
        </w:rPr>
        <w:t xml:space="preserve"> курса проходят </w:t>
      </w:r>
      <w:r>
        <w:rPr>
          <w:lang w:eastAsia="ar-SA"/>
        </w:rPr>
        <w:t>производственную (научно-исследовательскую работу)</w:t>
      </w:r>
      <w:r w:rsidRPr="00AB2A98">
        <w:rPr>
          <w:lang w:eastAsia="ar-SA"/>
        </w:rPr>
        <w:t xml:space="preserve"> практику под руководством группового руководителя. </w:t>
      </w:r>
      <w:r>
        <w:rPr>
          <w:lang w:eastAsia="ar-SA"/>
        </w:rPr>
        <w:t xml:space="preserve">Местом проведения являются лаборатории НГПУ </w:t>
      </w:r>
      <w:proofErr w:type="spellStart"/>
      <w:r>
        <w:rPr>
          <w:lang w:eastAsia="ar-SA"/>
        </w:rPr>
        <w:t>им.К.Минина</w:t>
      </w:r>
      <w:proofErr w:type="spellEnd"/>
      <w:r>
        <w:rPr>
          <w:lang w:eastAsia="ar-SA"/>
        </w:rPr>
        <w:t xml:space="preserve"> по физике или научные лаборатории ИПФ РАН. За каждым обучаемым закрепляется наставник, который формулирует задачи и следит за процессом становления профессиональных компетенций </w:t>
      </w:r>
      <w:proofErr w:type="gramStart"/>
      <w:r>
        <w:rPr>
          <w:lang w:eastAsia="ar-SA"/>
        </w:rPr>
        <w:t>у</w:t>
      </w:r>
      <w:proofErr w:type="gramEnd"/>
      <w:r>
        <w:rPr>
          <w:lang w:eastAsia="ar-SA"/>
        </w:rPr>
        <w:t xml:space="preserve"> обучающихся.</w:t>
      </w:r>
    </w:p>
    <w:p w:rsidR="0097505E" w:rsidRPr="00AB2A98" w:rsidRDefault="0097505E" w:rsidP="0097505E">
      <w:pPr>
        <w:shd w:val="clear" w:color="auto" w:fill="FFFFFF"/>
        <w:autoSpaceDE w:val="0"/>
        <w:ind w:firstLine="725"/>
        <w:jc w:val="both"/>
        <w:rPr>
          <w:lang w:eastAsia="ar-SA"/>
        </w:rPr>
      </w:pPr>
      <w:r w:rsidRPr="00AB2A98">
        <w:rPr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B2A98">
        <w:rPr>
          <w:lang w:eastAsia="ar-SA"/>
        </w:rPr>
        <w:t>медико-социальной</w:t>
      </w:r>
      <w:proofErr w:type="gramEnd"/>
      <w:r w:rsidRPr="00AB2A98">
        <w:rPr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AB2A98">
        <w:rPr>
          <w:lang w:eastAsia="ar-SA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AB2A98">
        <w:rPr>
          <w:lang w:eastAsia="ar-SA"/>
        </w:rPr>
        <w:t>медико-социальной</w:t>
      </w:r>
      <w:proofErr w:type="gramEnd"/>
      <w:r w:rsidRPr="00AB2A98">
        <w:rPr>
          <w:lang w:eastAsia="ar-SA"/>
        </w:rPr>
        <w:t xml:space="preserve"> экспертизы и индивидуальной программы реабилитации инвалида. </w:t>
      </w:r>
      <w:proofErr w:type="gramStart"/>
      <w:r w:rsidRPr="00AB2A98">
        <w:rPr>
          <w:lang w:eastAsia="ar-SA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функций.]</w:t>
      </w:r>
      <w:proofErr w:type="gramEnd"/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7. Структура и содержание учебной/производственной (тип практики) практики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7.1. Общая трудоемкость учебной практики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 xml:space="preserve">Общая трудоемкость учебной практики составляет </w:t>
      </w:r>
      <w:r>
        <w:rPr>
          <w:bCs/>
        </w:rPr>
        <w:t>3</w:t>
      </w:r>
      <w:r w:rsidRPr="00AB2A98">
        <w:rPr>
          <w:bCs/>
        </w:rPr>
        <w:t xml:space="preserve"> </w:t>
      </w:r>
      <w:proofErr w:type="spellStart"/>
      <w:r w:rsidRPr="00AB2A98">
        <w:rPr>
          <w:bCs/>
        </w:rPr>
        <w:t>з.е</w:t>
      </w:r>
      <w:proofErr w:type="spellEnd"/>
      <w:r w:rsidRPr="00AB2A98">
        <w:rPr>
          <w:bCs/>
        </w:rPr>
        <w:t xml:space="preserve">./ </w:t>
      </w:r>
      <w:r>
        <w:rPr>
          <w:bCs/>
        </w:rPr>
        <w:t>2</w:t>
      </w:r>
      <w:r w:rsidRPr="00AB2A98">
        <w:rPr>
          <w:bCs/>
        </w:rPr>
        <w:t xml:space="preserve"> недели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7.2. Структура и содержание учебной/производственной практики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97505E" w:rsidRPr="00AB2A98" w:rsidTr="00507DFB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AB2A98">
              <w:t>№</w:t>
            </w:r>
          </w:p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AB2A98">
              <w:t>п</w:t>
            </w:r>
            <w:proofErr w:type="gramEnd"/>
            <w:r w:rsidRPr="00AB2A98"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AB2A98"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proofErr w:type="gramStart"/>
            <w:r w:rsidRPr="00AB2A98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AB2A98">
              <w:t xml:space="preserve">Формы </w:t>
            </w:r>
            <w:proofErr w:type="gramStart"/>
            <w:r w:rsidRPr="00AB2A98">
              <w:t>текущего</w:t>
            </w:r>
            <w:proofErr w:type="gramEnd"/>
          </w:p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AB2A98">
              <w:t>контроля</w:t>
            </w:r>
          </w:p>
        </w:tc>
      </w:tr>
      <w:tr w:rsidR="0097505E" w:rsidRPr="00AB2A98" w:rsidTr="00507DFB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AB2A98"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AB2A98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AB2A98"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AB2A98"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</w:tr>
      <w:tr w:rsidR="0097505E" w:rsidRPr="00AB2A98" w:rsidTr="00507DFB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AB2A98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AB2A98">
              <w:t>производственный инструктаж, ознакомительная лекция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t>Допуск</w:t>
            </w:r>
          </w:p>
        </w:tc>
      </w:tr>
      <w:tr w:rsidR="0097505E" w:rsidRPr="00AB2A98" w:rsidTr="00507DFB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br w:type="page"/>
            </w:r>
            <w:r w:rsidRPr="00AB2A98">
              <w:rPr>
                <w:bCs/>
              </w:rPr>
              <w:t>Производственный этап прохождения практики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AB2A98">
              <w:t>Постановка задачи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AB2A98">
              <w:rPr>
                <w:bCs/>
              </w:rPr>
              <w:t>Отчет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AB2A98">
              <w:t>Планирование процесса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AB2A98">
              <w:t>Отчет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AB2A98">
              <w:t>Заполнение информационной карты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12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12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AB2A98">
              <w:t>Отчет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AB2A98">
              <w:t>Организация и проведение исследования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</w:pPr>
            <w:r w:rsidRPr="00AB2A98">
              <w:t>Отчет</w:t>
            </w:r>
          </w:p>
        </w:tc>
      </w:tr>
      <w:tr w:rsidR="0097505E" w:rsidRPr="00AB2A98" w:rsidTr="00507DFB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rPr>
                <w:bCs/>
              </w:rPr>
              <w:t>Заключительный этап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AB2A98">
              <w:t>Подготовка отчета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20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t>Отчет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AB2A98">
              <w:t>Защита результатов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AB2A98"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t>Презентация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AB2A98">
              <w:t>Подготовка публикации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AB2A98"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AB2A98">
              <w:t>24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AB2A98"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AB2A98">
              <w:t>Публикация</w:t>
            </w:r>
          </w:p>
        </w:tc>
      </w:tr>
      <w:tr w:rsidR="0097505E" w:rsidRPr="00AB2A98" w:rsidTr="00507DFB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AB2A98"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210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AB2A98"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 xml:space="preserve">8. Методы и технологии, используемые на учебной/производственной (тип практики) практике  </w:t>
      </w:r>
    </w:p>
    <w:p w:rsidR="0097505E" w:rsidRPr="00AB2A98" w:rsidRDefault="0097505E" w:rsidP="0097505E">
      <w:pPr>
        <w:ind w:firstLine="720"/>
        <w:jc w:val="both"/>
      </w:pPr>
      <w:r w:rsidRPr="00AB2A98">
        <w:t xml:space="preserve">Система к учебно-исследовательской практике на </w:t>
      </w:r>
      <w:r>
        <w:t>4</w:t>
      </w:r>
      <w:r w:rsidRPr="00AB2A98">
        <w:t xml:space="preserve"> курсе включает следующие элементы.</w:t>
      </w:r>
    </w:p>
    <w:p w:rsidR="0097505E" w:rsidRPr="00AB2A98" w:rsidRDefault="0097505E" w:rsidP="0097505E">
      <w:pPr>
        <w:ind w:firstLine="720"/>
        <w:jc w:val="both"/>
      </w:pPr>
      <w:r w:rsidRPr="00AB2A98">
        <w:lastRenderedPageBreak/>
        <w:t xml:space="preserve">1. </w:t>
      </w:r>
      <w:proofErr w:type="spellStart"/>
      <w:r w:rsidRPr="00AB2A98">
        <w:t>Деятельностный</w:t>
      </w:r>
      <w:proofErr w:type="spellEnd"/>
      <w:r w:rsidRPr="00AB2A98">
        <w:t xml:space="preserve"> подход предполагает технологию обучения, адекватную психологической структуре учебной деятельности. Схематически она выглядит так: мотивационно-ориентировочная часть → содержательная (операционно-познавательная) часть → рефлексивно-оценочная часть.</w:t>
      </w:r>
    </w:p>
    <w:p w:rsidR="0097505E" w:rsidRPr="00AB2A98" w:rsidRDefault="0097505E" w:rsidP="0097505E">
      <w:pPr>
        <w:ind w:firstLine="720"/>
        <w:jc w:val="both"/>
      </w:pPr>
      <w:r w:rsidRPr="00AB2A98">
        <w:t>Формирование технологического подхода осуществляется в несколько этапов: на лекции студент воспринимает теорию создания модели усвоения каждой из дидактических единиц, на лабораторном занятии в совместной работе с преподавателем проектирует модель, затем в паре с другим студентом создаёт модель самостоятельно. Каждая пара студентов выполняет четыре самостоятельных работы. Одну из них пара защищает перед студентами группы в форме деловой игры, на которой защищающиеся выступают в роли учителя, а слушатели – в роли учащихся и методистов. Проигранный фрагмент урока анализируется и оценивается студентами и преподавателем.</w:t>
      </w:r>
    </w:p>
    <w:p w:rsidR="0097505E" w:rsidRPr="00AB2A98" w:rsidRDefault="0097505E" w:rsidP="0097505E">
      <w:pPr>
        <w:ind w:firstLine="720"/>
        <w:jc w:val="both"/>
      </w:pPr>
      <w:r w:rsidRPr="00AB2A98">
        <w:t>В процессе изучения модулей организуется посещение лабораторий ИПФ РАН для знакомства с передовыми исследования в области физики.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 xml:space="preserve">9. Рейтинг-план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321"/>
        <w:gridCol w:w="1839"/>
        <w:gridCol w:w="1698"/>
        <w:gridCol w:w="1698"/>
        <w:gridCol w:w="1135"/>
        <w:gridCol w:w="854"/>
        <w:gridCol w:w="816"/>
      </w:tblGrid>
      <w:tr w:rsidR="0097505E" w:rsidRPr="00AB2A98" w:rsidTr="00507DFB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 xml:space="preserve">№ </w:t>
            </w:r>
            <w:proofErr w:type="gramStart"/>
            <w:r w:rsidRPr="00AB2A98">
              <w:rPr>
                <w:color w:val="000000"/>
              </w:rPr>
              <w:t>п</w:t>
            </w:r>
            <w:proofErr w:type="gramEnd"/>
            <w:r w:rsidRPr="00AB2A98">
              <w:rPr>
                <w:color w:val="000000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B2A98">
              <w:rPr>
                <w:color w:val="000000"/>
              </w:rPr>
              <w:t>Код ОР практики</w:t>
            </w:r>
          </w:p>
        </w:tc>
        <w:tc>
          <w:tcPr>
            <w:tcW w:w="1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B2A98">
              <w:rPr>
                <w:color w:val="000000"/>
              </w:rPr>
              <w:t>Виды учебной деятельности</w:t>
            </w:r>
          </w:p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B2A98">
              <w:rPr>
                <w:color w:val="000000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B2A98">
              <w:rPr>
                <w:color w:val="000000"/>
              </w:rPr>
              <w:t>Балл за конкретное задание</w:t>
            </w:r>
          </w:p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(</w:t>
            </w:r>
            <w:r w:rsidRPr="00AB2A98">
              <w:rPr>
                <w:color w:val="000000"/>
                <w:lang w:val="en-US"/>
              </w:rPr>
              <w:t>min</w:t>
            </w:r>
            <w:r w:rsidRPr="00AB2A98">
              <w:rPr>
                <w:color w:val="000000"/>
              </w:rPr>
              <w:t>-</w:t>
            </w:r>
            <w:r w:rsidRPr="00AB2A98">
              <w:rPr>
                <w:color w:val="000000"/>
                <w:lang w:val="en-US"/>
              </w:rPr>
              <w:t>max</w:t>
            </w:r>
            <w:r w:rsidRPr="00AB2A98"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Баллы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8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Максимальный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производственный инструктаж, ознакомительная лекция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Допуск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Постановка задачи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Планирование процесса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Заполнение информационной карты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Организация и проведение исследования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Подготовка отчета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Защита результатов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Презентация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</w:pPr>
            <w:r w:rsidRPr="00AB2A98">
              <w:t>ОР</w:t>
            </w:r>
            <w:r>
              <w:t>.1-17-</w:t>
            </w:r>
            <w:r w:rsidRPr="00AB2A98">
              <w:t>1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  <w:r w:rsidRPr="00AB2A98">
              <w:t>Подготовка публикации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Публикация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jc w:val="center"/>
            </w:pPr>
            <w:r w:rsidRPr="00AB2A98"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30</w:t>
            </w:r>
          </w:p>
        </w:tc>
      </w:tr>
      <w:tr w:rsidR="0097505E" w:rsidRPr="00AB2A98" w:rsidTr="00507DF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rPr>
                <w:color w:val="000000"/>
              </w:rPr>
              <w:t>Итого: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505E" w:rsidRPr="00AB2A98" w:rsidRDefault="0097505E" w:rsidP="00507DFB">
            <w:pPr>
              <w:autoSpaceDE w:val="0"/>
              <w:autoSpaceDN w:val="0"/>
              <w:adjustRightInd w:val="0"/>
              <w:jc w:val="center"/>
            </w:pPr>
            <w:r w:rsidRPr="00AB2A98">
              <w:t>100</w:t>
            </w:r>
          </w:p>
        </w:tc>
      </w:tr>
    </w:tbl>
    <w:p w:rsidR="0097505E" w:rsidRPr="00AB2A98" w:rsidRDefault="0097505E" w:rsidP="0097505E">
      <w:pPr>
        <w:autoSpaceDE w:val="0"/>
        <w:autoSpaceDN w:val="0"/>
        <w:adjustRightInd w:val="0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 xml:space="preserve">10. Формы отчётности по итогам учебной/производственной (тип практики) практики 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lang w:eastAsia="ar-SA"/>
        </w:rPr>
      </w:pP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lastRenderedPageBreak/>
        <w:t xml:space="preserve">Формами отчетности по учебной практике являются: - сброшюрованный и подписанный отчет по практике, содержащий ответы на основные вопросы практики;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- дневник практики, заверенный подписью руководителя практики от организации и печатью организации;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>- рабочий график (план);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 -индивидуальное задание;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 - отзыв руководителя </w:t>
      </w:r>
      <w:proofErr w:type="gramStart"/>
      <w:r w:rsidRPr="00AB2A98">
        <w:t>практики</w:t>
      </w:r>
      <w:proofErr w:type="gramEnd"/>
      <w:r w:rsidRPr="00AB2A98">
        <w:t xml:space="preserve"> с дифференцированной оценкой работы студента заверенный подписью руководителя практики от организации и печатью организации.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 w:rsidRPr="00AB2A98">
        <w:rPr>
          <w:b/>
        </w:rPr>
        <w:t xml:space="preserve">1. Структура отчета: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1. Титульный лист.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2. Содержание.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(с указанием страниц разделов отчета о практике)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3. Введение.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В разделе должны быть приведены цели и задачи практики.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4. Основная часть.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НИР.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5. Заключение.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В заключении должны быть представлены краткие выводы по результатам практики.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>6. Список использованных источников.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7. Приложения.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>Отчет должен быть выполнен с использованием компьютера, на одной стороне листа белой бумаги формата А</w:t>
      </w:r>
      <w:proofErr w:type="gramStart"/>
      <w:r w:rsidRPr="00AB2A98">
        <w:t>4</w:t>
      </w:r>
      <w:proofErr w:type="gramEnd"/>
      <w:r w:rsidRPr="00AB2A98">
        <w:t xml:space="preserve"> в текстовом редакторе MS WORD, шрифтом </w:t>
      </w:r>
      <w:proofErr w:type="spellStart"/>
      <w:r w:rsidRPr="00AB2A98">
        <w:t>Times</w:t>
      </w:r>
      <w:proofErr w:type="spellEnd"/>
      <w:r w:rsidRPr="00AB2A98">
        <w:t xml:space="preserve"> </w:t>
      </w:r>
      <w:proofErr w:type="spellStart"/>
      <w:r w:rsidRPr="00AB2A98">
        <w:t>New</w:t>
      </w:r>
      <w:proofErr w:type="spellEnd"/>
      <w:r w:rsidRPr="00AB2A98">
        <w:t xml:space="preserve"> </w:t>
      </w:r>
      <w:proofErr w:type="spellStart"/>
      <w:r w:rsidRPr="00AB2A98">
        <w:t>Roman</w:t>
      </w:r>
      <w:proofErr w:type="spellEnd"/>
      <w:r w:rsidRPr="00AB2A98">
        <w:t xml:space="preserve"> размером 14 через полтора интервала, с выравниванием по ширине страницы. Текст отчета следует печатать, соблюдая следующие размеры полей: </w:t>
      </w:r>
      <w:proofErr w:type="gramStart"/>
      <w:r w:rsidRPr="00AB2A98">
        <w:t>правое</w:t>
      </w:r>
      <w:proofErr w:type="gramEnd"/>
      <w:r w:rsidRPr="00AB2A98">
        <w:t xml:space="preserve"> - не менее 10 мм, верхнее и нижнее – не менее 20 мм, левое - не менее 30 мм, абзац отступ - 1, 25 см. Отчет о практике составляется в объеме не менее 25 страниц текста без учета приложений.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 w:rsidRPr="00AB2A98">
        <w:rPr>
          <w:b/>
        </w:rPr>
        <w:t xml:space="preserve">2. Дневник.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В период прохождения практики каждый студент ежедневно заполняет дневник практики, в котором фиксируются выполняемые студентом виды работ. Дневник учебной практики проверяется и подписывается руководителем от базы практики. Дневник практики заверяется подписью руководителя практики от организации и печатью организации.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 w:rsidRPr="00AB2A98">
        <w:rPr>
          <w:b/>
        </w:rPr>
        <w:t xml:space="preserve">3. Отзыв руководителя практики от организации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t xml:space="preserve"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дифференцированная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</w:pPr>
      <w:r w:rsidRPr="00AB2A98">
        <w:rPr>
          <w:b/>
        </w:rPr>
        <w:t>4. Рабочий график (план)</w:t>
      </w:r>
      <w:r w:rsidRPr="00AB2A98">
        <w:t xml:space="preserve"> прохождения учебной практики. Рабочий график (план)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</w:t>
      </w:r>
      <w:r w:rsidRPr="00AB2A98">
        <w:lastRenderedPageBreak/>
        <w:t xml:space="preserve">работ и все структурные подразделения, с которыми студент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При составлении рабочего графика (плана) необходимо предусмотреть время на сбор, систематизацию и обработку информации на тему НИР, а также на написание отчета по практике. Рабочий график (план) прохождения учебной практики заверяется подписью руководителя от базы практики (организации) и печатью.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  <w:r w:rsidRPr="00AB2A98">
        <w:rPr>
          <w:b/>
        </w:rPr>
        <w:t xml:space="preserve">5. Индивидуальное задание прохождения учебной практики. 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lang w:eastAsia="ar-SA"/>
        </w:rPr>
      </w:pPr>
      <w:r w:rsidRPr="00AB2A98">
        <w:t xml:space="preserve">Подготовленный отчет, дневник, отзыв, задание и график о практике студенты сдают руководителю базы практики для оценки и визирования. Студенты, не выполнившие полностью требования, предъявляемые к содержанию практики и не представившие отчеты, к защите практики не допускаются. Презентацию и подготовленные материалы по результатам практики выпускники предоставляют в день публичной защиты результатов практики, согласно установленным срокам, предусмотренные распоряжением по организации практики студентов бакалавров. Защита учебной практики может происходить в форме конференций. Студенты делают устные сообщения (с презентацией) о проделанной в период практики работе и ее результатах. При оценке работы студентов обращается внимание на: </w:t>
      </w:r>
      <w:r w:rsidRPr="00AB2A98">
        <w:sym w:font="Symbol" w:char="F02D"/>
      </w:r>
      <w:r w:rsidRPr="00AB2A98">
        <w:t xml:space="preserve"> степень самостоятельности и инициативности студентов при выполнении заданий в период практики; </w:t>
      </w:r>
      <w:r w:rsidRPr="00AB2A98">
        <w:sym w:font="Symbol" w:char="F02D"/>
      </w:r>
      <w:r w:rsidRPr="00AB2A98">
        <w:t xml:space="preserve"> полнота реализации эмпирического исследования; </w:t>
      </w:r>
      <w:r w:rsidRPr="00AB2A98">
        <w:sym w:font="Symbol" w:char="F02D"/>
      </w:r>
      <w:r w:rsidRPr="00AB2A98">
        <w:t xml:space="preserve"> сделанные на основе анализа фактического материала разработки и предложения; </w:t>
      </w:r>
      <w:r w:rsidRPr="00AB2A98">
        <w:sym w:font="Symbol" w:char="F02D"/>
      </w:r>
      <w:r w:rsidRPr="00AB2A98">
        <w:t xml:space="preserve"> качество письменного отчета по практике и сроки его представления. По результатам защиты отчета в зачетную ведомость выставляется дифференцированная оценка по пятибалльной системе.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порядке, как имеющие академическую задолженность. Студенты, не прошедшие установленных видов практик на выпускных курсах, к итоговой государственной аттестации не допускаются и подлежат отчислению. 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заданием. По окончании практики предусматривается публичная защита отчета.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b/>
          <w:lang w:eastAsia="ar-SA"/>
        </w:rPr>
      </w:pPr>
      <w:r w:rsidRPr="00AB2A98">
        <w:rPr>
          <w:b/>
          <w:lang w:eastAsia="ar-SA"/>
        </w:rPr>
        <w:t xml:space="preserve">6. Подготовка </w:t>
      </w:r>
      <w:r>
        <w:rPr>
          <w:b/>
          <w:lang w:eastAsia="ar-SA"/>
        </w:rPr>
        <w:t>курсовой работы</w:t>
      </w:r>
      <w:r w:rsidRPr="00AB2A98">
        <w:rPr>
          <w:b/>
          <w:lang w:eastAsia="ar-SA"/>
        </w:rPr>
        <w:t>.</w:t>
      </w:r>
    </w:p>
    <w:p w:rsidR="0097505E" w:rsidRPr="00AB2A98" w:rsidRDefault="0097505E" w:rsidP="0097505E">
      <w:pPr>
        <w:tabs>
          <w:tab w:val="left" w:pos="0"/>
          <w:tab w:val="right" w:leader="underscore" w:pos="9639"/>
        </w:tabs>
        <w:ind w:firstLine="709"/>
        <w:jc w:val="both"/>
        <w:rPr>
          <w:iCs/>
          <w:lang w:eastAsia="ar-SA"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 xml:space="preserve">11. Формы текущего контроля успеваемости и промежуточной </w:t>
      </w:r>
      <w:proofErr w:type="gramStart"/>
      <w:r w:rsidRPr="00AB2A98">
        <w:rPr>
          <w:b/>
          <w:bCs/>
        </w:rPr>
        <w:t>аттестации</w:t>
      </w:r>
      <w:proofErr w:type="gramEnd"/>
      <w:r w:rsidRPr="00AB2A98">
        <w:rPr>
          <w:b/>
          <w:bCs/>
        </w:rPr>
        <w:t xml:space="preserve"> обучающихся по итогам учебной (научно-исследовательской) практики  </w:t>
      </w:r>
    </w:p>
    <w:p w:rsidR="0097505E" w:rsidRPr="00AB2A98" w:rsidRDefault="0097505E" w:rsidP="0097505E">
      <w:pPr>
        <w:ind w:firstLine="709"/>
        <w:jc w:val="both"/>
        <w:rPr>
          <w:lang w:eastAsia="ar-SA"/>
        </w:rPr>
      </w:pPr>
      <w:r w:rsidRPr="00AB2A98">
        <w:rPr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AB2A98">
        <w:rPr>
          <w:lang w:eastAsia="ar-SA"/>
        </w:rPr>
        <w:t>обучающихся</w:t>
      </w:r>
      <w:proofErr w:type="gramEnd"/>
      <w:r w:rsidRPr="00AB2A98">
        <w:rPr>
          <w:lang w:eastAsia="ar-SA"/>
        </w:rPr>
        <w:t>.</w:t>
      </w:r>
    </w:p>
    <w:p w:rsidR="0097505E" w:rsidRPr="00AB2A98" w:rsidRDefault="0097505E" w:rsidP="0097505E">
      <w:pPr>
        <w:ind w:firstLine="360"/>
        <w:jc w:val="both"/>
      </w:pPr>
      <w:r w:rsidRPr="00AB2A98">
        <w:t>Студенты 1 курса сдают на кафедру:</w:t>
      </w:r>
    </w:p>
    <w:p w:rsidR="0097505E" w:rsidRPr="00AB2A98" w:rsidRDefault="0097505E" w:rsidP="0097505E">
      <w:pPr>
        <w:numPr>
          <w:ilvl w:val="0"/>
          <w:numId w:val="48"/>
        </w:numPr>
        <w:tabs>
          <w:tab w:val="clear" w:pos="720"/>
          <w:tab w:val="left" w:pos="0"/>
        </w:tabs>
        <w:suppressAutoHyphens w:val="0"/>
        <w:ind w:left="0" w:firstLine="360"/>
        <w:jc w:val="both"/>
      </w:pPr>
      <w:r w:rsidRPr="00AB2A98">
        <w:t>Индивидуальный отчет по схеме (предлагает руководитель практики) или в произвольной форме (по указанию факультетского руководителя) или дневник практиканта (содержание дневника определяет факультетский руководитель).</w:t>
      </w:r>
    </w:p>
    <w:p w:rsidR="0097505E" w:rsidRPr="00AB2A98" w:rsidRDefault="0097505E" w:rsidP="0097505E">
      <w:pPr>
        <w:numPr>
          <w:ilvl w:val="0"/>
          <w:numId w:val="48"/>
        </w:numPr>
        <w:tabs>
          <w:tab w:val="clear" w:pos="720"/>
          <w:tab w:val="left" w:pos="0"/>
        </w:tabs>
        <w:suppressAutoHyphens w:val="0"/>
        <w:ind w:left="0" w:firstLine="360"/>
        <w:jc w:val="both"/>
      </w:pPr>
      <w:r w:rsidRPr="00AB2A98">
        <w:t>Статью по итогам исследовательской работы</w:t>
      </w:r>
    </w:p>
    <w:p w:rsidR="0097505E" w:rsidRPr="00AB2A98" w:rsidRDefault="0097505E" w:rsidP="0097505E">
      <w:pPr>
        <w:numPr>
          <w:ilvl w:val="0"/>
          <w:numId w:val="48"/>
        </w:numPr>
        <w:tabs>
          <w:tab w:val="clear" w:pos="720"/>
          <w:tab w:val="left" w:pos="0"/>
        </w:tabs>
        <w:suppressAutoHyphens w:val="0"/>
        <w:ind w:left="0" w:firstLine="360"/>
        <w:jc w:val="both"/>
      </w:pPr>
      <w:r w:rsidRPr="00AB2A98">
        <w:t>Фотоотчет о проделанной работе</w:t>
      </w:r>
    </w:p>
    <w:p w:rsidR="0097505E" w:rsidRPr="00AB2A98" w:rsidRDefault="0097505E" w:rsidP="0097505E">
      <w:pPr>
        <w:ind w:firstLine="360"/>
        <w:jc w:val="both"/>
      </w:pPr>
      <w:r w:rsidRPr="00AB2A98">
        <w:t>Примечание: перечисленные формы отчетности не являются жесткими, их определяет групповой руководитель.</w:t>
      </w:r>
    </w:p>
    <w:p w:rsidR="0097505E" w:rsidRPr="00AB2A98" w:rsidRDefault="0097505E" w:rsidP="0097505E">
      <w:pPr>
        <w:ind w:firstLine="709"/>
        <w:jc w:val="both"/>
        <w:rPr>
          <w:lang w:eastAsia="ar-SA"/>
        </w:rPr>
      </w:pPr>
    </w:p>
    <w:p w:rsidR="0097505E" w:rsidRPr="00AB2A98" w:rsidRDefault="0097505E" w:rsidP="0097505E">
      <w:pPr>
        <w:ind w:firstLine="709"/>
        <w:jc w:val="both"/>
        <w:rPr>
          <w:lang w:eastAsia="ar-SA"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lastRenderedPageBreak/>
        <w:t xml:space="preserve">12. Перечень учебной литературы и ресурсов сети «Интернет», необходимых для проведения учебной/производственной (тип практики) практики  </w:t>
      </w:r>
    </w:p>
    <w:p w:rsidR="0097505E" w:rsidRPr="00AB2A98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AB2A98">
        <w:rPr>
          <w:bCs/>
        </w:rPr>
        <w:t xml:space="preserve">12.1. </w:t>
      </w:r>
      <w:r w:rsidRPr="00AB2A98">
        <w:rPr>
          <w:bCs/>
          <w:iCs/>
        </w:rPr>
        <w:t>Основная литература</w:t>
      </w:r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0B2BFA">
        <w:rPr>
          <w:rFonts w:ascii="Times New Roman" w:hAnsi="Times New Roman"/>
          <w:sz w:val="24"/>
          <w:szCs w:val="24"/>
        </w:rPr>
        <w:t>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особие для СПО / А. В. Ястребов. — 2-е изд., </w:t>
      </w:r>
      <w:proofErr w:type="spellStart"/>
      <w:r w:rsidRPr="000B2BFA">
        <w:rPr>
          <w:rFonts w:ascii="Times New Roman" w:hAnsi="Times New Roman"/>
          <w:sz w:val="24"/>
          <w:szCs w:val="24"/>
        </w:rPr>
        <w:t>испр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>, 2018. — 201 с. — (Серия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— ISBN 978-5-534-09576-0. — Текст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[сайт]. — URL: </w:t>
      </w:r>
      <w:hyperlink r:id="rId197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https://biblio-online.ru/bcode/428160</w:t>
        </w:r>
      </w:hyperlink>
      <w:r w:rsidRPr="000B2BFA">
        <w:rPr>
          <w:rFonts w:ascii="Times New Roman" w:hAnsi="Times New Roman"/>
          <w:sz w:val="24"/>
          <w:szCs w:val="24"/>
        </w:rPr>
        <w:t> </w:t>
      </w:r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Петрушин, В. И. Развитие творческих способностей : учеб</w:t>
      </w:r>
      <w:proofErr w:type="gramStart"/>
      <w:r w:rsidRPr="000B2BFA">
        <w:rPr>
          <w:rFonts w:ascii="Times New Roman" w:hAnsi="Times New Roman"/>
          <w:sz w:val="24"/>
          <w:szCs w:val="24"/>
        </w:rPr>
        <w:t>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п</w:t>
      </w:r>
      <w:proofErr w:type="gramEnd"/>
      <w:r w:rsidRPr="000B2BFA">
        <w:rPr>
          <w:rFonts w:ascii="Times New Roman" w:hAnsi="Times New Roman"/>
          <w:sz w:val="24"/>
          <w:szCs w:val="24"/>
        </w:rPr>
        <w:t>особие / В. И. Петрушин. —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>, 2018. — 221 с. — (Серия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B2BFA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— ISBN 978-5-534-04905-3. — Текст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0B2BFA">
        <w:rPr>
          <w:rFonts w:ascii="Times New Roman" w:hAnsi="Times New Roman"/>
          <w:sz w:val="24"/>
          <w:szCs w:val="24"/>
        </w:rPr>
        <w:t>Юрайт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[сайт]. — URL: </w:t>
      </w:r>
      <w:hyperlink r:id="rId198" w:tgtFrame="_blank" w:history="1">
        <w:r w:rsidRPr="000B2BFA">
          <w:rPr>
            <w:rFonts w:ascii="Times New Roman" w:hAnsi="Times New Roman"/>
            <w:sz w:val="24"/>
            <w:szCs w:val="24"/>
          </w:rPr>
          <w:t>https://biblio-online.ru/bcode/415975</w:t>
        </w:r>
      </w:hyperlink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0B2BF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И.В.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199" w:history="1">
        <w:r w:rsidRPr="000B2BFA">
          <w:rPr>
            <w:rStyle w:val="a7"/>
            <w:rFonts w:eastAsia="Calibri"/>
          </w:rPr>
          <w:t>http://biblioclub.ru/index.php?page=book&amp;id=486126</w:t>
        </w:r>
      </w:hyperlink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200" w:history="1">
        <w:r w:rsidRPr="000B2BFA">
          <w:rPr>
            <w:rStyle w:val="a7"/>
            <w:rFonts w:eastAsia="Calibri"/>
          </w:rPr>
          <w:t>http://biblioclub.ru/index.php?page=book&amp;id=462122</w:t>
        </w:r>
      </w:hyperlink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Педагогическая практика бакалавра профессионального обучения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Е. </w:t>
      </w:r>
      <w:proofErr w:type="spellStart"/>
      <w:r w:rsidRPr="000B2BFA">
        <w:rPr>
          <w:rFonts w:ascii="Times New Roman" w:hAnsi="Times New Roman"/>
          <w:sz w:val="24"/>
          <w:szCs w:val="24"/>
        </w:rPr>
        <w:t>Гараева</w:t>
      </w:r>
      <w:proofErr w:type="spellEnd"/>
      <w:r w:rsidRPr="000B2BFA">
        <w:rPr>
          <w:rFonts w:ascii="Times New Roman" w:hAnsi="Times New Roman"/>
          <w:sz w:val="24"/>
          <w:szCs w:val="24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ОГУ, 2013. - 166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201" w:history="1">
        <w:r w:rsidRPr="000B2BFA">
          <w:rPr>
            <w:rStyle w:val="a7"/>
            <w:rFonts w:eastAsia="Calibri"/>
          </w:rPr>
          <w:t>http://biblioclub.ru/index.php?page=book&amp;id=259213</w:t>
        </w:r>
      </w:hyperlink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202" w:history="1">
        <w:r w:rsidRPr="000B2BFA">
          <w:rPr>
            <w:rStyle w:val="a7"/>
            <w:rFonts w:eastAsia="Calibri"/>
          </w:rPr>
          <w:t>http://biblioclub.ru/index.php?page=book&amp;id=494768</w:t>
        </w:r>
      </w:hyperlink>
    </w:p>
    <w:p w:rsidR="0097505E" w:rsidRPr="000B2BFA" w:rsidRDefault="0097505E" w:rsidP="0097505E">
      <w:pPr>
        <w:pStyle w:val="ac"/>
        <w:numPr>
          <w:ilvl w:val="0"/>
          <w:numId w:val="5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3" w:history="1">
        <w:r w:rsidRPr="000B2BFA">
          <w:rPr>
            <w:rStyle w:val="a7"/>
            <w:rFonts w:eastAsia="Calibri"/>
          </w:rPr>
          <w:t>http://biblioclub.ru/index.php?page=book&amp;id=494716</w:t>
        </w:r>
      </w:hyperlink>
    </w:p>
    <w:p w:rsidR="0097505E" w:rsidRPr="00B077AA" w:rsidRDefault="0097505E" w:rsidP="0097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Cs/>
        </w:rPr>
      </w:pPr>
      <w:r w:rsidRPr="00B077AA">
        <w:rPr>
          <w:bCs/>
          <w:iCs/>
        </w:rPr>
        <w:t>12.2. Дополнительная литература</w:t>
      </w:r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Style w:val="a7"/>
          <w:rFonts w:eastAsia="Calibri"/>
        </w:rPr>
      </w:pP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О.Б. Новая идеология ФГОС: реализация системно-</w:t>
      </w:r>
      <w:proofErr w:type="spellStart"/>
      <w:r w:rsidRPr="000B2BFA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подхода в образовании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методическое пособие / О.Б. </w:t>
      </w:r>
      <w:proofErr w:type="spellStart"/>
      <w:r w:rsidRPr="000B2BFA">
        <w:rPr>
          <w:rFonts w:ascii="Times New Roman" w:hAnsi="Times New Roman"/>
          <w:sz w:val="24"/>
          <w:szCs w:val="24"/>
        </w:rPr>
        <w:t>Даутова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И.В.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Муштавинская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Русское слово — учебник, 2015. - 217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ISBN 978-5-00092-128-9 ;[Электронный ресурс]. - URL: </w:t>
      </w:r>
      <w:hyperlink r:id="rId204" w:history="1">
        <w:r w:rsidRPr="000B2BFA">
          <w:rPr>
            <w:rStyle w:val="a7"/>
            <w:rFonts w:eastAsia="Calibri"/>
          </w:rPr>
          <w:t>http://biblioclub.ru/index.php?page=book&amp;id=486126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. в кн. - ISBN 978-5-9925-0986-1 ; [Электронный ресурс]. - URL: </w:t>
      </w:r>
      <w:hyperlink r:id="rId205" w:history="1">
        <w:r w:rsidRPr="000B2BFA">
          <w:rPr>
            <w:rStyle w:val="a7"/>
            <w:rFonts w:eastAsia="Calibri"/>
          </w:rPr>
          <w:t>http://biblioclub.ru/index.php?page=book&amp;id=462122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Личностно-ориентированное обучение физике в профильной школе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; [Электронный ресурс]. - URL: </w:t>
      </w:r>
      <w:hyperlink r:id="rId206" w:history="1">
        <w:r w:rsidRPr="000B2BFA">
          <w:rPr>
            <w:rStyle w:val="a7"/>
            <w:rFonts w:eastAsia="Calibri"/>
          </w:rPr>
          <w:t>http://biblioclub.ru/index.php?page=book&amp;id=494768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Инновационные технологии в обучении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практикум / авт.-сост. И.М. </w:t>
      </w:r>
      <w:proofErr w:type="spellStart"/>
      <w:r w:rsidRPr="000B2BFA">
        <w:rPr>
          <w:rFonts w:ascii="Times New Roman" w:hAnsi="Times New Roman"/>
          <w:sz w:val="24"/>
          <w:szCs w:val="24"/>
        </w:rPr>
        <w:t>Агибова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, В.К. </w:t>
      </w:r>
      <w:proofErr w:type="spellStart"/>
      <w:r w:rsidRPr="000B2BFA">
        <w:rPr>
          <w:rFonts w:ascii="Times New Roman" w:hAnsi="Times New Roman"/>
          <w:sz w:val="24"/>
          <w:szCs w:val="24"/>
        </w:rPr>
        <w:t>Крахоткина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</w:t>
      </w:r>
      <w:r w:rsidRPr="000B2BFA">
        <w:rPr>
          <w:rFonts w:ascii="Times New Roman" w:hAnsi="Times New Roman"/>
          <w:sz w:val="24"/>
          <w:szCs w:val="24"/>
        </w:rPr>
        <w:lastRenderedPageBreak/>
        <w:t xml:space="preserve">Северо-Кавказский федеральный университет и др. - Ставрополь : СКФУ, 2017. - 130 с. : ил., табл.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207" w:history="1">
        <w:r w:rsidRPr="000B2BFA">
          <w:rPr>
            <w:rStyle w:val="a7"/>
            <w:rFonts w:eastAsia="Calibri"/>
          </w:rPr>
          <w:t>http://biblioclub.ru/index.php?page=book&amp;id=494716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Сборник контекстных задач по методике обучения физике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для студентов вузов / Н.С. </w:t>
      </w:r>
      <w:proofErr w:type="spellStart"/>
      <w:r w:rsidRPr="000B2BFA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0B2BFA">
        <w:rPr>
          <w:rFonts w:ascii="Times New Roman" w:hAnsi="Times New Roman"/>
          <w:sz w:val="24"/>
          <w:szCs w:val="24"/>
        </w:rPr>
        <w:t>, Н.В. Шаронова, Н.В. </w:t>
      </w:r>
      <w:proofErr w:type="spellStart"/>
      <w:r w:rsidRPr="000B2BFA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0B2BFA">
        <w:rPr>
          <w:rFonts w:ascii="Times New Roman" w:hAnsi="Times New Roman"/>
          <w:sz w:val="24"/>
          <w:szCs w:val="24"/>
        </w:rPr>
        <w:t>, Е.А. Мишина.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Прометей, 2013. - 116 с. - ISBN 978-5-7042-2412-9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208" w:history="1">
        <w:r w:rsidRPr="000B2BFA">
          <w:rPr>
            <w:rStyle w:val="a7"/>
            <w:rFonts w:eastAsia="Calibri"/>
          </w:rPr>
          <w:t>http://biblioclub.ru/index.php?page=book&amp;id=212824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МПГУ, 2015. - 276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978-5-4263-0227-3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 [Электронный ресурс]. - URL: </w:t>
      </w:r>
      <w:hyperlink r:id="rId209" w:history="1">
        <w:r w:rsidRPr="000B2BFA">
          <w:rPr>
            <w:rStyle w:val="a7"/>
            <w:rFonts w:eastAsia="Calibri"/>
          </w:rPr>
          <w:t>http://biblioclub.ru/index.php?page=book&amp;id=470630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монография / М.А. Бражников, Н.С. </w:t>
      </w:r>
      <w:proofErr w:type="spellStart"/>
      <w:r w:rsidRPr="000B2BFA">
        <w:rPr>
          <w:rFonts w:ascii="Times New Roman" w:hAnsi="Times New Roman"/>
          <w:sz w:val="24"/>
          <w:szCs w:val="24"/>
        </w:rPr>
        <w:t>Пурышева</w:t>
      </w:r>
      <w:proofErr w:type="spellEnd"/>
      <w:r w:rsidRPr="000B2BF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Прометей, 2015. - 505 с. : табл., схем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978-5-9906550-7-2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210" w:history="1">
        <w:r w:rsidRPr="000B2BFA">
          <w:rPr>
            <w:rStyle w:val="a7"/>
            <w:rFonts w:eastAsia="Calibri"/>
          </w:rPr>
          <w:t>http://biblioclub.ru/index.php?page=book&amp;id=437292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0B2BFA">
        <w:rPr>
          <w:rFonts w:ascii="Times New Roman" w:hAnsi="Times New Roman"/>
          <w:sz w:val="24"/>
          <w:szCs w:val="24"/>
        </w:rPr>
        <w:t>Егупова</w:t>
      </w:r>
      <w:proofErr w:type="spellEnd"/>
      <w:r w:rsidRPr="000B2BFA">
        <w:rPr>
          <w:rFonts w:ascii="Times New Roman" w:hAnsi="Times New Roman"/>
          <w:sz w:val="24"/>
          <w:szCs w:val="24"/>
        </w:rPr>
        <w:t>, М.В. Практико-ориентированное обучение математике в школе. Практикум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М.В. </w:t>
      </w:r>
      <w:proofErr w:type="spellStart"/>
      <w:r w:rsidRPr="000B2BFA">
        <w:rPr>
          <w:rFonts w:ascii="Times New Roman" w:hAnsi="Times New Roman"/>
          <w:sz w:val="24"/>
          <w:szCs w:val="24"/>
        </w:rPr>
        <w:t>Егупова</w:t>
      </w:r>
      <w:proofErr w:type="spellEnd"/>
      <w:r w:rsidRPr="000B2BF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АСМС, 2014. - 155 с. : ил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0B2B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B2BFA">
        <w:rPr>
          <w:rFonts w:ascii="Times New Roman" w:hAnsi="Times New Roman"/>
          <w:sz w:val="24"/>
          <w:szCs w:val="24"/>
        </w:rPr>
        <w:t>. в кн. - ISBN 978-5-93088-146-2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1" w:history="1">
        <w:r w:rsidRPr="000B2BFA">
          <w:rPr>
            <w:rStyle w:val="a7"/>
            <w:rFonts w:eastAsia="Calibri"/>
          </w:rPr>
          <w:t>http://biblioclub.ru/index.php?page=book&amp;id=275584</w:t>
        </w:r>
      </w:hyperlink>
    </w:p>
    <w:p w:rsidR="0097505E" w:rsidRPr="000B2BFA" w:rsidRDefault="0097505E" w:rsidP="0097505E">
      <w:pPr>
        <w:pStyle w:val="ac"/>
        <w:numPr>
          <w:ilvl w:val="0"/>
          <w:numId w:val="50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BFA">
        <w:rPr>
          <w:rFonts w:ascii="Times New Roman" w:hAnsi="Times New Roman"/>
          <w:sz w:val="24"/>
          <w:szCs w:val="24"/>
        </w:rPr>
        <w:t>Практикум по методике преподавания математики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учебное пособие / сост. В.Ю. Сафонова, О.Ю. Глухова. - Кемерово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2012. - 96 с.</w:t>
      </w:r>
      <w:proofErr w:type="gramStart"/>
      <w:r w:rsidRPr="000B2B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B2BF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2" w:history="1">
        <w:r w:rsidRPr="000B2BFA">
          <w:rPr>
            <w:rStyle w:val="a7"/>
            <w:rFonts w:eastAsia="Calibri"/>
          </w:rPr>
          <w:t>http://biblioclub.ru/index.php?page=book&amp;id=232469</w:t>
        </w:r>
      </w:hyperlink>
    </w:p>
    <w:p w:rsidR="0097505E" w:rsidRPr="00AB2A98" w:rsidRDefault="0097505E" w:rsidP="0097505E">
      <w:pPr>
        <w:ind w:firstLine="709"/>
        <w:jc w:val="both"/>
        <w:rPr>
          <w:bCs/>
          <w:iCs/>
        </w:rPr>
      </w:pPr>
      <w:r w:rsidRPr="00AB2A98">
        <w:rPr>
          <w:bCs/>
          <w:iCs/>
        </w:rPr>
        <w:t>12.3. Интернет-ресурсы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</w:pPr>
            <w:r w:rsidRPr="00AB2A98">
              <w:rPr>
                <w:lang w:val="en-US"/>
              </w:rPr>
              <w:t>www</w:t>
            </w:r>
            <w:r w:rsidRPr="00AB2A98">
              <w:t>.</w:t>
            </w:r>
            <w:proofErr w:type="spellStart"/>
            <w:r w:rsidRPr="00AB2A98">
              <w:rPr>
                <w:lang w:val="en-US"/>
              </w:rPr>
              <w:t>biblioclub</w:t>
            </w:r>
            <w:proofErr w:type="spellEnd"/>
            <w:r w:rsidRPr="00AB2A98">
              <w:t>.</w:t>
            </w:r>
            <w:proofErr w:type="spellStart"/>
            <w:r w:rsidRPr="00AB2A98">
              <w:rPr>
                <w:lang w:val="en-US"/>
              </w:rPr>
              <w:t>ru</w:t>
            </w:r>
            <w:proofErr w:type="spellEnd"/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</w:pPr>
            <w:r w:rsidRPr="00AB2A98">
              <w:t>ЭБС «Университетская библиотека онлайн»</w:t>
            </w:r>
          </w:p>
        </w:tc>
      </w:tr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B2A98">
              <w:rPr>
                <w:lang w:val="en-US"/>
              </w:rPr>
              <w:t>www.elibrary.ru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</w:pPr>
            <w:r w:rsidRPr="00AB2A98">
              <w:t>Научная электронная библиотека</w:t>
            </w:r>
          </w:p>
        </w:tc>
      </w:tr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B2A98">
              <w:rPr>
                <w:lang w:val="en-US"/>
              </w:rPr>
              <w:t>www.ebiblioteka.ru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</w:pPr>
            <w:r w:rsidRPr="00AB2A98">
              <w:t xml:space="preserve">Универсальные базы данных изданий </w:t>
            </w:r>
          </w:p>
        </w:tc>
      </w:tr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C54898" w:rsidP="00507DFB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hyperlink r:id="rId213" w:history="1">
              <w:r w:rsidR="0097505E" w:rsidRPr="00AB2A98">
                <w:rPr>
                  <w:bCs/>
                  <w:iCs/>
                  <w:color w:val="0000FF" w:themeColor="hyperlink"/>
                  <w:u w:val="single"/>
                </w:rPr>
                <w:t>www.iqlib.ru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</w:pPr>
            <w:r w:rsidRPr="00AB2A98">
              <w:rPr>
                <w:bCs/>
                <w:iCs/>
              </w:rPr>
              <w:t xml:space="preserve">Электронно-библиотечная система образовательных и просветительских изданий </w:t>
            </w:r>
            <w:r w:rsidRPr="00AB2A98">
              <w:rPr>
                <w:bCs/>
                <w:iCs/>
                <w:lang w:val="en-US"/>
              </w:rPr>
              <w:t>IQ</w:t>
            </w:r>
            <w:r w:rsidRPr="00AB2A98">
              <w:rPr>
                <w:bCs/>
                <w:iCs/>
              </w:rPr>
              <w:t xml:space="preserve"> </w:t>
            </w:r>
            <w:r w:rsidRPr="00AB2A98">
              <w:rPr>
                <w:bCs/>
                <w:iCs/>
                <w:lang w:val="en-US"/>
              </w:rPr>
              <w:t>LIBRARY</w:t>
            </w:r>
          </w:p>
        </w:tc>
      </w:tr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C54898" w:rsidP="00507DFB">
            <w:pPr>
              <w:tabs>
                <w:tab w:val="center" w:pos="4677"/>
                <w:tab w:val="right" w:pos="9355"/>
              </w:tabs>
              <w:jc w:val="both"/>
            </w:pPr>
            <w:hyperlink r:id="rId214" w:history="1">
              <w:r w:rsidR="0097505E" w:rsidRPr="00AB2A98">
                <w:rPr>
                  <w:bCs/>
                  <w:iCs/>
                  <w:color w:val="0000FF" w:themeColor="hyperlink"/>
                  <w:u w:val="single"/>
                </w:rPr>
                <w:t>www.knigafund.ru</w:t>
              </w:r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  <w:rPr>
                <w:bCs/>
                <w:iCs/>
              </w:rPr>
            </w:pPr>
            <w:r w:rsidRPr="00AB2A98">
              <w:rPr>
                <w:iCs/>
              </w:rPr>
              <w:t>Электронно-библиотечная система «</w:t>
            </w:r>
            <w:proofErr w:type="spellStart"/>
            <w:r w:rsidRPr="00AB2A98">
              <w:rPr>
                <w:iCs/>
              </w:rPr>
              <w:t>КнигаФонд</w:t>
            </w:r>
            <w:proofErr w:type="spellEnd"/>
            <w:r w:rsidRPr="00AB2A98">
              <w:rPr>
                <w:iCs/>
              </w:rPr>
              <w:t>»</w:t>
            </w:r>
          </w:p>
        </w:tc>
      </w:tr>
      <w:tr w:rsidR="0097505E" w:rsidRPr="00AB2A98" w:rsidTr="00507DFB"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C54898" w:rsidP="00507DFB">
            <w:pPr>
              <w:tabs>
                <w:tab w:val="center" w:pos="4677"/>
                <w:tab w:val="right" w:pos="9355"/>
              </w:tabs>
              <w:jc w:val="both"/>
            </w:pPr>
            <w:hyperlink r:id="rId215" w:history="1">
              <w:r w:rsidR="0097505E" w:rsidRPr="00AB2A98">
                <w:rPr>
                  <w:bCs/>
                  <w:iCs/>
                  <w:color w:val="0000FF" w:themeColor="hyperlink"/>
                  <w:u w:val="single"/>
                  <w:lang w:val="en-US"/>
                </w:rPr>
                <w:t>www</w:t>
              </w:r>
              <w:r w:rsidR="0097505E" w:rsidRPr="00AB2A98">
                <w:rPr>
                  <w:bCs/>
                  <w:iCs/>
                  <w:color w:val="0000FF" w:themeColor="hyperlink"/>
                  <w:u w:val="single"/>
                </w:rPr>
                <w:t>.</w:t>
              </w:r>
              <w:proofErr w:type="spellStart"/>
              <w:r w:rsidR="0097505E" w:rsidRPr="00AB2A98">
                <w:rPr>
                  <w:bCs/>
                  <w:iCs/>
                  <w:color w:val="0000FF" w:themeColor="hyperlink"/>
                  <w:u w:val="single"/>
                  <w:lang w:val="en-US"/>
                </w:rPr>
                <w:t>elibrary</w:t>
              </w:r>
              <w:proofErr w:type="spellEnd"/>
              <w:r w:rsidR="0097505E" w:rsidRPr="00AB2A98">
                <w:rPr>
                  <w:bCs/>
                  <w:iCs/>
                  <w:color w:val="0000FF" w:themeColor="hyperlink"/>
                  <w:u w:val="single"/>
                </w:rPr>
                <w:t>.</w:t>
              </w:r>
              <w:proofErr w:type="spellStart"/>
              <w:r w:rsidR="0097505E" w:rsidRPr="00AB2A98">
                <w:rPr>
                  <w:bCs/>
                  <w:iCs/>
                  <w:color w:val="0000FF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5E" w:rsidRPr="00AB2A98" w:rsidRDefault="0097505E" w:rsidP="00507DFB">
            <w:pPr>
              <w:tabs>
                <w:tab w:val="center" w:pos="4677"/>
                <w:tab w:val="right" w:pos="9355"/>
              </w:tabs>
              <w:jc w:val="both"/>
              <w:rPr>
                <w:iCs/>
              </w:rPr>
            </w:pPr>
            <w:r w:rsidRPr="00AB2A98">
              <w:rPr>
                <w:bCs/>
                <w:iCs/>
              </w:rPr>
              <w:t>Научная электронная библиотека</w:t>
            </w:r>
          </w:p>
        </w:tc>
      </w:tr>
    </w:tbl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13. Фонд оценочных сре</w:t>
      </w:r>
      <w:proofErr w:type="gramStart"/>
      <w:r w:rsidRPr="00AB2A98">
        <w:rPr>
          <w:b/>
          <w:bCs/>
        </w:rPr>
        <w:t>дств дл</w:t>
      </w:r>
      <w:proofErr w:type="gramEnd"/>
      <w:r w:rsidRPr="00AB2A98">
        <w:rPr>
          <w:b/>
          <w:bCs/>
        </w:rPr>
        <w:t>я проведения промежуточной аттестации обучающихся по практике</w:t>
      </w:r>
    </w:p>
    <w:p w:rsidR="0097505E" w:rsidRPr="00AB2A98" w:rsidRDefault="0097505E" w:rsidP="0097505E">
      <w:pPr>
        <w:ind w:firstLine="709"/>
        <w:jc w:val="both"/>
        <w:rPr>
          <w:lang w:eastAsia="ar-SA"/>
        </w:rPr>
      </w:pPr>
      <w:r w:rsidRPr="00AB2A98">
        <w:rPr>
          <w:lang w:eastAsia="ar-SA"/>
        </w:rPr>
        <w:t>Фонд оценочных средств по практике представлен в Приложении 2 к программе практики.</w:t>
      </w:r>
    </w:p>
    <w:p w:rsidR="0097505E" w:rsidRPr="00AB2A98" w:rsidRDefault="0097505E" w:rsidP="0097505E">
      <w:pPr>
        <w:ind w:firstLine="709"/>
        <w:jc w:val="both"/>
        <w:rPr>
          <w:lang w:eastAsia="ar-SA"/>
        </w:rPr>
      </w:pPr>
      <w:r w:rsidRPr="00AB2A98">
        <w:rPr>
          <w:bCs/>
          <w:lang w:eastAsia="ar-SA"/>
        </w:rPr>
        <w:t xml:space="preserve">Фонд оценочных средств оформляется </w:t>
      </w:r>
      <w:proofErr w:type="gramStart"/>
      <w:r w:rsidRPr="00AB2A98">
        <w:rPr>
          <w:bCs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AB2A98">
        <w:rPr>
          <w:bCs/>
          <w:lang w:eastAsia="ar-SA"/>
        </w:rPr>
        <w:t>.</w:t>
      </w:r>
    </w:p>
    <w:p w:rsidR="0097505E" w:rsidRPr="00AB2A98" w:rsidRDefault="0097505E" w:rsidP="0097505E">
      <w:pPr>
        <w:ind w:firstLine="709"/>
        <w:jc w:val="both"/>
        <w:rPr>
          <w:spacing w:val="-4"/>
        </w:rPr>
      </w:pP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2A98">
        <w:rPr>
          <w:b/>
          <w:bCs/>
        </w:rPr>
        <w:t>14. Перечень информационных технологий, используемых при проведении учебной/производственной (тип практики) практики, включая перечень программного обеспечения и информационных справочных систем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14.1. Перечень программного обеспечения:</w:t>
      </w:r>
    </w:p>
    <w:p w:rsidR="0097505E" w:rsidRPr="00930AD1" w:rsidRDefault="0097505E" w:rsidP="0097505E">
      <w:pPr>
        <w:ind w:firstLine="708"/>
        <w:rPr>
          <w:bCs/>
        </w:rPr>
      </w:pPr>
      <w:r w:rsidRPr="00930AD1">
        <w:rPr>
          <w:lang w:eastAsia="ar-SA"/>
        </w:rPr>
        <w:t xml:space="preserve">- </w:t>
      </w:r>
      <w:r w:rsidRPr="00AB2A98">
        <w:rPr>
          <w:bCs/>
        </w:rPr>
        <w:t>пакет</w:t>
      </w:r>
      <w:r w:rsidRPr="00930AD1">
        <w:rPr>
          <w:bCs/>
        </w:rPr>
        <w:t xml:space="preserve"> </w:t>
      </w:r>
      <w:r w:rsidRPr="00AB2A98">
        <w:rPr>
          <w:bCs/>
        </w:rPr>
        <w:t>программ</w:t>
      </w:r>
      <w:r w:rsidRPr="00930AD1">
        <w:rPr>
          <w:bCs/>
        </w:rPr>
        <w:t xml:space="preserve"> </w:t>
      </w:r>
      <w:r w:rsidRPr="00AB2A98">
        <w:rPr>
          <w:bCs/>
          <w:lang w:val="en-US"/>
        </w:rPr>
        <w:t>Microsoft</w:t>
      </w:r>
      <w:r w:rsidRPr="00930AD1">
        <w:rPr>
          <w:bCs/>
        </w:rPr>
        <w:t xml:space="preserve"> </w:t>
      </w:r>
      <w:r w:rsidRPr="00AB2A98">
        <w:rPr>
          <w:bCs/>
          <w:lang w:val="en-US"/>
        </w:rPr>
        <w:t>Office</w:t>
      </w:r>
      <w:r>
        <w:rPr>
          <w:bCs/>
        </w:rPr>
        <w:t>.</w:t>
      </w:r>
    </w:p>
    <w:p w:rsidR="0097505E" w:rsidRPr="00AB2A98" w:rsidRDefault="0097505E" w:rsidP="0097505E">
      <w:pPr>
        <w:ind w:firstLine="708"/>
        <w:rPr>
          <w:bCs/>
        </w:rPr>
      </w:pPr>
    </w:p>
    <w:p w:rsidR="0097505E" w:rsidRPr="00AB2A98" w:rsidRDefault="0097505E" w:rsidP="0097505E">
      <w:pPr>
        <w:ind w:firstLine="708"/>
        <w:rPr>
          <w:bCs/>
        </w:rPr>
      </w:pPr>
      <w:r w:rsidRPr="00AB2A98">
        <w:rPr>
          <w:bCs/>
        </w:rPr>
        <w:lastRenderedPageBreak/>
        <w:t>14.2. Перечень информационных справочных систем:</w:t>
      </w:r>
    </w:p>
    <w:p w:rsidR="0097505E" w:rsidRPr="00AB2A98" w:rsidRDefault="0097505E" w:rsidP="0097505E">
      <w:pPr>
        <w:ind w:firstLine="708"/>
        <w:rPr>
          <w:bCs/>
        </w:rPr>
      </w:pPr>
      <w:r w:rsidRPr="00AB2A98">
        <w:rPr>
          <w:bCs/>
        </w:rPr>
        <w:t xml:space="preserve">- </w:t>
      </w:r>
      <w:hyperlink r:id="rId216" w:history="1">
        <w:r w:rsidRPr="00AB2A98">
          <w:rPr>
            <w:bCs/>
            <w:color w:val="0000FF" w:themeColor="hyperlink"/>
            <w:u w:val="single"/>
          </w:rPr>
          <w:t>www.consultant.ru</w:t>
        </w:r>
      </w:hyperlink>
      <w:r w:rsidRPr="00AB2A98">
        <w:rPr>
          <w:bCs/>
        </w:rPr>
        <w:t xml:space="preserve"> – справочная правовая система «</w:t>
      </w:r>
      <w:proofErr w:type="spellStart"/>
      <w:r w:rsidRPr="00AB2A98">
        <w:rPr>
          <w:bCs/>
        </w:rPr>
        <w:t>КонсультантПлюс</w:t>
      </w:r>
      <w:proofErr w:type="spellEnd"/>
      <w:r w:rsidRPr="00AB2A98">
        <w:rPr>
          <w:bCs/>
        </w:rPr>
        <w:t>»;</w:t>
      </w:r>
    </w:p>
    <w:p w:rsidR="0097505E" w:rsidRPr="00AB2A98" w:rsidRDefault="0097505E" w:rsidP="0097505E">
      <w:pPr>
        <w:ind w:firstLine="708"/>
        <w:rPr>
          <w:bCs/>
        </w:rPr>
      </w:pPr>
      <w:r w:rsidRPr="00AB2A98">
        <w:rPr>
          <w:bCs/>
        </w:rPr>
        <w:t xml:space="preserve">- </w:t>
      </w:r>
      <w:hyperlink r:id="rId217" w:history="1">
        <w:r w:rsidRPr="00AB2A98">
          <w:rPr>
            <w:bCs/>
            <w:color w:val="0000FF" w:themeColor="hyperlink"/>
            <w:u w:val="single"/>
          </w:rPr>
          <w:t>www.garant.ru</w:t>
        </w:r>
      </w:hyperlink>
      <w:r w:rsidRPr="00AB2A98">
        <w:rPr>
          <w:bCs/>
        </w:rPr>
        <w:t xml:space="preserve"> – Информационно-правовой портал «ГАРАНТ</w:t>
      </w:r>
      <w:proofErr w:type="gramStart"/>
      <w:r w:rsidRPr="00AB2A98">
        <w:rPr>
          <w:bCs/>
        </w:rPr>
        <w:t>.Р</w:t>
      </w:r>
      <w:proofErr w:type="gramEnd"/>
      <w:r w:rsidRPr="00AB2A98">
        <w:rPr>
          <w:bCs/>
        </w:rPr>
        <w:t xml:space="preserve">У» </w:t>
      </w:r>
    </w:p>
    <w:p w:rsidR="0097505E" w:rsidRPr="00AB2A98" w:rsidRDefault="0097505E" w:rsidP="0097505E">
      <w:pPr>
        <w:tabs>
          <w:tab w:val="left" w:pos="1134"/>
          <w:tab w:val="left" w:pos="1276"/>
          <w:tab w:val="left" w:pos="1418"/>
          <w:tab w:val="right" w:leader="underscore" w:pos="9356"/>
        </w:tabs>
        <w:ind w:firstLine="709"/>
        <w:jc w:val="both"/>
        <w:rPr>
          <w:b/>
          <w:bCs/>
          <w:lang w:eastAsia="ar-SA"/>
        </w:rPr>
      </w:pPr>
    </w:p>
    <w:p w:rsidR="0097505E" w:rsidRPr="00AB2A98" w:rsidRDefault="0097505E" w:rsidP="0097505E">
      <w:pPr>
        <w:tabs>
          <w:tab w:val="left" w:pos="1134"/>
          <w:tab w:val="left" w:pos="1276"/>
          <w:tab w:val="left" w:pos="1418"/>
          <w:tab w:val="right" w:leader="underscore" w:pos="9356"/>
        </w:tabs>
        <w:ind w:firstLine="709"/>
        <w:jc w:val="both"/>
        <w:rPr>
          <w:b/>
          <w:lang w:eastAsia="ar-SA"/>
        </w:rPr>
      </w:pPr>
      <w:r w:rsidRPr="00AB2A98">
        <w:rPr>
          <w:b/>
          <w:bCs/>
          <w:lang w:eastAsia="ar-SA"/>
        </w:rPr>
        <w:t>15. Материально-техническое обеспечение учебной/производственной (тип практики) практики</w:t>
      </w:r>
      <w:r w:rsidRPr="00AB2A98">
        <w:rPr>
          <w:b/>
          <w:lang w:eastAsia="ar-SA"/>
        </w:rPr>
        <w:t xml:space="preserve">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AB2A98">
        <w:rPr>
          <w:bCs/>
        </w:rPr>
        <w:t>Л</w:t>
      </w:r>
      <w:r w:rsidRPr="00AB2A98">
        <w:rPr>
          <w:iCs/>
          <w:lang w:eastAsia="ar-SA"/>
        </w:rPr>
        <w:t xml:space="preserve">аборатории, специально оборудованные кабинеты, измерительные и вычислительные комплексы, транспортные средства, бытовые помещения, соответствующие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Для защиты отчета по практике могут использоваться: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учебная аудитория № 105 (лаборатория.);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персональные компьютеры с выходом в Интернет;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аудио- и видеооборудование;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мультимедийные демонстрационные комплексы (экран, проектор и др.);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стенды, демонстрационные плакаты;</w:t>
      </w:r>
    </w:p>
    <w:p w:rsidR="0097505E" w:rsidRPr="00AB2A98" w:rsidRDefault="0097505E" w:rsidP="0097505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B2A98">
        <w:rPr>
          <w:bCs/>
        </w:rPr>
        <w:t>- раздаточный материал и др.</w:t>
      </w:r>
    </w:p>
    <w:p w:rsidR="00B37763" w:rsidRDefault="00B37763" w:rsidP="008714D6">
      <w:pPr>
        <w:jc w:val="both"/>
      </w:pPr>
    </w:p>
    <w:p w:rsidR="00B37763" w:rsidRDefault="00B37763" w:rsidP="008714D6">
      <w:pPr>
        <w:jc w:val="both"/>
      </w:pPr>
    </w:p>
    <w:p w:rsidR="00B37763" w:rsidRDefault="00B37763" w:rsidP="008714D6">
      <w:pPr>
        <w:jc w:val="both"/>
      </w:pPr>
    </w:p>
    <w:p w:rsidR="00B37763" w:rsidRDefault="00B37763" w:rsidP="008714D6">
      <w:pPr>
        <w:jc w:val="both"/>
      </w:pPr>
    </w:p>
    <w:p w:rsidR="00B37763" w:rsidRDefault="00B37763" w:rsidP="008714D6">
      <w:pPr>
        <w:jc w:val="both"/>
      </w:pPr>
    </w:p>
    <w:p w:rsidR="00B93C91" w:rsidRPr="008A6E6B" w:rsidRDefault="00B93C91" w:rsidP="008A6E6B">
      <w:pPr>
        <w:pStyle w:val="1"/>
        <w:jc w:val="center"/>
        <w:rPr>
          <w:rFonts w:ascii="Times New Roman" w:hAnsi="Times New Roman" w:cs="Times New Roman"/>
          <w:b/>
          <w:sz w:val="24"/>
        </w:rPr>
      </w:pPr>
      <w:bookmarkStart w:id="24" w:name="_Toc17956158"/>
      <w:r w:rsidRPr="008A6E6B">
        <w:rPr>
          <w:rFonts w:ascii="Times New Roman" w:hAnsi="Times New Roman" w:cs="Times New Roman"/>
          <w:b/>
          <w:sz w:val="24"/>
        </w:rPr>
        <w:t>7. ПРОГРАММА ИТОГОВОЙ АТТЕСТАЦИИ</w:t>
      </w:r>
      <w:bookmarkEnd w:id="24"/>
    </w:p>
    <w:p w:rsidR="00B93C91" w:rsidRDefault="00B93C91" w:rsidP="00B93C91">
      <w:pPr>
        <w:pStyle w:val="ac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B93C91" w:rsidRPr="009B7FF4" w:rsidRDefault="00B93C91" w:rsidP="00B93C91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B93C91" w:rsidRPr="009B7FF4" w:rsidRDefault="00B93C91" w:rsidP="00B93C91">
      <w:pPr>
        <w:spacing w:line="276" w:lineRule="auto"/>
        <w:jc w:val="both"/>
      </w:pPr>
    </w:p>
    <w:p w:rsidR="00B93C91" w:rsidRPr="009B7FF4" w:rsidRDefault="00B93C91" w:rsidP="00B93C91">
      <w:pPr>
        <w:spacing w:line="276" w:lineRule="auto"/>
        <w:jc w:val="both"/>
      </w:pPr>
      <w:r w:rsidRPr="009B7FF4">
        <w:t>Где:</w:t>
      </w:r>
    </w:p>
    <w:p w:rsidR="00B93C91" w:rsidRPr="009B7FF4" w:rsidRDefault="00B93C91" w:rsidP="00B93C91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B93C91" w:rsidRPr="009B7FF4" w:rsidRDefault="00C54898" w:rsidP="00B93C9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93C91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93C91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93C91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B93C91" w:rsidRPr="009B7FF4" w:rsidRDefault="00C54898" w:rsidP="00B93C9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93C91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93C91" w:rsidRPr="009B7FF4">
        <w:rPr>
          <w:rFonts w:eastAsiaTheme="minorEastAsia"/>
        </w:rPr>
        <w:t>–  зачетная единица по курсовой работе;</w:t>
      </w:r>
    </w:p>
    <w:p w:rsidR="00B93C91" w:rsidRPr="009B7FF4" w:rsidRDefault="00C54898" w:rsidP="00B93C9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B93C91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B93C91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B93C91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B93C91" w:rsidRPr="009B7FF4" w:rsidRDefault="00C54898" w:rsidP="00B93C9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B93C91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B93C91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93C91" w:rsidRPr="009B7FF4" w:rsidRDefault="00B93C91" w:rsidP="00B93C91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8714D6" w:rsidRDefault="008714D6" w:rsidP="008714D6">
      <w:pPr>
        <w:jc w:val="both"/>
      </w:pPr>
    </w:p>
    <w:sectPr w:rsidR="008714D6" w:rsidSect="00E16C72">
      <w:footerReference w:type="default" r:id="rId218"/>
      <w:pgSz w:w="11906" w:h="16838"/>
      <w:pgMar w:top="1134" w:right="1134" w:bottom="1686" w:left="1134" w:header="0" w:footer="113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FF8" w:rsidRDefault="00AE7FF8">
      <w:r>
        <w:separator/>
      </w:r>
    </w:p>
  </w:endnote>
  <w:endnote w:type="continuationSeparator" w:id="0">
    <w:p w:rsidR="00AE7FF8" w:rsidRDefault="00AE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FF8" w:rsidRDefault="00AE7FF8">
    <w:pPr>
      <w:pStyle w:val="af0"/>
      <w:jc w:val="right"/>
    </w:pPr>
    <w:r>
      <w:fldChar w:fldCharType="begin"/>
    </w:r>
    <w:r>
      <w:instrText>PAGE</w:instrText>
    </w:r>
    <w:r>
      <w:fldChar w:fldCharType="separate"/>
    </w:r>
    <w:r w:rsidR="00C54898">
      <w:rPr>
        <w:noProof/>
      </w:rPr>
      <w:t>81</w:t>
    </w:r>
    <w:r>
      <w:rPr>
        <w:noProof/>
      </w:rPr>
      <w:fldChar w:fldCharType="end"/>
    </w:r>
  </w:p>
  <w:p w:rsidR="00AE7FF8" w:rsidRDefault="00AE7FF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FF8" w:rsidRDefault="00AE7FF8">
      <w:r>
        <w:separator/>
      </w:r>
    </w:p>
  </w:footnote>
  <w:footnote w:type="continuationSeparator" w:id="0">
    <w:p w:rsidR="00AE7FF8" w:rsidRDefault="00AE7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8"/>
        <w:szCs w:val="28"/>
      </w:rPr>
    </w:lvl>
  </w:abstractNum>
  <w:abstractNum w:abstractNumId="4">
    <w:nsid w:val="00000009"/>
    <w:multiLevelType w:val="multilevel"/>
    <w:tmpl w:val="EB54753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8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5">
    <w:nsid w:val="0000000A"/>
    <w:multiLevelType w:val="multilevel"/>
    <w:tmpl w:val="A57C28C2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>
    <w:nsid w:val="0000000C"/>
    <w:multiLevelType w:val="multilevel"/>
    <w:tmpl w:val="0000000C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>
    <w:nsid w:val="00351B53"/>
    <w:multiLevelType w:val="hybridMultilevel"/>
    <w:tmpl w:val="6FE07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1107B95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8D5264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550BAB"/>
    <w:multiLevelType w:val="hybridMultilevel"/>
    <w:tmpl w:val="3E2A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101A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8822B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5E09A2"/>
    <w:multiLevelType w:val="hybridMultilevel"/>
    <w:tmpl w:val="F9E20A66"/>
    <w:lvl w:ilvl="0" w:tplc="8C3425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E821DD"/>
    <w:multiLevelType w:val="multilevel"/>
    <w:tmpl w:val="A91060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15">
    <w:nsid w:val="16073522"/>
    <w:multiLevelType w:val="multilevel"/>
    <w:tmpl w:val="8E78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16FA34E1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D2532E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F7110A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9C49B7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C0A1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F05924"/>
    <w:multiLevelType w:val="multilevel"/>
    <w:tmpl w:val="2B32994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3">
    <w:nsid w:val="2FF201C3"/>
    <w:multiLevelType w:val="hybridMultilevel"/>
    <w:tmpl w:val="AEEE7C62"/>
    <w:lvl w:ilvl="0" w:tplc="000F4242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83DC5"/>
    <w:multiLevelType w:val="hybridMultilevel"/>
    <w:tmpl w:val="E8300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2D7FC8"/>
    <w:multiLevelType w:val="hybridMultilevel"/>
    <w:tmpl w:val="782A7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C92F81"/>
    <w:multiLevelType w:val="singleLevel"/>
    <w:tmpl w:val="150237B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</w:abstractNum>
  <w:abstractNum w:abstractNumId="27">
    <w:nsid w:val="3884645C"/>
    <w:multiLevelType w:val="hybridMultilevel"/>
    <w:tmpl w:val="EFA2B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9400339"/>
    <w:multiLevelType w:val="hybridMultilevel"/>
    <w:tmpl w:val="A41E94F0"/>
    <w:lvl w:ilvl="0" w:tplc="D6DAFE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9D6167C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AE3CAF"/>
    <w:multiLevelType w:val="hybridMultilevel"/>
    <w:tmpl w:val="8FE0026C"/>
    <w:lvl w:ilvl="0" w:tplc="A19E9A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4847D8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622B79"/>
    <w:multiLevelType w:val="hybridMultilevel"/>
    <w:tmpl w:val="E0D4A5A8"/>
    <w:lvl w:ilvl="0" w:tplc="D6DAF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0F087B"/>
    <w:multiLevelType w:val="hybridMultilevel"/>
    <w:tmpl w:val="6FE07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5547C4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91ADF"/>
    <w:multiLevelType w:val="hybridMultilevel"/>
    <w:tmpl w:val="E8300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3C234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721759"/>
    <w:multiLevelType w:val="hybridMultilevel"/>
    <w:tmpl w:val="B018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8E1554"/>
    <w:multiLevelType w:val="multilevel"/>
    <w:tmpl w:val="65225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0F35109"/>
    <w:multiLevelType w:val="hybridMultilevel"/>
    <w:tmpl w:val="3C003F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1637805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68024E1"/>
    <w:multiLevelType w:val="hybridMultilevel"/>
    <w:tmpl w:val="4524E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1A3CF7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4F431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60E573ED"/>
    <w:multiLevelType w:val="multilevel"/>
    <w:tmpl w:val="A910608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48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78821C0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AA92752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1355D9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CC6972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A87DA6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4C3E50"/>
    <w:multiLevelType w:val="hybridMultilevel"/>
    <w:tmpl w:val="69FA1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995087"/>
    <w:multiLevelType w:val="hybridMultilevel"/>
    <w:tmpl w:val="180A926C"/>
    <w:lvl w:ilvl="0" w:tplc="D6DAF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7F163D40"/>
    <w:multiLevelType w:val="hybridMultilevel"/>
    <w:tmpl w:val="3E2A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6"/>
  </w:num>
  <w:num w:numId="3">
    <w:abstractNumId w:val="34"/>
  </w:num>
  <w:num w:numId="4">
    <w:abstractNumId w:val="13"/>
  </w:num>
  <w:num w:numId="5">
    <w:abstractNumId w:val="22"/>
  </w:num>
  <w:num w:numId="6">
    <w:abstractNumId w:val="10"/>
  </w:num>
  <w:num w:numId="7">
    <w:abstractNumId w:val="32"/>
  </w:num>
  <w:num w:numId="8">
    <w:abstractNumId w:val="23"/>
  </w:num>
  <w:num w:numId="9">
    <w:abstractNumId w:val="15"/>
  </w:num>
  <w:num w:numId="10">
    <w:abstractNumId w:val="30"/>
  </w:num>
  <w:num w:numId="11">
    <w:abstractNumId w:val="28"/>
  </w:num>
  <w:num w:numId="12">
    <w:abstractNumId w:val="56"/>
  </w:num>
  <w:num w:numId="13">
    <w:abstractNumId w:val="25"/>
  </w:num>
  <w:num w:numId="14">
    <w:abstractNumId w:val="57"/>
  </w:num>
  <w:num w:numId="15">
    <w:abstractNumId w:val="43"/>
  </w:num>
  <w:num w:numId="16">
    <w:abstractNumId w:val="2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3"/>
  </w:num>
  <w:num w:numId="20">
    <w:abstractNumId w:val="24"/>
  </w:num>
  <w:num w:numId="21">
    <w:abstractNumId w:val="47"/>
  </w:num>
  <w:num w:numId="22">
    <w:abstractNumId w:val="36"/>
  </w:num>
  <w:num w:numId="23">
    <w:abstractNumId w:val="14"/>
  </w:num>
  <w:num w:numId="24">
    <w:abstractNumId w:val="40"/>
  </w:num>
  <w:num w:numId="25">
    <w:abstractNumId w:val="55"/>
  </w:num>
  <w:num w:numId="26">
    <w:abstractNumId w:val="37"/>
  </w:num>
  <w:num w:numId="27">
    <w:abstractNumId w:val="50"/>
  </w:num>
  <w:num w:numId="28">
    <w:abstractNumId w:val="20"/>
  </w:num>
  <w:num w:numId="29">
    <w:abstractNumId w:val="9"/>
  </w:num>
  <w:num w:numId="30">
    <w:abstractNumId w:val="41"/>
  </w:num>
  <w:num w:numId="31">
    <w:abstractNumId w:val="17"/>
  </w:num>
  <w:num w:numId="32">
    <w:abstractNumId w:val="44"/>
  </w:num>
  <w:num w:numId="33">
    <w:abstractNumId w:val="8"/>
  </w:num>
  <w:num w:numId="34">
    <w:abstractNumId w:val="11"/>
  </w:num>
  <w:num w:numId="35">
    <w:abstractNumId w:val="52"/>
  </w:num>
  <w:num w:numId="36">
    <w:abstractNumId w:val="16"/>
  </w:num>
  <w:num w:numId="37">
    <w:abstractNumId w:val="45"/>
  </w:num>
  <w:num w:numId="38">
    <w:abstractNumId w:val="19"/>
  </w:num>
  <w:num w:numId="39">
    <w:abstractNumId w:val="29"/>
  </w:num>
  <w:num w:numId="40">
    <w:abstractNumId w:val="35"/>
  </w:num>
  <w:num w:numId="41">
    <w:abstractNumId w:val="51"/>
  </w:num>
  <w:num w:numId="42">
    <w:abstractNumId w:val="31"/>
  </w:num>
  <w:num w:numId="43">
    <w:abstractNumId w:val="49"/>
  </w:num>
  <w:num w:numId="44">
    <w:abstractNumId w:val="48"/>
  </w:num>
  <w:num w:numId="45">
    <w:abstractNumId w:val="7"/>
  </w:num>
  <w:num w:numId="46">
    <w:abstractNumId w:val="38"/>
  </w:num>
  <w:num w:numId="47">
    <w:abstractNumId w:val="46"/>
  </w:num>
  <w:num w:numId="48">
    <w:abstractNumId w:val="42"/>
  </w:num>
  <w:num w:numId="49">
    <w:abstractNumId w:val="27"/>
  </w:num>
  <w:num w:numId="50">
    <w:abstractNumId w:val="53"/>
  </w:num>
  <w:num w:numId="51">
    <w:abstractNumId w:val="18"/>
  </w:num>
  <w:num w:numId="52">
    <w:abstractNumId w:val="5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511493"/>
    <w:rsid w:val="00002E1F"/>
    <w:rsid w:val="00023108"/>
    <w:rsid w:val="00024D4B"/>
    <w:rsid w:val="00031E7F"/>
    <w:rsid w:val="00035E29"/>
    <w:rsid w:val="000530F1"/>
    <w:rsid w:val="000608DD"/>
    <w:rsid w:val="00066007"/>
    <w:rsid w:val="0007227B"/>
    <w:rsid w:val="00085038"/>
    <w:rsid w:val="00090943"/>
    <w:rsid w:val="000937D2"/>
    <w:rsid w:val="00096528"/>
    <w:rsid w:val="000C3CA6"/>
    <w:rsid w:val="000E2D06"/>
    <w:rsid w:val="00126383"/>
    <w:rsid w:val="00136BED"/>
    <w:rsid w:val="00170444"/>
    <w:rsid w:val="00180F3C"/>
    <w:rsid w:val="001810E5"/>
    <w:rsid w:val="001A6FE0"/>
    <w:rsid w:val="001D43C9"/>
    <w:rsid w:val="001E433A"/>
    <w:rsid w:val="001F0E1C"/>
    <w:rsid w:val="002019B4"/>
    <w:rsid w:val="00207347"/>
    <w:rsid w:val="00210860"/>
    <w:rsid w:val="00216D94"/>
    <w:rsid w:val="00230911"/>
    <w:rsid w:val="00247CED"/>
    <w:rsid w:val="00256CB0"/>
    <w:rsid w:val="0026272D"/>
    <w:rsid w:val="00290373"/>
    <w:rsid w:val="002A4957"/>
    <w:rsid w:val="002B3C06"/>
    <w:rsid w:val="002B587C"/>
    <w:rsid w:val="002B5D58"/>
    <w:rsid w:val="002B6A55"/>
    <w:rsid w:val="002D069A"/>
    <w:rsid w:val="002F6AD8"/>
    <w:rsid w:val="003000F6"/>
    <w:rsid w:val="00307736"/>
    <w:rsid w:val="00322CA5"/>
    <w:rsid w:val="00352FF2"/>
    <w:rsid w:val="003652FA"/>
    <w:rsid w:val="003673DF"/>
    <w:rsid w:val="00370150"/>
    <w:rsid w:val="003717AE"/>
    <w:rsid w:val="00381023"/>
    <w:rsid w:val="0039556E"/>
    <w:rsid w:val="003A3497"/>
    <w:rsid w:val="003B5415"/>
    <w:rsid w:val="003C4ECD"/>
    <w:rsid w:val="003C7530"/>
    <w:rsid w:val="003D06F7"/>
    <w:rsid w:val="003D6F56"/>
    <w:rsid w:val="003F05F2"/>
    <w:rsid w:val="003F0E6A"/>
    <w:rsid w:val="004039F8"/>
    <w:rsid w:val="00407B67"/>
    <w:rsid w:val="00434DD8"/>
    <w:rsid w:val="004545A3"/>
    <w:rsid w:val="00462149"/>
    <w:rsid w:val="004661E5"/>
    <w:rsid w:val="004729AE"/>
    <w:rsid w:val="00492779"/>
    <w:rsid w:val="004A2D10"/>
    <w:rsid w:val="004B56E4"/>
    <w:rsid w:val="004E789E"/>
    <w:rsid w:val="00511493"/>
    <w:rsid w:val="00525F6D"/>
    <w:rsid w:val="00534747"/>
    <w:rsid w:val="0056137F"/>
    <w:rsid w:val="00586FD4"/>
    <w:rsid w:val="00595C6B"/>
    <w:rsid w:val="005A6C45"/>
    <w:rsid w:val="005B2E85"/>
    <w:rsid w:val="005B4154"/>
    <w:rsid w:val="005C4100"/>
    <w:rsid w:val="005D4E6B"/>
    <w:rsid w:val="005E1CB9"/>
    <w:rsid w:val="005E576D"/>
    <w:rsid w:val="005F2272"/>
    <w:rsid w:val="005F7E2C"/>
    <w:rsid w:val="00621CCC"/>
    <w:rsid w:val="00627962"/>
    <w:rsid w:val="006527DE"/>
    <w:rsid w:val="00683027"/>
    <w:rsid w:val="00691119"/>
    <w:rsid w:val="006B165C"/>
    <w:rsid w:val="006B2792"/>
    <w:rsid w:val="006B4A75"/>
    <w:rsid w:val="006C7E54"/>
    <w:rsid w:val="006D5650"/>
    <w:rsid w:val="00742920"/>
    <w:rsid w:val="007450E6"/>
    <w:rsid w:val="00756C72"/>
    <w:rsid w:val="00775B5B"/>
    <w:rsid w:val="00783A10"/>
    <w:rsid w:val="00793E79"/>
    <w:rsid w:val="00795AD2"/>
    <w:rsid w:val="007D15AD"/>
    <w:rsid w:val="007D55AE"/>
    <w:rsid w:val="007E6057"/>
    <w:rsid w:val="007F048D"/>
    <w:rsid w:val="008070B2"/>
    <w:rsid w:val="0082697F"/>
    <w:rsid w:val="008355C0"/>
    <w:rsid w:val="00842D35"/>
    <w:rsid w:val="008714D6"/>
    <w:rsid w:val="008837CF"/>
    <w:rsid w:val="008A6E6B"/>
    <w:rsid w:val="008B18C5"/>
    <w:rsid w:val="008D52E9"/>
    <w:rsid w:val="008E13DF"/>
    <w:rsid w:val="008E3BDE"/>
    <w:rsid w:val="008E4D9B"/>
    <w:rsid w:val="008F3B29"/>
    <w:rsid w:val="00927460"/>
    <w:rsid w:val="009308F8"/>
    <w:rsid w:val="00943380"/>
    <w:rsid w:val="00952E5D"/>
    <w:rsid w:val="00953561"/>
    <w:rsid w:val="0097505E"/>
    <w:rsid w:val="00976179"/>
    <w:rsid w:val="00977AC0"/>
    <w:rsid w:val="009825F8"/>
    <w:rsid w:val="00997CB7"/>
    <w:rsid w:val="009D2A23"/>
    <w:rsid w:val="00A00B3D"/>
    <w:rsid w:val="00A16B81"/>
    <w:rsid w:val="00A22BBF"/>
    <w:rsid w:val="00A4617C"/>
    <w:rsid w:val="00A62869"/>
    <w:rsid w:val="00A73948"/>
    <w:rsid w:val="00A7775A"/>
    <w:rsid w:val="00A86D7A"/>
    <w:rsid w:val="00A87580"/>
    <w:rsid w:val="00AC15D7"/>
    <w:rsid w:val="00AC7499"/>
    <w:rsid w:val="00AD74BC"/>
    <w:rsid w:val="00AE7FF8"/>
    <w:rsid w:val="00B174FA"/>
    <w:rsid w:val="00B37763"/>
    <w:rsid w:val="00B40334"/>
    <w:rsid w:val="00B50006"/>
    <w:rsid w:val="00B53E5F"/>
    <w:rsid w:val="00B71A59"/>
    <w:rsid w:val="00B93C91"/>
    <w:rsid w:val="00BA4BF0"/>
    <w:rsid w:val="00BC01BC"/>
    <w:rsid w:val="00BC0BD1"/>
    <w:rsid w:val="00BF5439"/>
    <w:rsid w:val="00C12B7F"/>
    <w:rsid w:val="00C51B5A"/>
    <w:rsid w:val="00C53339"/>
    <w:rsid w:val="00C54898"/>
    <w:rsid w:val="00C57CAF"/>
    <w:rsid w:val="00C8228D"/>
    <w:rsid w:val="00CA4DCF"/>
    <w:rsid w:val="00CB7D19"/>
    <w:rsid w:val="00CE7B7F"/>
    <w:rsid w:val="00CF7946"/>
    <w:rsid w:val="00D228ED"/>
    <w:rsid w:val="00D40508"/>
    <w:rsid w:val="00D43FAF"/>
    <w:rsid w:val="00D52686"/>
    <w:rsid w:val="00DA75DE"/>
    <w:rsid w:val="00DB5EEB"/>
    <w:rsid w:val="00DC577A"/>
    <w:rsid w:val="00DD182F"/>
    <w:rsid w:val="00DF3DB4"/>
    <w:rsid w:val="00DF74DE"/>
    <w:rsid w:val="00E13512"/>
    <w:rsid w:val="00E16C72"/>
    <w:rsid w:val="00E2249C"/>
    <w:rsid w:val="00E259F1"/>
    <w:rsid w:val="00E26973"/>
    <w:rsid w:val="00E32EDA"/>
    <w:rsid w:val="00E339DC"/>
    <w:rsid w:val="00E753C8"/>
    <w:rsid w:val="00EA5EB2"/>
    <w:rsid w:val="00EB2471"/>
    <w:rsid w:val="00ED6261"/>
    <w:rsid w:val="00EF79D9"/>
    <w:rsid w:val="00F031AE"/>
    <w:rsid w:val="00F07188"/>
    <w:rsid w:val="00F11E3F"/>
    <w:rsid w:val="00F17391"/>
    <w:rsid w:val="00F40542"/>
    <w:rsid w:val="00F40BCF"/>
    <w:rsid w:val="00F5371F"/>
    <w:rsid w:val="00F53E01"/>
    <w:rsid w:val="00F63099"/>
    <w:rsid w:val="00F80B02"/>
    <w:rsid w:val="00F9635C"/>
    <w:rsid w:val="00FA257D"/>
    <w:rsid w:val="00FD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272"/>
    <w:pPr>
      <w:suppressAutoHyphens/>
    </w:pPr>
    <w:rPr>
      <w:color w:val="00000A"/>
      <w:kern w:val="1"/>
      <w:sz w:val="24"/>
      <w:szCs w:val="24"/>
    </w:rPr>
  </w:style>
  <w:style w:type="paragraph" w:styleId="1">
    <w:name w:val="heading 1"/>
    <w:basedOn w:val="10"/>
    <w:link w:val="11"/>
    <w:qFormat/>
    <w:rsid w:val="002A4957"/>
    <w:pPr>
      <w:outlineLvl w:val="0"/>
    </w:pPr>
  </w:style>
  <w:style w:type="paragraph" w:styleId="2">
    <w:name w:val="heading 2"/>
    <w:basedOn w:val="10"/>
    <w:link w:val="20"/>
    <w:uiPriority w:val="9"/>
    <w:qFormat/>
    <w:rsid w:val="002A4957"/>
    <w:pPr>
      <w:outlineLvl w:val="1"/>
    </w:pPr>
  </w:style>
  <w:style w:type="paragraph" w:styleId="3">
    <w:name w:val="heading 3"/>
    <w:basedOn w:val="a"/>
    <w:qFormat/>
    <w:rsid w:val="002A4957"/>
    <w:pPr>
      <w:spacing w:before="280" w:after="280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rsid w:val="002A4957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basedOn w:val="a"/>
    <w:rsid w:val="002A4957"/>
    <w:rPr>
      <w:sz w:val="28"/>
    </w:rPr>
  </w:style>
  <w:style w:type="character" w:customStyle="1" w:styleId="11">
    <w:name w:val="Заголовок 1 Знак"/>
    <w:basedOn w:val="a0"/>
    <w:link w:val="1"/>
    <w:rsid w:val="008714D6"/>
    <w:rPr>
      <w:rFonts w:ascii="Liberation Sans" w:eastAsia="Droid Sans Fallback" w:hAnsi="Liberation Sans" w:cs="FreeSans"/>
      <w:color w:val="00000A"/>
      <w:kern w:val="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714D6"/>
    <w:rPr>
      <w:rFonts w:ascii="Liberation Sans" w:eastAsia="Droid Sans Fallback" w:hAnsi="Liberation Sans" w:cs="FreeSans"/>
      <w:color w:val="00000A"/>
      <w:kern w:val="1"/>
      <w:sz w:val="28"/>
      <w:szCs w:val="28"/>
    </w:rPr>
  </w:style>
  <w:style w:type="character" w:customStyle="1" w:styleId="12">
    <w:name w:val="Основной шрифт абзаца1"/>
    <w:rsid w:val="002A4957"/>
  </w:style>
  <w:style w:type="character" w:customStyle="1" w:styleId="30">
    <w:name w:val="Заголовок 3 Знак"/>
    <w:rsid w:val="002A49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Основной текст Знак"/>
    <w:rsid w:val="002A49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ижний колонтитул Знак"/>
    <w:uiPriority w:val="99"/>
    <w:rsid w:val="002A49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rsid w:val="002A49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rsid w:val="002A49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6">
    <w:name w:val="Emphasis"/>
    <w:qFormat/>
    <w:rsid w:val="002A4957"/>
    <w:rPr>
      <w:i/>
      <w:iCs/>
    </w:rPr>
  </w:style>
  <w:style w:type="character" w:customStyle="1" w:styleId="21">
    <w:name w:val="Основной текст с отступом 2 Знак"/>
    <w:uiPriority w:val="99"/>
    <w:rsid w:val="002A49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rsid w:val="002A495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2A4957"/>
    <w:rPr>
      <w:color w:val="0000FF"/>
      <w:u w:val="single"/>
    </w:rPr>
  </w:style>
  <w:style w:type="character" w:customStyle="1" w:styleId="22">
    <w:name w:val="Основной текст 2 Знак"/>
    <w:link w:val="23"/>
    <w:uiPriority w:val="99"/>
    <w:rsid w:val="002A4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uiPriority w:val="99"/>
    <w:rsid w:val="00E16C72"/>
    <w:pPr>
      <w:suppressAutoHyphens w:val="0"/>
      <w:spacing w:after="120" w:line="480" w:lineRule="auto"/>
    </w:pPr>
    <w:rPr>
      <w:color w:val="auto"/>
      <w:kern w:val="0"/>
    </w:rPr>
  </w:style>
  <w:style w:type="character" w:customStyle="1" w:styleId="apple-converted-space">
    <w:name w:val="apple-converted-space"/>
    <w:basedOn w:val="12"/>
    <w:qFormat/>
    <w:rsid w:val="002A4957"/>
  </w:style>
  <w:style w:type="character" w:customStyle="1" w:styleId="15">
    <w:name w:val="Строгий1"/>
    <w:rsid w:val="002A4957"/>
    <w:rPr>
      <w:b/>
      <w:bCs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uiPriority w:val="99"/>
    <w:rsid w:val="002A49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a"/>
    <w:uiPriority w:val="99"/>
    <w:rsid w:val="002A495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8714D6"/>
    <w:pPr>
      <w:suppressAutoHyphens w:val="0"/>
    </w:pPr>
    <w:rPr>
      <w:rFonts w:ascii="Tahoma" w:hAnsi="Tahoma" w:cs="Tahoma"/>
      <w:color w:val="auto"/>
      <w:kern w:val="0"/>
      <w:sz w:val="16"/>
      <w:szCs w:val="16"/>
    </w:rPr>
  </w:style>
  <w:style w:type="character" w:customStyle="1" w:styleId="fontstyle24">
    <w:name w:val="fontstyle24"/>
    <w:basedOn w:val="12"/>
    <w:rsid w:val="002A4957"/>
  </w:style>
  <w:style w:type="character" w:customStyle="1" w:styleId="fontstyle16">
    <w:name w:val="fontstyle16"/>
    <w:basedOn w:val="12"/>
    <w:rsid w:val="002A4957"/>
  </w:style>
  <w:style w:type="character" w:customStyle="1" w:styleId="fontstyle17">
    <w:name w:val="fontstyle17"/>
    <w:basedOn w:val="12"/>
    <w:rsid w:val="002A4957"/>
  </w:style>
  <w:style w:type="character" w:customStyle="1" w:styleId="ab">
    <w:name w:val="Абзац списка Знак"/>
    <w:link w:val="ac"/>
    <w:uiPriority w:val="34"/>
    <w:rsid w:val="002A4957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link w:val="ab"/>
    <w:uiPriority w:val="34"/>
    <w:qFormat/>
    <w:rsid w:val="00BF5439"/>
    <w:pPr>
      <w:suppressAutoHyphens w:val="0"/>
      <w:spacing w:after="160" w:line="259" w:lineRule="auto"/>
      <w:ind w:left="720"/>
    </w:pPr>
    <w:rPr>
      <w:rFonts w:ascii="Calibri" w:hAnsi="Calibri"/>
      <w:color w:val="auto"/>
      <w:kern w:val="0"/>
      <w:sz w:val="20"/>
      <w:szCs w:val="20"/>
    </w:rPr>
  </w:style>
  <w:style w:type="character" w:customStyle="1" w:styleId="ad">
    <w:name w:val="Подзаголовок Знак"/>
    <w:rsid w:val="002A495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serp-urlitem1">
    <w:name w:val="serp-url__item1"/>
    <w:basedOn w:val="12"/>
    <w:rsid w:val="002A4957"/>
  </w:style>
  <w:style w:type="character" w:customStyle="1" w:styleId="serp-urlmark1">
    <w:name w:val="serp-url__mark1"/>
    <w:rsid w:val="002A4957"/>
    <w:rPr>
      <w:rFonts w:ascii="Verdana" w:hAnsi="Verdana"/>
    </w:rPr>
  </w:style>
  <w:style w:type="character" w:customStyle="1" w:styleId="ListLabel1">
    <w:name w:val="ListLabel 1"/>
    <w:rsid w:val="002A4957"/>
    <w:rPr>
      <w:rFonts w:ascii="Times New Roman" w:hAnsi="Times New Roman"/>
      <w:sz w:val="24"/>
      <w:szCs w:val="24"/>
    </w:rPr>
  </w:style>
  <w:style w:type="character" w:customStyle="1" w:styleId="ListLabel2">
    <w:name w:val="ListLabel 2"/>
    <w:rsid w:val="002A4957"/>
    <w:rPr>
      <w:rFonts w:ascii="Times New Roman" w:eastAsia="Calibri" w:hAnsi="Times New Roman"/>
      <w:sz w:val="24"/>
    </w:rPr>
  </w:style>
  <w:style w:type="character" w:customStyle="1" w:styleId="ListLabel3">
    <w:name w:val="ListLabel 3"/>
    <w:rsid w:val="002A4957"/>
    <w:rPr>
      <w:rFonts w:ascii="Times New Roman" w:hAnsi="Times New Roman"/>
      <w:color w:val="00000A"/>
      <w:sz w:val="24"/>
    </w:rPr>
  </w:style>
  <w:style w:type="character" w:customStyle="1" w:styleId="ListLabel4">
    <w:name w:val="ListLabel 4"/>
    <w:rsid w:val="002A4957"/>
    <w:rPr>
      <w:rFonts w:cs="Courier New"/>
    </w:rPr>
  </w:style>
  <w:style w:type="character" w:customStyle="1" w:styleId="ListLabel5">
    <w:name w:val="ListLabel 5"/>
    <w:rsid w:val="002A4957"/>
    <w:rPr>
      <w:rFonts w:ascii="Times New Roman" w:hAnsi="Times New Roman"/>
      <w:i w:val="0"/>
      <w:sz w:val="24"/>
    </w:rPr>
  </w:style>
  <w:style w:type="character" w:customStyle="1" w:styleId="ListLabel6">
    <w:name w:val="ListLabel 6"/>
    <w:rsid w:val="002A4957"/>
    <w:rPr>
      <w:rFonts w:cs="Times New Roman"/>
    </w:rPr>
  </w:style>
  <w:style w:type="character" w:customStyle="1" w:styleId="ListLabel7">
    <w:name w:val="ListLabel 7"/>
    <w:rsid w:val="002A4957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ListLabel8">
    <w:name w:val="ListLabel 8"/>
    <w:rsid w:val="002A4957"/>
    <w:rPr>
      <w:rFonts w:ascii="Times New Roman" w:eastAsia="Times New Roman" w:hAnsi="Times New Roman" w:cs="Times New Roman"/>
      <w:sz w:val="24"/>
    </w:rPr>
  </w:style>
  <w:style w:type="character" w:customStyle="1" w:styleId="ListLabel9">
    <w:name w:val="ListLabel 9"/>
    <w:rsid w:val="002A4957"/>
    <w:rPr>
      <w:sz w:val="20"/>
    </w:rPr>
  </w:style>
  <w:style w:type="character" w:customStyle="1" w:styleId="ListLabel10">
    <w:name w:val="ListLabel 10"/>
    <w:rsid w:val="002A4957"/>
    <w:rPr>
      <w:rFonts w:ascii="Times New Roman" w:hAnsi="Times New Roman"/>
      <w:sz w:val="24"/>
      <w:szCs w:val="24"/>
    </w:rPr>
  </w:style>
  <w:style w:type="character" w:customStyle="1" w:styleId="ListLabel11">
    <w:name w:val="ListLabel 11"/>
    <w:rsid w:val="002A4957"/>
    <w:rPr>
      <w:rFonts w:ascii="Times New Roman" w:eastAsia="Calibri" w:hAnsi="Times New Roman"/>
      <w:sz w:val="24"/>
    </w:rPr>
  </w:style>
  <w:style w:type="character" w:customStyle="1" w:styleId="ListLabel12">
    <w:name w:val="ListLabel 12"/>
    <w:rsid w:val="002A4957"/>
    <w:rPr>
      <w:rFonts w:cs="Symbol"/>
      <w:color w:val="00000A"/>
      <w:sz w:val="24"/>
    </w:rPr>
  </w:style>
  <w:style w:type="character" w:customStyle="1" w:styleId="ListLabel13">
    <w:name w:val="ListLabel 13"/>
    <w:rsid w:val="002A4957"/>
    <w:rPr>
      <w:rFonts w:cs="Courier New"/>
    </w:rPr>
  </w:style>
  <w:style w:type="character" w:customStyle="1" w:styleId="ListLabel14">
    <w:name w:val="ListLabel 14"/>
    <w:rsid w:val="002A4957"/>
    <w:rPr>
      <w:rFonts w:cs="Wingdings"/>
    </w:rPr>
  </w:style>
  <w:style w:type="character" w:customStyle="1" w:styleId="ListLabel15">
    <w:name w:val="ListLabel 15"/>
    <w:rsid w:val="002A4957"/>
    <w:rPr>
      <w:rFonts w:cs="Symbol"/>
    </w:rPr>
  </w:style>
  <w:style w:type="character" w:customStyle="1" w:styleId="ListLabel16">
    <w:name w:val="ListLabel 16"/>
    <w:rsid w:val="002A4957"/>
    <w:rPr>
      <w:i w:val="0"/>
      <w:sz w:val="24"/>
    </w:rPr>
  </w:style>
  <w:style w:type="character" w:customStyle="1" w:styleId="ListLabel17">
    <w:name w:val="ListLabel 17"/>
    <w:rsid w:val="002A4957"/>
    <w:rPr>
      <w:rFonts w:cs="Times New Roman"/>
    </w:rPr>
  </w:style>
  <w:style w:type="character" w:customStyle="1" w:styleId="ListLabel18">
    <w:name w:val="ListLabel 18"/>
    <w:rsid w:val="002A4957"/>
    <w:rPr>
      <w:rFonts w:eastAsia="Calibri" w:cs="Times New Roman"/>
      <w:b/>
      <w:sz w:val="24"/>
      <w:szCs w:val="24"/>
    </w:rPr>
  </w:style>
  <w:style w:type="character" w:customStyle="1" w:styleId="ListLabel19">
    <w:name w:val="ListLabel 19"/>
    <w:rsid w:val="002A4957"/>
    <w:rPr>
      <w:rFonts w:eastAsia="Times New Roman" w:cs="Times New Roman"/>
      <w:sz w:val="24"/>
    </w:rPr>
  </w:style>
  <w:style w:type="character" w:customStyle="1" w:styleId="ListLabel20">
    <w:name w:val="ListLabel 20"/>
    <w:rsid w:val="002A4957"/>
    <w:rPr>
      <w:rFonts w:cs="Symbol"/>
      <w:sz w:val="20"/>
    </w:rPr>
  </w:style>
  <w:style w:type="character" w:customStyle="1" w:styleId="ListLabel21">
    <w:name w:val="ListLabel 21"/>
    <w:rsid w:val="002A4957"/>
    <w:rPr>
      <w:rFonts w:cs="Courier New"/>
      <w:sz w:val="20"/>
    </w:rPr>
  </w:style>
  <w:style w:type="character" w:customStyle="1" w:styleId="ListLabel22">
    <w:name w:val="ListLabel 22"/>
    <w:rsid w:val="002A4957"/>
    <w:rPr>
      <w:rFonts w:cs="Wingdings"/>
      <w:sz w:val="20"/>
    </w:rPr>
  </w:style>
  <w:style w:type="character" w:customStyle="1" w:styleId="ListLabel23">
    <w:name w:val="ListLabel 23"/>
    <w:rsid w:val="002A4957"/>
    <w:rPr>
      <w:rFonts w:ascii="Times New Roman" w:hAnsi="Times New Roman"/>
      <w:sz w:val="24"/>
      <w:szCs w:val="24"/>
    </w:rPr>
  </w:style>
  <w:style w:type="character" w:customStyle="1" w:styleId="ListLabel24">
    <w:name w:val="ListLabel 24"/>
    <w:rsid w:val="002A4957"/>
    <w:rPr>
      <w:rFonts w:ascii="Times New Roman" w:eastAsia="Calibri" w:hAnsi="Times New Roman"/>
      <w:sz w:val="24"/>
    </w:rPr>
  </w:style>
  <w:style w:type="character" w:customStyle="1" w:styleId="ListLabel25">
    <w:name w:val="ListLabel 25"/>
    <w:rsid w:val="002A4957"/>
    <w:rPr>
      <w:rFonts w:ascii="Times New Roman" w:hAnsi="Times New Roman"/>
      <w:sz w:val="24"/>
      <w:szCs w:val="24"/>
    </w:rPr>
  </w:style>
  <w:style w:type="character" w:customStyle="1" w:styleId="ListLabel26">
    <w:name w:val="ListLabel 26"/>
    <w:rsid w:val="002A4957"/>
    <w:rPr>
      <w:rFonts w:ascii="Times New Roman" w:eastAsia="Calibri" w:hAnsi="Times New Roman"/>
      <w:sz w:val="24"/>
    </w:rPr>
  </w:style>
  <w:style w:type="character" w:customStyle="1" w:styleId="ListLabel27">
    <w:name w:val="ListLabel 27"/>
    <w:rsid w:val="002A4957"/>
    <w:rPr>
      <w:rFonts w:ascii="Times New Roman" w:hAnsi="Times New Roman"/>
      <w:sz w:val="24"/>
      <w:szCs w:val="24"/>
    </w:rPr>
  </w:style>
  <w:style w:type="character" w:customStyle="1" w:styleId="ListLabel28">
    <w:name w:val="ListLabel 28"/>
    <w:rsid w:val="002A4957"/>
    <w:rPr>
      <w:rFonts w:ascii="Times New Roman" w:eastAsia="Calibri" w:hAnsi="Times New Roman"/>
      <w:sz w:val="24"/>
    </w:rPr>
  </w:style>
  <w:style w:type="character" w:customStyle="1" w:styleId="ListLabel29">
    <w:name w:val="ListLabel 29"/>
    <w:rsid w:val="002A4957"/>
    <w:rPr>
      <w:rFonts w:ascii="Times New Roman" w:hAnsi="Times New Roman"/>
      <w:sz w:val="24"/>
      <w:szCs w:val="24"/>
    </w:rPr>
  </w:style>
  <w:style w:type="character" w:customStyle="1" w:styleId="ListLabel30">
    <w:name w:val="ListLabel 30"/>
    <w:rsid w:val="002A4957"/>
    <w:rPr>
      <w:rFonts w:ascii="Times New Roman" w:eastAsia="Calibri" w:hAnsi="Times New Roman"/>
      <w:sz w:val="24"/>
    </w:rPr>
  </w:style>
  <w:style w:type="character" w:customStyle="1" w:styleId="ListLabel31">
    <w:name w:val="ListLabel 31"/>
    <w:rsid w:val="002A4957"/>
    <w:rPr>
      <w:rFonts w:ascii="Times New Roman" w:hAnsi="Times New Roman"/>
      <w:sz w:val="24"/>
      <w:szCs w:val="24"/>
    </w:rPr>
  </w:style>
  <w:style w:type="character" w:customStyle="1" w:styleId="ListLabel32">
    <w:name w:val="ListLabel 32"/>
    <w:rsid w:val="002A4957"/>
    <w:rPr>
      <w:rFonts w:ascii="Times New Roman" w:eastAsia="Calibri" w:hAnsi="Times New Roman"/>
      <w:sz w:val="24"/>
    </w:rPr>
  </w:style>
  <w:style w:type="character" w:customStyle="1" w:styleId="ListLabel33">
    <w:name w:val="ListLabel 33"/>
    <w:rsid w:val="002A4957"/>
    <w:rPr>
      <w:rFonts w:ascii="Times New Roman" w:hAnsi="Times New Roman"/>
      <w:sz w:val="24"/>
      <w:szCs w:val="24"/>
    </w:rPr>
  </w:style>
  <w:style w:type="character" w:customStyle="1" w:styleId="ListLabel34">
    <w:name w:val="ListLabel 34"/>
    <w:rsid w:val="002A4957"/>
    <w:rPr>
      <w:rFonts w:ascii="Times New Roman" w:eastAsia="Calibri" w:hAnsi="Times New Roman"/>
      <w:sz w:val="24"/>
    </w:rPr>
  </w:style>
  <w:style w:type="character" w:customStyle="1" w:styleId="WW8Num12z0">
    <w:name w:val="WW8Num12z0"/>
    <w:rsid w:val="002A4957"/>
    <w:rPr>
      <w:rFonts w:ascii="Symbol" w:hAnsi="Symbol" w:cs="Symbol"/>
      <w:sz w:val="28"/>
      <w:szCs w:val="28"/>
    </w:rPr>
  </w:style>
  <w:style w:type="character" w:customStyle="1" w:styleId="WW8Num12z2">
    <w:name w:val="WW8Num12z2"/>
    <w:rsid w:val="002A4957"/>
    <w:rPr>
      <w:rFonts w:ascii="Wingdings" w:hAnsi="Wingdings" w:cs="Wingdings"/>
    </w:rPr>
  </w:style>
  <w:style w:type="character" w:customStyle="1" w:styleId="WW8Num12z4">
    <w:name w:val="WW8Num12z4"/>
    <w:rsid w:val="002A4957"/>
    <w:rPr>
      <w:rFonts w:ascii="Courier New" w:hAnsi="Courier New" w:cs="Courier New"/>
    </w:rPr>
  </w:style>
  <w:style w:type="character" w:customStyle="1" w:styleId="ListLabel35">
    <w:name w:val="ListLabel 35"/>
    <w:rsid w:val="002A4957"/>
    <w:rPr>
      <w:rFonts w:ascii="Times New Roman" w:hAnsi="Times New Roman"/>
      <w:sz w:val="24"/>
      <w:szCs w:val="24"/>
    </w:rPr>
  </w:style>
  <w:style w:type="character" w:customStyle="1" w:styleId="ListLabel36">
    <w:name w:val="ListLabel 36"/>
    <w:rsid w:val="002A4957"/>
    <w:rPr>
      <w:rFonts w:ascii="Times New Roman" w:eastAsia="Calibri" w:hAnsi="Times New Roman"/>
      <w:sz w:val="24"/>
    </w:rPr>
  </w:style>
  <w:style w:type="character" w:customStyle="1" w:styleId="ListLabel37">
    <w:name w:val="ListLabel 37"/>
    <w:rsid w:val="002A4957"/>
    <w:rPr>
      <w:rFonts w:ascii="Times New Roman" w:hAnsi="Times New Roman"/>
      <w:sz w:val="24"/>
      <w:szCs w:val="24"/>
    </w:rPr>
  </w:style>
  <w:style w:type="character" w:customStyle="1" w:styleId="ListLabel38">
    <w:name w:val="ListLabel 38"/>
    <w:rsid w:val="002A4957"/>
    <w:rPr>
      <w:rFonts w:ascii="Times New Roman" w:eastAsia="Calibri" w:hAnsi="Times New Roman"/>
      <w:sz w:val="24"/>
    </w:rPr>
  </w:style>
  <w:style w:type="character" w:customStyle="1" w:styleId="ListLabel39">
    <w:name w:val="ListLabel 39"/>
    <w:rsid w:val="002A4957"/>
    <w:rPr>
      <w:rFonts w:cs="Symbol"/>
    </w:rPr>
  </w:style>
  <w:style w:type="character" w:customStyle="1" w:styleId="ListLabel40">
    <w:name w:val="ListLabel 40"/>
    <w:rsid w:val="002A4957"/>
    <w:rPr>
      <w:rFonts w:cs="Courier New"/>
    </w:rPr>
  </w:style>
  <w:style w:type="character" w:customStyle="1" w:styleId="ListLabel41">
    <w:name w:val="ListLabel 41"/>
    <w:rsid w:val="002A4957"/>
    <w:rPr>
      <w:rFonts w:cs="Wingdings"/>
    </w:rPr>
  </w:style>
  <w:style w:type="paragraph" w:styleId="ae">
    <w:name w:val="List"/>
    <w:basedOn w:val="a3"/>
    <w:rsid w:val="002A4957"/>
    <w:rPr>
      <w:rFonts w:cs="FreeSans"/>
    </w:rPr>
  </w:style>
  <w:style w:type="paragraph" w:styleId="af">
    <w:name w:val="caption"/>
    <w:basedOn w:val="a"/>
    <w:qFormat/>
    <w:rsid w:val="002A4957"/>
    <w:pPr>
      <w:suppressLineNumbers/>
      <w:spacing w:before="120" w:after="120"/>
    </w:pPr>
    <w:rPr>
      <w:rFonts w:cs="FreeSans"/>
      <w:i/>
      <w:iCs/>
    </w:rPr>
  </w:style>
  <w:style w:type="paragraph" w:customStyle="1" w:styleId="16">
    <w:name w:val="Указатель1"/>
    <w:basedOn w:val="a"/>
    <w:rsid w:val="002A4957"/>
    <w:pPr>
      <w:suppressLineNumbers/>
    </w:pPr>
    <w:rPr>
      <w:rFonts w:cs="FreeSans"/>
    </w:rPr>
  </w:style>
  <w:style w:type="paragraph" w:customStyle="1" w:styleId="17">
    <w:name w:val="Абзац списка1"/>
    <w:basedOn w:val="a"/>
    <w:rsid w:val="002A495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8">
    <w:name w:val="Без интервала1"/>
    <w:rsid w:val="002A4957"/>
    <w:pPr>
      <w:suppressAutoHyphens/>
    </w:pPr>
    <w:rPr>
      <w:rFonts w:ascii="Calibri" w:hAnsi="Calibri"/>
      <w:color w:val="00000A"/>
      <w:kern w:val="1"/>
      <w:sz w:val="24"/>
      <w:szCs w:val="22"/>
    </w:rPr>
  </w:style>
  <w:style w:type="paragraph" w:styleId="af0">
    <w:name w:val="footer"/>
    <w:basedOn w:val="a"/>
    <w:uiPriority w:val="99"/>
    <w:rsid w:val="002A4957"/>
    <w:pPr>
      <w:tabs>
        <w:tab w:val="center" w:pos="4677"/>
        <w:tab w:val="right" w:pos="9355"/>
      </w:tabs>
    </w:pPr>
  </w:style>
  <w:style w:type="paragraph" w:customStyle="1" w:styleId="19">
    <w:name w:val="Заголовок №1"/>
    <w:basedOn w:val="a"/>
    <w:rsid w:val="002A4957"/>
    <w:pPr>
      <w:shd w:val="clear" w:color="auto" w:fill="FFFFFF"/>
      <w:spacing w:before="1080" w:after="240"/>
      <w:jc w:val="center"/>
    </w:pPr>
    <w:rPr>
      <w:sz w:val="28"/>
      <w:szCs w:val="28"/>
      <w:lang w:eastAsia="en-US"/>
    </w:rPr>
  </w:style>
  <w:style w:type="paragraph" w:customStyle="1" w:styleId="ConsPlusNormal">
    <w:name w:val="ConsPlusNormal"/>
    <w:rsid w:val="002A4957"/>
    <w:pPr>
      <w:widowControl w:val="0"/>
      <w:suppressAutoHyphens/>
    </w:pPr>
    <w:rPr>
      <w:rFonts w:ascii="Arial" w:hAnsi="Arial" w:cs="Arial"/>
      <w:color w:val="00000A"/>
      <w:kern w:val="1"/>
    </w:rPr>
  </w:style>
  <w:style w:type="paragraph" w:customStyle="1" w:styleId="210">
    <w:name w:val="Основной текст с отступом 21"/>
    <w:basedOn w:val="a"/>
    <w:rsid w:val="002A4957"/>
    <w:pPr>
      <w:spacing w:after="120" w:line="480" w:lineRule="auto"/>
      <w:ind w:left="283"/>
    </w:pPr>
  </w:style>
  <w:style w:type="paragraph" w:customStyle="1" w:styleId="310">
    <w:name w:val="Основной текст 31"/>
    <w:basedOn w:val="a"/>
    <w:rsid w:val="002A4957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2A4957"/>
    <w:pPr>
      <w:spacing w:after="120" w:line="480" w:lineRule="auto"/>
    </w:pPr>
  </w:style>
  <w:style w:type="paragraph" w:styleId="af1">
    <w:name w:val="Body Text Indent"/>
    <w:aliases w:val="текст,Основной текст 1,Нумерованный список !!,Надин стиль"/>
    <w:basedOn w:val="a"/>
    <w:uiPriority w:val="99"/>
    <w:rsid w:val="002A4957"/>
    <w:pPr>
      <w:spacing w:after="120"/>
      <w:ind w:left="283"/>
    </w:pPr>
  </w:style>
  <w:style w:type="paragraph" w:customStyle="1" w:styleId="1a">
    <w:name w:val="Обычный (веб)1"/>
    <w:basedOn w:val="a"/>
    <w:rsid w:val="002A4957"/>
    <w:pPr>
      <w:spacing w:before="280" w:after="280"/>
    </w:pPr>
  </w:style>
  <w:style w:type="paragraph" w:customStyle="1" w:styleId="default">
    <w:name w:val="default"/>
    <w:basedOn w:val="a"/>
    <w:rsid w:val="002A4957"/>
    <w:pPr>
      <w:spacing w:before="280" w:after="280"/>
    </w:pPr>
  </w:style>
  <w:style w:type="paragraph" w:customStyle="1" w:styleId="1b">
    <w:name w:val="Текст выноски1"/>
    <w:basedOn w:val="a"/>
    <w:rsid w:val="002A4957"/>
    <w:rPr>
      <w:rFonts w:ascii="Tahoma" w:hAnsi="Tahoma" w:cs="Tahoma"/>
      <w:sz w:val="16"/>
      <w:szCs w:val="16"/>
    </w:rPr>
  </w:style>
  <w:style w:type="paragraph" w:styleId="af2">
    <w:name w:val="Subtitle"/>
    <w:basedOn w:val="a"/>
    <w:qFormat/>
    <w:rsid w:val="002A4957"/>
    <w:pPr>
      <w:spacing w:after="60" w:line="276" w:lineRule="auto"/>
      <w:jc w:val="center"/>
    </w:pPr>
    <w:rPr>
      <w:rFonts w:ascii="Cambria" w:hAnsi="Cambria"/>
    </w:rPr>
  </w:style>
  <w:style w:type="paragraph" w:customStyle="1" w:styleId="af3">
    <w:name w:val="Содержимое врезки"/>
    <w:basedOn w:val="a"/>
    <w:rsid w:val="002A4957"/>
  </w:style>
  <w:style w:type="paragraph" w:customStyle="1" w:styleId="af4">
    <w:name w:val="Блочная цитата"/>
    <w:basedOn w:val="a"/>
    <w:rsid w:val="002A4957"/>
  </w:style>
  <w:style w:type="paragraph" w:styleId="af5">
    <w:name w:val="Title"/>
    <w:basedOn w:val="10"/>
    <w:qFormat/>
    <w:rsid w:val="002A4957"/>
  </w:style>
  <w:style w:type="paragraph" w:customStyle="1" w:styleId="af6">
    <w:name w:val="Содержимое таблицы"/>
    <w:basedOn w:val="a"/>
    <w:rsid w:val="002A4957"/>
  </w:style>
  <w:style w:type="paragraph" w:customStyle="1" w:styleId="af7">
    <w:name w:val="Заголовок таблицы"/>
    <w:basedOn w:val="af6"/>
    <w:rsid w:val="002A4957"/>
  </w:style>
  <w:style w:type="paragraph" w:styleId="af8">
    <w:name w:val="header"/>
    <w:basedOn w:val="a"/>
    <w:link w:val="af9"/>
    <w:uiPriority w:val="99"/>
    <w:rsid w:val="002A495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8714D6"/>
    <w:rPr>
      <w:color w:val="00000A"/>
      <w:kern w:val="1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2A4957"/>
    <w:pPr>
      <w:spacing w:before="280" w:after="280"/>
    </w:pPr>
    <w:rPr>
      <w:rFonts w:ascii="Arial Unicode MS" w:hAnsi="Arial Unicode MS" w:cs="Arial Unicode MS"/>
    </w:rPr>
  </w:style>
  <w:style w:type="paragraph" w:customStyle="1" w:styleId="Default0">
    <w:name w:val="Default"/>
    <w:rsid w:val="002A4957"/>
    <w:pPr>
      <w:suppressAutoHyphens/>
      <w:spacing w:line="276" w:lineRule="auto"/>
    </w:pPr>
    <w:rPr>
      <w:rFonts w:ascii="Calibri" w:eastAsia="Calibri" w:hAnsi="Calibri" w:cs="Calibri"/>
      <w:color w:val="000000"/>
      <w:kern w:val="1"/>
      <w:sz w:val="24"/>
      <w:szCs w:val="24"/>
      <w:lang w:eastAsia="en-US"/>
    </w:rPr>
  </w:style>
  <w:style w:type="paragraph" w:styleId="afa">
    <w:name w:val="No Spacing"/>
    <w:uiPriority w:val="1"/>
    <w:qFormat/>
    <w:rsid w:val="00BC0BD1"/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"/>
    <w:link w:val="212"/>
    <w:uiPriority w:val="99"/>
    <w:unhideWhenUsed/>
    <w:qFormat/>
    <w:rsid w:val="00492779"/>
    <w:pPr>
      <w:spacing w:after="120" w:line="480" w:lineRule="auto"/>
      <w:ind w:left="283"/>
    </w:pPr>
    <w:rPr>
      <w:kern w:val="0"/>
    </w:rPr>
  </w:style>
  <w:style w:type="character" w:customStyle="1" w:styleId="212">
    <w:name w:val="Основной текст с отступом 2 Знак1"/>
    <w:link w:val="24"/>
    <w:uiPriority w:val="99"/>
    <w:rsid w:val="00492779"/>
    <w:rPr>
      <w:color w:val="00000A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492779"/>
    <w:pPr>
      <w:spacing w:beforeAutospacing="1" w:afterAutospacing="1"/>
    </w:pPr>
    <w:rPr>
      <w:kern w:val="0"/>
    </w:rPr>
  </w:style>
  <w:style w:type="character" w:customStyle="1" w:styleId="213">
    <w:name w:val="Основной текст 2 Знак1"/>
    <w:uiPriority w:val="99"/>
    <w:semiHidden/>
    <w:rsid w:val="00E16C72"/>
    <w:rPr>
      <w:color w:val="00000A"/>
      <w:kern w:val="1"/>
      <w:sz w:val="24"/>
      <w:szCs w:val="24"/>
    </w:rPr>
  </w:style>
  <w:style w:type="paragraph" w:customStyle="1" w:styleId="1c">
    <w:name w:val="Текст1"/>
    <w:basedOn w:val="a"/>
    <w:rsid w:val="00D52686"/>
    <w:pPr>
      <w:suppressAutoHyphens w:val="0"/>
      <w:spacing w:line="288" w:lineRule="auto"/>
      <w:ind w:firstLine="709"/>
      <w:jc w:val="both"/>
    </w:pPr>
    <w:rPr>
      <w:color w:val="auto"/>
      <w:kern w:val="0"/>
      <w:sz w:val="28"/>
      <w:szCs w:val="20"/>
      <w:lang w:eastAsia="zh-CN"/>
    </w:rPr>
  </w:style>
  <w:style w:type="character" w:customStyle="1" w:styleId="-">
    <w:name w:val="Интернет-ссылка"/>
    <w:uiPriority w:val="99"/>
    <w:semiHidden/>
    <w:unhideWhenUsed/>
    <w:rsid w:val="00775B5B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CA4DCF"/>
    <w:pPr>
      <w:widowControl w:val="0"/>
      <w:suppressAutoHyphens w:val="0"/>
      <w:autoSpaceDE w:val="0"/>
      <w:autoSpaceDN w:val="0"/>
      <w:spacing w:line="210" w:lineRule="exact"/>
      <w:ind w:left="110"/>
    </w:pPr>
    <w:rPr>
      <w:color w:val="auto"/>
      <w:kern w:val="0"/>
      <w:sz w:val="22"/>
      <w:szCs w:val="22"/>
      <w:lang w:val="en-US" w:eastAsia="en-US"/>
    </w:rPr>
  </w:style>
  <w:style w:type="table" w:customStyle="1" w:styleId="1d">
    <w:name w:val="Сетка таблицы1"/>
    <w:basedOn w:val="a1"/>
    <w:next w:val="afc"/>
    <w:uiPriority w:val="59"/>
    <w:rsid w:val="00A73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59"/>
    <w:rsid w:val="00A73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iue"/>
    <w:basedOn w:val="a"/>
    <w:rsid w:val="00A62869"/>
    <w:pPr>
      <w:suppressAutoHyphens w:val="0"/>
      <w:spacing w:before="100" w:beforeAutospacing="1" w:after="100" w:afterAutospacing="1"/>
    </w:pPr>
    <w:rPr>
      <w:color w:val="auto"/>
      <w:kern w:val="0"/>
    </w:rPr>
  </w:style>
  <w:style w:type="paragraph" w:styleId="32">
    <w:name w:val="Body Text Indent 3"/>
    <w:basedOn w:val="a"/>
    <w:link w:val="33"/>
    <w:unhideWhenUsed/>
    <w:rsid w:val="00A00B3D"/>
    <w:pPr>
      <w:suppressAutoHyphens w:val="0"/>
      <w:spacing w:after="120"/>
      <w:ind w:left="283"/>
    </w:pPr>
    <w:rPr>
      <w:color w:val="auto"/>
      <w:kern w:val="0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00B3D"/>
    <w:rPr>
      <w:sz w:val="16"/>
      <w:szCs w:val="16"/>
    </w:rPr>
  </w:style>
  <w:style w:type="paragraph" w:styleId="afd">
    <w:name w:val="Plain Text"/>
    <w:basedOn w:val="a"/>
    <w:link w:val="afe"/>
    <w:rsid w:val="005E1CB9"/>
    <w:pPr>
      <w:suppressAutoHyphens w:val="0"/>
    </w:pPr>
    <w:rPr>
      <w:rFonts w:ascii="Courier New" w:eastAsia="MS Mincho" w:hAnsi="Courier New" w:cs="Courier New"/>
      <w:color w:val="auto"/>
      <w:kern w:val="0"/>
      <w:sz w:val="20"/>
      <w:szCs w:val="20"/>
      <w:lang w:eastAsia="ja-JP"/>
    </w:rPr>
  </w:style>
  <w:style w:type="character" w:customStyle="1" w:styleId="afe">
    <w:name w:val="Текст Знак"/>
    <w:basedOn w:val="a0"/>
    <w:link w:val="afd"/>
    <w:rsid w:val="005E1CB9"/>
    <w:rPr>
      <w:rFonts w:ascii="Courier New" w:eastAsia="MS Mincho" w:hAnsi="Courier New" w:cs="Courier New"/>
      <w:lang w:eastAsia="ja-JP"/>
    </w:rPr>
  </w:style>
  <w:style w:type="character" w:styleId="aff">
    <w:name w:val="Strong"/>
    <w:basedOn w:val="a0"/>
    <w:uiPriority w:val="22"/>
    <w:qFormat/>
    <w:rsid w:val="003B5415"/>
    <w:rPr>
      <w:b/>
      <w:bCs/>
    </w:rPr>
  </w:style>
  <w:style w:type="character" w:customStyle="1" w:styleId="1e">
    <w:name w:val="Текст выноски Знак1"/>
    <w:basedOn w:val="a0"/>
    <w:uiPriority w:val="99"/>
    <w:semiHidden/>
    <w:rsid w:val="008714D6"/>
    <w:rPr>
      <w:rFonts w:ascii="Tahoma" w:hAnsi="Tahoma" w:cs="Tahoma"/>
      <w:color w:val="00000A"/>
      <w:kern w:val="1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714D6"/>
    <w:pPr>
      <w:suppressAutoHyphens w:val="0"/>
      <w:spacing w:after="200"/>
    </w:pPr>
    <w:rPr>
      <w:rFonts w:ascii="Calibri" w:eastAsia="Calibri" w:hAnsi="Calibri"/>
      <w:color w:val="auto"/>
      <w:kern w:val="0"/>
      <w:sz w:val="20"/>
      <w:szCs w:val="20"/>
      <w:lang w:eastAsia="en-US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714D6"/>
    <w:rPr>
      <w:rFonts w:ascii="Calibri" w:eastAsia="Calibri" w:hAnsi="Calibri"/>
      <w:lang w:eastAsia="en-US"/>
    </w:rPr>
  </w:style>
  <w:style w:type="character" w:customStyle="1" w:styleId="aff2">
    <w:name w:val="Тема примечания Знак"/>
    <w:basedOn w:val="aff1"/>
    <w:link w:val="aff3"/>
    <w:uiPriority w:val="99"/>
    <w:semiHidden/>
    <w:rsid w:val="008714D6"/>
    <w:rPr>
      <w:rFonts w:ascii="Calibri" w:eastAsia="Calibri" w:hAnsi="Calibri"/>
      <w:b/>
      <w:bCs/>
      <w:lang w:eastAsia="en-US"/>
    </w:rPr>
  </w:style>
  <w:style w:type="paragraph" w:styleId="aff3">
    <w:name w:val="annotation subject"/>
    <w:basedOn w:val="aff0"/>
    <w:next w:val="aff0"/>
    <w:link w:val="aff2"/>
    <w:uiPriority w:val="99"/>
    <w:semiHidden/>
    <w:unhideWhenUsed/>
    <w:rsid w:val="008714D6"/>
    <w:rPr>
      <w:b/>
      <w:bCs/>
    </w:rPr>
  </w:style>
  <w:style w:type="paragraph" w:customStyle="1" w:styleId="220">
    <w:name w:val="_ЗАГ_2_2"/>
    <w:basedOn w:val="a"/>
    <w:link w:val="221"/>
    <w:rsid w:val="008714D6"/>
    <w:pPr>
      <w:tabs>
        <w:tab w:val="left" w:pos="1418"/>
      </w:tabs>
      <w:suppressAutoHyphens w:val="0"/>
      <w:spacing w:before="200" w:after="120"/>
      <w:jc w:val="center"/>
    </w:pPr>
    <w:rPr>
      <w:rFonts w:ascii="OfficinaSansC" w:eastAsia="MS Mincho" w:hAnsi="OfficinaSansC"/>
      <w:b/>
      <w:bCs/>
      <w:color w:val="auto"/>
      <w:kern w:val="0"/>
      <w:sz w:val="28"/>
      <w:szCs w:val="28"/>
      <w:lang w:eastAsia="ja-JP"/>
    </w:rPr>
  </w:style>
  <w:style w:type="character" w:customStyle="1" w:styleId="221">
    <w:name w:val="_ЗАГ_2_2 Знак"/>
    <w:link w:val="220"/>
    <w:rsid w:val="008714D6"/>
    <w:rPr>
      <w:rFonts w:ascii="OfficinaSansC" w:eastAsia="MS Mincho" w:hAnsi="OfficinaSansC"/>
      <w:b/>
      <w:bCs/>
      <w:sz w:val="28"/>
      <w:szCs w:val="28"/>
      <w:lang w:eastAsia="ja-JP"/>
    </w:rPr>
  </w:style>
  <w:style w:type="paragraph" w:styleId="aff4">
    <w:name w:val="TOC Heading"/>
    <w:basedOn w:val="1"/>
    <w:next w:val="a"/>
    <w:uiPriority w:val="39"/>
    <w:unhideWhenUsed/>
    <w:qFormat/>
    <w:rsid w:val="008714D6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paragraph" w:styleId="1f">
    <w:name w:val="toc 1"/>
    <w:basedOn w:val="a"/>
    <w:next w:val="a"/>
    <w:autoRedefine/>
    <w:uiPriority w:val="39"/>
    <w:unhideWhenUsed/>
    <w:rsid w:val="008714D6"/>
    <w:pPr>
      <w:suppressAutoHyphens w:val="0"/>
      <w:spacing w:after="100" w:line="276" w:lineRule="auto"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8714D6"/>
    <w:pPr>
      <w:suppressAutoHyphens w:val="0"/>
      <w:spacing w:after="100" w:line="276" w:lineRule="auto"/>
      <w:ind w:left="220"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80B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biblioclub.ru/index.php?page=book&amp;id=486126" TargetMode="External"/><Relationship Id="rId21" Type="http://schemas.openxmlformats.org/officeDocument/2006/relationships/hyperlink" Target="http://biblioclub.ru/index.php?page=book&amp;id=486126" TargetMode="External"/><Relationship Id="rId42" Type="http://schemas.openxmlformats.org/officeDocument/2006/relationships/hyperlink" Target="http://archive.1september.ru/fiz/" TargetMode="External"/><Relationship Id="rId63" Type="http://schemas.openxmlformats.org/officeDocument/2006/relationships/hyperlink" Target="http://biblioclub.ru/index.php?page=book&amp;id=259213" TargetMode="External"/><Relationship Id="rId84" Type="http://schemas.openxmlformats.org/officeDocument/2006/relationships/hyperlink" Target="http://biblioclub.ru/index.php?page=book&amp;id=462122" TargetMode="External"/><Relationship Id="rId138" Type="http://schemas.openxmlformats.org/officeDocument/2006/relationships/hyperlink" Target="http://biblioclub.ru/index.php?page=book&amp;id=494768" TargetMode="External"/><Relationship Id="rId159" Type="http://schemas.openxmlformats.org/officeDocument/2006/relationships/hyperlink" Target="http://biblioclub.ru/index.php?page=book&amp;id=275584" TargetMode="External"/><Relationship Id="rId170" Type="http://schemas.openxmlformats.org/officeDocument/2006/relationships/hyperlink" Target="http://www.multitran.ru/%20" TargetMode="External"/><Relationship Id="rId191" Type="http://schemas.openxmlformats.org/officeDocument/2006/relationships/hyperlink" Target="http://biblioclub.ru/index.php?page=book&amp;id=494716" TargetMode="External"/><Relationship Id="rId205" Type="http://schemas.openxmlformats.org/officeDocument/2006/relationships/hyperlink" Target="http://biblioclub.ru/index.php?page=book&amp;id=462122" TargetMode="External"/><Relationship Id="rId107" Type="http://schemas.openxmlformats.org/officeDocument/2006/relationships/hyperlink" Target="http://www.cacedu.unibel.by/partner/bspu/pilogic" TargetMode="External"/><Relationship Id="rId11" Type="http://schemas.openxmlformats.org/officeDocument/2006/relationships/hyperlink" Target="http://biblioclub.ru/index.php?page=book&amp;id=499390" TargetMode="External"/><Relationship Id="rId32" Type="http://schemas.openxmlformats.org/officeDocument/2006/relationships/hyperlink" Target="http://biblioclub.ru/index.php?page=book&amp;id=500313" TargetMode="External"/><Relationship Id="rId53" Type="http://schemas.openxmlformats.org/officeDocument/2006/relationships/hyperlink" Target="http://biblioclub.ru/index.php?page=book&amp;id=445263" TargetMode="External"/><Relationship Id="rId74" Type="http://schemas.openxmlformats.org/officeDocument/2006/relationships/hyperlink" Target="http://vip.km.ru/vschool/" TargetMode="External"/><Relationship Id="rId128" Type="http://schemas.openxmlformats.org/officeDocument/2006/relationships/hyperlink" Target="http://metodist.i1.ru/" TargetMode="External"/><Relationship Id="rId149" Type="http://schemas.openxmlformats.org/officeDocument/2006/relationships/hyperlink" Target="http://biblioclub.ru/index.php?page=book&amp;id=259213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cacedu.unibel.by/partner/bspu/pilogic" TargetMode="External"/><Relationship Id="rId95" Type="http://schemas.openxmlformats.org/officeDocument/2006/relationships/hyperlink" Target="http://biblioclub.ru/index.php?page=book&amp;id=486126" TargetMode="External"/><Relationship Id="rId160" Type="http://schemas.openxmlformats.org/officeDocument/2006/relationships/hyperlink" Target="http://biblioclub.ru/index.php?page=book&amp;id=232469" TargetMode="External"/><Relationship Id="rId165" Type="http://schemas.openxmlformats.org/officeDocument/2006/relationships/hyperlink" Target="http://biblioclub.ru/index.php?page=book&amp;id=82899" TargetMode="External"/><Relationship Id="rId181" Type="http://schemas.openxmlformats.org/officeDocument/2006/relationships/hyperlink" Target="http://www.bbc.com/news%20" TargetMode="External"/><Relationship Id="rId186" Type="http://schemas.openxmlformats.org/officeDocument/2006/relationships/hyperlink" Target="https://biblio-online.ru/bcode/415975" TargetMode="External"/><Relationship Id="rId216" Type="http://schemas.openxmlformats.org/officeDocument/2006/relationships/hyperlink" Target="http://www.consultant.ru" TargetMode="External"/><Relationship Id="rId211" Type="http://schemas.openxmlformats.org/officeDocument/2006/relationships/hyperlink" Target="http://biblioclub.ru/index.php?page=book&amp;id=275584" TargetMode="External"/><Relationship Id="rId22" Type="http://schemas.openxmlformats.org/officeDocument/2006/relationships/hyperlink" Target="http://biblioclub.ru/index.php?page=book&amp;id=462122" TargetMode="External"/><Relationship Id="rId27" Type="http://schemas.openxmlformats.org/officeDocument/2006/relationships/hyperlink" Target="http://biblioclub.ru/index.php?page=book&amp;id=272021" TargetMode="External"/><Relationship Id="rId43" Type="http://schemas.openxmlformats.org/officeDocument/2006/relationships/hyperlink" Target="http://metodist.i1.ru/" TargetMode="External"/><Relationship Id="rId48" Type="http://schemas.openxmlformats.org/officeDocument/2006/relationships/hyperlink" Target="http://biblioclub.ru/index.php?page=book&amp;id=232389" TargetMode="External"/><Relationship Id="rId64" Type="http://schemas.openxmlformats.org/officeDocument/2006/relationships/hyperlink" Target="http://biblioclub.ru/index.php?page=book&amp;id=494768" TargetMode="External"/><Relationship Id="rId69" Type="http://schemas.openxmlformats.org/officeDocument/2006/relationships/hyperlink" Target="http://biblioclub.ru/index.php?page=book&amp;id=494716" TargetMode="External"/><Relationship Id="rId113" Type="http://schemas.openxmlformats.org/officeDocument/2006/relationships/hyperlink" Target="http://biblioclub.ru/index.php?page=book&amp;id=462122" TargetMode="External"/><Relationship Id="rId118" Type="http://schemas.openxmlformats.org/officeDocument/2006/relationships/hyperlink" Target="http://biblioclub.ru/index.php?page=book&amp;id=462122" TargetMode="External"/><Relationship Id="rId134" Type="http://schemas.openxmlformats.org/officeDocument/2006/relationships/hyperlink" Target="http://biblioclub.ru/index.php?page=book&amp;id=494768" TargetMode="External"/><Relationship Id="rId139" Type="http://schemas.openxmlformats.org/officeDocument/2006/relationships/hyperlink" Target="http://biblioclub.ru/index.php?page=book&amp;id=494716" TargetMode="External"/><Relationship Id="rId80" Type="http://schemas.openxmlformats.org/officeDocument/2006/relationships/hyperlink" Target="http://biblioclub.ru/index.php?page=book&amp;id=259213" TargetMode="External"/><Relationship Id="rId85" Type="http://schemas.openxmlformats.org/officeDocument/2006/relationships/hyperlink" Target="http://biblioclub.ru/index.php?page=book&amp;id=494768" TargetMode="External"/><Relationship Id="rId150" Type="http://schemas.openxmlformats.org/officeDocument/2006/relationships/hyperlink" Target="http://biblioclub.ru/index.php?page=book&amp;id=494768" TargetMode="External"/><Relationship Id="rId155" Type="http://schemas.openxmlformats.org/officeDocument/2006/relationships/hyperlink" Target="http://biblioclub.ru/index.php?page=book&amp;id=494716" TargetMode="External"/><Relationship Id="rId171" Type="http://schemas.openxmlformats.org/officeDocument/2006/relationships/hyperlink" Target="http://www.translate.ru/" TargetMode="External"/><Relationship Id="rId176" Type="http://schemas.openxmlformats.org/officeDocument/2006/relationships/hyperlink" Target="http://biblioclub.ru/index.php?page=book&amp;id=259048" TargetMode="External"/><Relationship Id="rId192" Type="http://schemas.openxmlformats.org/officeDocument/2006/relationships/hyperlink" Target="http://biblioclub.ru/index.php?page=book&amp;id=363432" TargetMode="External"/><Relationship Id="rId197" Type="http://schemas.openxmlformats.org/officeDocument/2006/relationships/hyperlink" Target="https://biblio-online.ru/bcode/428160" TargetMode="External"/><Relationship Id="rId206" Type="http://schemas.openxmlformats.org/officeDocument/2006/relationships/hyperlink" Target="http://biblioclub.ru/index.php?page=book&amp;id=494768" TargetMode="External"/><Relationship Id="rId201" Type="http://schemas.openxmlformats.org/officeDocument/2006/relationships/hyperlink" Target="http://biblioclub.ru/index.php?page=book&amp;id=259213" TargetMode="External"/><Relationship Id="rId12" Type="http://schemas.openxmlformats.org/officeDocument/2006/relationships/hyperlink" Target="http://biblioclub.ru/index.php?page=book&amp;id=467671" TargetMode="External"/><Relationship Id="rId17" Type="http://schemas.openxmlformats.org/officeDocument/2006/relationships/hyperlink" Target="http://biblioclub.ru/index.php?page=book&amp;id=272021" TargetMode="External"/><Relationship Id="rId33" Type="http://schemas.openxmlformats.org/officeDocument/2006/relationships/hyperlink" Target="http://biblioclub.ru/index.php?page=book&amp;id=272512" TargetMode="External"/><Relationship Id="rId38" Type="http://schemas.openxmlformats.org/officeDocument/2006/relationships/hyperlink" Target="http://www.int-edu.ru/soft/fiz.html" TargetMode="External"/><Relationship Id="rId59" Type="http://schemas.openxmlformats.org/officeDocument/2006/relationships/hyperlink" Target="http://biblioclub.ru/index.php?page=book&amp;id=93226" TargetMode="External"/><Relationship Id="rId103" Type="http://schemas.openxmlformats.org/officeDocument/2006/relationships/hyperlink" Target="http://biblioclub.ru/index.php?page=book&amp;id=494716" TargetMode="External"/><Relationship Id="rId108" Type="http://schemas.openxmlformats.org/officeDocument/2006/relationships/hyperlink" Target="http://vip.km.ru/vschool/" TargetMode="External"/><Relationship Id="rId124" Type="http://schemas.openxmlformats.org/officeDocument/2006/relationships/hyperlink" Target="http://www.cacedu.unibel.by/partner/bspu/pilogic" TargetMode="External"/><Relationship Id="rId129" Type="http://schemas.openxmlformats.org/officeDocument/2006/relationships/hyperlink" Target="https://biblio-online.ru/bcode/428160" TargetMode="External"/><Relationship Id="rId54" Type="http://schemas.openxmlformats.org/officeDocument/2006/relationships/hyperlink" Target="http://biblioclub.ru/index.php?page=book&amp;id=232389" TargetMode="External"/><Relationship Id="rId70" Type="http://schemas.openxmlformats.org/officeDocument/2006/relationships/hyperlink" Target="http://www.eidos.ru/journal" TargetMode="External"/><Relationship Id="rId75" Type="http://schemas.openxmlformats.org/officeDocument/2006/relationships/hyperlink" Target="http://www.fizika.ru/index.htm" TargetMode="External"/><Relationship Id="rId91" Type="http://schemas.openxmlformats.org/officeDocument/2006/relationships/hyperlink" Target="http://vip.km.ru/vschool/" TargetMode="External"/><Relationship Id="rId96" Type="http://schemas.openxmlformats.org/officeDocument/2006/relationships/hyperlink" Target="http://biblioclub.ru/index.php?page=book&amp;id=462122" TargetMode="External"/><Relationship Id="rId140" Type="http://schemas.openxmlformats.org/officeDocument/2006/relationships/hyperlink" Target="http://biblioclub.ru/index.php?page=book&amp;id=212824" TargetMode="External"/><Relationship Id="rId145" Type="http://schemas.openxmlformats.org/officeDocument/2006/relationships/hyperlink" Target="https://biblio-online.ru/bcode/428160" TargetMode="External"/><Relationship Id="rId161" Type="http://schemas.openxmlformats.org/officeDocument/2006/relationships/hyperlink" Target="http://biblioclub.ru/index.php?page=book&amp;id=499441" TargetMode="External"/><Relationship Id="rId166" Type="http://schemas.openxmlformats.org/officeDocument/2006/relationships/hyperlink" Target="http://biblioclub.ru/index.php?page=book&amp;id=275598" TargetMode="External"/><Relationship Id="rId182" Type="http://schemas.openxmlformats.org/officeDocument/2006/relationships/hyperlink" Target="http://www.multitran.ru/%20" TargetMode="External"/><Relationship Id="rId187" Type="http://schemas.openxmlformats.org/officeDocument/2006/relationships/hyperlink" Target="http://biblioclub.ru/index.php?page=book&amp;id=486126" TargetMode="External"/><Relationship Id="rId217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://biblioclub.ru/index.php?page=book&amp;id=232469" TargetMode="External"/><Relationship Id="rId23" Type="http://schemas.openxmlformats.org/officeDocument/2006/relationships/hyperlink" Target="http://biblioclub.ru/index.php?page=book&amp;id=259213" TargetMode="External"/><Relationship Id="rId28" Type="http://schemas.openxmlformats.org/officeDocument/2006/relationships/hyperlink" Target="http://biblioclub.ru/index.php?page=book&amp;id=486126" TargetMode="External"/><Relationship Id="rId49" Type="http://schemas.openxmlformats.org/officeDocument/2006/relationships/hyperlink" Target="http://biblioclub.ru/index.php?page=book&amp;id=431121" TargetMode="External"/><Relationship Id="rId114" Type="http://schemas.openxmlformats.org/officeDocument/2006/relationships/hyperlink" Target="http://biblioclub.ru/index.php?page=book&amp;id=259213" TargetMode="External"/><Relationship Id="rId119" Type="http://schemas.openxmlformats.org/officeDocument/2006/relationships/hyperlink" Target="http://biblioclub.ru/index.php?page=book&amp;id=494768" TargetMode="External"/><Relationship Id="rId44" Type="http://schemas.openxmlformats.org/officeDocument/2006/relationships/hyperlink" Target="http://biblioclub.ru/index.php?page=book&amp;id=330568" TargetMode="External"/><Relationship Id="rId60" Type="http://schemas.openxmlformats.org/officeDocument/2006/relationships/hyperlink" Target="http://biblioclub.ru/index.php?page=book&amp;id=459097" TargetMode="External"/><Relationship Id="rId65" Type="http://schemas.openxmlformats.org/officeDocument/2006/relationships/hyperlink" Target="http://biblioclub.ru/index.php?page=book&amp;id=494716" TargetMode="External"/><Relationship Id="rId81" Type="http://schemas.openxmlformats.org/officeDocument/2006/relationships/hyperlink" Target="http://biblioclub.ru/index.php?page=book&amp;id=494768" TargetMode="External"/><Relationship Id="rId86" Type="http://schemas.openxmlformats.org/officeDocument/2006/relationships/hyperlink" Target="http://biblioclub.ru/index.php?page=book&amp;id=494716" TargetMode="External"/><Relationship Id="rId130" Type="http://schemas.openxmlformats.org/officeDocument/2006/relationships/hyperlink" Target="https://biblio-online.ru/bcode/415975" TargetMode="External"/><Relationship Id="rId135" Type="http://schemas.openxmlformats.org/officeDocument/2006/relationships/hyperlink" Target="http://biblioclub.ru/index.php?page=book&amp;id=494716" TargetMode="External"/><Relationship Id="rId151" Type="http://schemas.openxmlformats.org/officeDocument/2006/relationships/hyperlink" Target="http://biblioclub.ru/index.php?page=book&amp;id=494716" TargetMode="External"/><Relationship Id="rId156" Type="http://schemas.openxmlformats.org/officeDocument/2006/relationships/hyperlink" Target="http://biblioclub.ru/index.php?page=book&amp;id=212824" TargetMode="External"/><Relationship Id="rId177" Type="http://schemas.openxmlformats.org/officeDocument/2006/relationships/hyperlink" Target="http://biblioclub.ru/index.php?page=book&amp;id=275299" TargetMode="External"/><Relationship Id="rId198" Type="http://schemas.openxmlformats.org/officeDocument/2006/relationships/hyperlink" Target="https://biblio-online.ru/bcode/415975" TargetMode="External"/><Relationship Id="rId172" Type="http://schemas.openxmlformats.org/officeDocument/2006/relationships/hyperlink" Target="http://lingvopro.abbyyonline.com/ru" TargetMode="External"/><Relationship Id="rId193" Type="http://schemas.openxmlformats.org/officeDocument/2006/relationships/hyperlink" Target="http://biblioclub.ru/index.php?page=book&amp;id=272021" TargetMode="External"/><Relationship Id="rId202" Type="http://schemas.openxmlformats.org/officeDocument/2006/relationships/hyperlink" Target="http://biblioclub.ru/index.php?page=book&amp;id=494768" TargetMode="External"/><Relationship Id="rId207" Type="http://schemas.openxmlformats.org/officeDocument/2006/relationships/hyperlink" Target="http://biblioclub.ru/index.php?page=book&amp;id=494716" TargetMode="External"/><Relationship Id="rId13" Type="http://schemas.openxmlformats.org/officeDocument/2006/relationships/hyperlink" Target="http://biblioclub.ru/index.php?page=book&amp;id=450772" TargetMode="External"/><Relationship Id="rId18" Type="http://schemas.openxmlformats.org/officeDocument/2006/relationships/hyperlink" Target="http://biblioclub.ru/index.php?page=book&amp;id=500313" TargetMode="External"/><Relationship Id="rId39" Type="http://schemas.openxmlformats.org/officeDocument/2006/relationships/hyperlink" Target="http://www.cacedu.unibel.by/partner/bspu/pilogic" TargetMode="External"/><Relationship Id="rId109" Type="http://schemas.openxmlformats.org/officeDocument/2006/relationships/hyperlink" Target="http://www.fizika.ru/index.htm" TargetMode="External"/><Relationship Id="rId34" Type="http://schemas.openxmlformats.org/officeDocument/2006/relationships/hyperlink" Target="http://biblioclub.ru/index.php?page=book&amp;id=275584" TargetMode="External"/><Relationship Id="rId50" Type="http://schemas.openxmlformats.org/officeDocument/2006/relationships/hyperlink" Target="http://biblioclub.ru/index.php?page=book&amp;id=330568" TargetMode="External"/><Relationship Id="rId55" Type="http://schemas.openxmlformats.org/officeDocument/2006/relationships/hyperlink" Target="http://biblioclub.ru/index.php?page=book&amp;id=431121" TargetMode="External"/><Relationship Id="rId76" Type="http://schemas.openxmlformats.org/officeDocument/2006/relationships/hyperlink" Target="http://archive.1september.ru/fiz/" TargetMode="External"/><Relationship Id="rId97" Type="http://schemas.openxmlformats.org/officeDocument/2006/relationships/hyperlink" Target="http://biblioclub.ru/index.php?page=book&amp;id=259213" TargetMode="External"/><Relationship Id="rId104" Type="http://schemas.openxmlformats.org/officeDocument/2006/relationships/hyperlink" Target="http://www.eidos.ru/journal" TargetMode="External"/><Relationship Id="rId120" Type="http://schemas.openxmlformats.org/officeDocument/2006/relationships/hyperlink" Target="http://biblioclub.ru/index.php?page=book&amp;id=494716" TargetMode="External"/><Relationship Id="rId125" Type="http://schemas.openxmlformats.org/officeDocument/2006/relationships/hyperlink" Target="http://vip.km.ru/vschool/" TargetMode="External"/><Relationship Id="rId141" Type="http://schemas.openxmlformats.org/officeDocument/2006/relationships/hyperlink" Target="http://biblioclub.ru/index.php?page=book&amp;id=470630" TargetMode="External"/><Relationship Id="rId146" Type="http://schemas.openxmlformats.org/officeDocument/2006/relationships/hyperlink" Target="https://biblio-online.ru/bcode/415975" TargetMode="External"/><Relationship Id="rId167" Type="http://schemas.openxmlformats.org/officeDocument/2006/relationships/hyperlink" Target="http://elibrary.ru/" TargetMode="External"/><Relationship Id="rId188" Type="http://schemas.openxmlformats.org/officeDocument/2006/relationships/hyperlink" Target="http://biblioclub.ru/index.php?page=book&amp;id=48612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edu.ru/" TargetMode="External"/><Relationship Id="rId92" Type="http://schemas.openxmlformats.org/officeDocument/2006/relationships/hyperlink" Target="http://www.fizika.ru/index.htm" TargetMode="External"/><Relationship Id="rId162" Type="http://schemas.openxmlformats.org/officeDocument/2006/relationships/hyperlink" Target="http://biblioclub.ru/index.php?page=book&amp;id=259335" TargetMode="External"/><Relationship Id="rId183" Type="http://schemas.openxmlformats.org/officeDocument/2006/relationships/hyperlink" Target="http://www.translate.ru/" TargetMode="External"/><Relationship Id="rId213" Type="http://schemas.openxmlformats.org/officeDocument/2006/relationships/hyperlink" Target="http://www.iqlib.ru" TargetMode="External"/><Relationship Id="rId218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2122" TargetMode="External"/><Relationship Id="rId24" Type="http://schemas.openxmlformats.org/officeDocument/2006/relationships/hyperlink" Target="http://biblioclub.ru/index.php?page=book&amp;id=494768" TargetMode="External"/><Relationship Id="rId40" Type="http://schemas.openxmlformats.org/officeDocument/2006/relationships/hyperlink" Target="http://vip.km.ru/vschool/" TargetMode="External"/><Relationship Id="rId45" Type="http://schemas.openxmlformats.org/officeDocument/2006/relationships/hyperlink" Target="http://biblioclub.ru/index.php?page=book&amp;id=457709" TargetMode="External"/><Relationship Id="rId66" Type="http://schemas.openxmlformats.org/officeDocument/2006/relationships/hyperlink" Target="http://biblioclub.ru/index.php?page=book&amp;id=486126" TargetMode="External"/><Relationship Id="rId87" Type="http://schemas.openxmlformats.org/officeDocument/2006/relationships/hyperlink" Target="http://www.eidos.ru/journal" TargetMode="External"/><Relationship Id="rId110" Type="http://schemas.openxmlformats.org/officeDocument/2006/relationships/hyperlink" Target="http://archive.1september.ru/fiz/" TargetMode="External"/><Relationship Id="rId115" Type="http://schemas.openxmlformats.org/officeDocument/2006/relationships/hyperlink" Target="http://biblioclub.ru/index.php?page=book&amp;id=494768" TargetMode="External"/><Relationship Id="rId131" Type="http://schemas.openxmlformats.org/officeDocument/2006/relationships/hyperlink" Target="http://biblioclub.ru/index.php?page=book&amp;id=486126" TargetMode="External"/><Relationship Id="rId136" Type="http://schemas.openxmlformats.org/officeDocument/2006/relationships/hyperlink" Target="http://biblioclub.ru/index.php?page=book&amp;id=486126" TargetMode="External"/><Relationship Id="rId157" Type="http://schemas.openxmlformats.org/officeDocument/2006/relationships/hyperlink" Target="http://biblioclub.ru/index.php?page=book&amp;id=470630" TargetMode="External"/><Relationship Id="rId178" Type="http://schemas.openxmlformats.org/officeDocument/2006/relationships/hyperlink" Target="http://biblioclub.ru/index.php?page=book&amp;id=82178" TargetMode="External"/><Relationship Id="rId61" Type="http://schemas.openxmlformats.org/officeDocument/2006/relationships/hyperlink" Target="http://biblioclub.ru/index.php?page=book&amp;id=486126" TargetMode="External"/><Relationship Id="rId82" Type="http://schemas.openxmlformats.org/officeDocument/2006/relationships/hyperlink" Target="http://biblioclub.ru/index.php?page=book&amp;id=494716" TargetMode="External"/><Relationship Id="rId152" Type="http://schemas.openxmlformats.org/officeDocument/2006/relationships/hyperlink" Target="http://biblioclub.ru/index.php?page=book&amp;id=486126" TargetMode="External"/><Relationship Id="rId173" Type="http://schemas.openxmlformats.org/officeDocument/2006/relationships/hyperlink" Target="http://biblioclub.ru/index.php?page=book&amp;id=499441" TargetMode="External"/><Relationship Id="rId194" Type="http://schemas.openxmlformats.org/officeDocument/2006/relationships/hyperlink" Target="http://biblioclub.ru/index.php?page=book&amp;id=500313" TargetMode="External"/><Relationship Id="rId199" Type="http://schemas.openxmlformats.org/officeDocument/2006/relationships/hyperlink" Target="http://biblioclub.ru/index.php?page=book&amp;id=486126" TargetMode="External"/><Relationship Id="rId203" Type="http://schemas.openxmlformats.org/officeDocument/2006/relationships/hyperlink" Target="http://biblioclub.ru/index.php?page=book&amp;id=494716" TargetMode="External"/><Relationship Id="rId208" Type="http://schemas.openxmlformats.org/officeDocument/2006/relationships/hyperlink" Target="http://biblioclub.ru/index.php?page=book&amp;id=212824" TargetMode="External"/><Relationship Id="rId19" Type="http://schemas.openxmlformats.org/officeDocument/2006/relationships/hyperlink" Target="http://biblioclub.ru/index.php?page=book&amp;id=272512" TargetMode="External"/><Relationship Id="rId14" Type="http://schemas.openxmlformats.org/officeDocument/2006/relationships/hyperlink" Target="http://biblioclub.ru/index.php?page=book&amp;id=208984" TargetMode="External"/><Relationship Id="rId30" Type="http://schemas.openxmlformats.org/officeDocument/2006/relationships/hyperlink" Target="http://biblioclub.ru/index.php?page=book&amp;id=494768" TargetMode="External"/><Relationship Id="rId35" Type="http://schemas.openxmlformats.org/officeDocument/2006/relationships/hyperlink" Target="http://www.eidos.ru/journal" TargetMode="External"/><Relationship Id="rId56" Type="http://schemas.openxmlformats.org/officeDocument/2006/relationships/hyperlink" Target="http://biblioclub.ru/index.php?page=book&amp;id=480813" TargetMode="External"/><Relationship Id="rId77" Type="http://schemas.openxmlformats.org/officeDocument/2006/relationships/hyperlink" Target="http://metodist.i1.ru/" TargetMode="External"/><Relationship Id="rId100" Type="http://schemas.openxmlformats.org/officeDocument/2006/relationships/hyperlink" Target="http://biblioclub.ru/index.php?page=book&amp;id=486126" TargetMode="External"/><Relationship Id="rId105" Type="http://schemas.openxmlformats.org/officeDocument/2006/relationships/hyperlink" Target="http://www.edu.ru/" TargetMode="External"/><Relationship Id="rId126" Type="http://schemas.openxmlformats.org/officeDocument/2006/relationships/hyperlink" Target="http://www.fizika.ru/index.htm" TargetMode="External"/><Relationship Id="rId147" Type="http://schemas.openxmlformats.org/officeDocument/2006/relationships/hyperlink" Target="http://biblioclub.ru/index.php?page=book&amp;id=486126" TargetMode="External"/><Relationship Id="rId168" Type="http://schemas.openxmlformats.org/officeDocument/2006/relationships/hyperlink" Target="http://www.breakingnewsenglish.com/%20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57709" TargetMode="External"/><Relationship Id="rId72" Type="http://schemas.openxmlformats.org/officeDocument/2006/relationships/hyperlink" Target="http://www.int-edu.ru/soft/fiz.html" TargetMode="External"/><Relationship Id="rId93" Type="http://schemas.openxmlformats.org/officeDocument/2006/relationships/hyperlink" Target="http://archive.1september.ru/fiz/" TargetMode="External"/><Relationship Id="rId98" Type="http://schemas.openxmlformats.org/officeDocument/2006/relationships/hyperlink" Target="http://biblioclub.ru/index.php?page=book&amp;id=494768" TargetMode="External"/><Relationship Id="rId121" Type="http://schemas.openxmlformats.org/officeDocument/2006/relationships/hyperlink" Target="http://www.eidos.ru/journal" TargetMode="External"/><Relationship Id="rId142" Type="http://schemas.openxmlformats.org/officeDocument/2006/relationships/hyperlink" Target="http://biblioclub.ru/index.php?page=book&amp;id=437292" TargetMode="External"/><Relationship Id="rId163" Type="http://schemas.openxmlformats.org/officeDocument/2006/relationships/hyperlink" Target="http://biblioclub.ru/index.php?page=book&amp;id=482141" TargetMode="External"/><Relationship Id="rId184" Type="http://schemas.openxmlformats.org/officeDocument/2006/relationships/hyperlink" Target="http://lingvopro.abbyyonline.com/ru" TargetMode="External"/><Relationship Id="rId189" Type="http://schemas.openxmlformats.org/officeDocument/2006/relationships/hyperlink" Target="http://biblioclub.ru/index.php?page=book&amp;id=462122" TargetMode="External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hyperlink" Target="http://www.knigafund.ru" TargetMode="External"/><Relationship Id="rId25" Type="http://schemas.openxmlformats.org/officeDocument/2006/relationships/hyperlink" Target="http://biblioclub.ru/index.php?page=book&amp;id=494716" TargetMode="External"/><Relationship Id="rId46" Type="http://schemas.openxmlformats.org/officeDocument/2006/relationships/hyperlink" Target="http://biblioclub.ru/index.php?page=book&amp;id=358167" TargetMode="External"/><Relationship Id="rId67" Type="http://schemas.openxmlformats.org/officeDocument/2006/relationships/hyperlink" Target="http://biblioclub.ru/index.php?page=book&amp;id=462122" TargetMode="External"/><Relationship Id="rId116" Type="http://schemas.openxmlformats.org/officeDocument/2006/relationships/hyperlink" Target="http://biblioclub.ru/index.php?page=book&amp;id=494716" TargetMode="External"/><Relationship Id="rId137" Type="http://schemas.openxmlformats.org/officeDocument/2006/relationships/hyperlink" Target="http://biblioclub.ru/index.php?page=book&amp;id=462122" TargetMode="External"/><Relationship Id="rId158" Type="http://schemas.openxmlformats.org/officeDocument/2006/relationships/hyperlink" Target="http://biblioclub.ru/index.php?page=book&amp;id=437292" TargetMode="External"/><Relationship Id="rId20" Type="http://schemas.openxmlformats.org/officeDocument/2006/relationships/hyperlink" Target="http://biblioclub.ru/index.php?page=book&amp;id=363432" TargetMode="External"/><Relationship Id="rId41" Type="http://schemas.openxmlformats.org/officeDocument/2006/relationships/hyperlink" Target="http://www.fizika.ru/index.htm" TargetMode="External"/><Relationship Id="rId62" Type="http://schemas.openxmlformats.org/officeDocument/2006/relationships/hyperlink" Target="http://biblioclub.ru/index.php?page=book&amp;id=462122" TargetMode="External"/><Relationship Id="rId83" Type="http://schemas.openxmlformats.org/officeDocument/2006/relationships/hyperlink" Target="http://biblioclub.ru/index.php?page=book&amp;id=486126" TargetMode="External"/><Relationship Id="rId88" Type="http://schemas.openxmlformats.org/officeDocument/2006/relationships/hyperlink" Target="http://www.edu.ru/" TargetMode="External"/><Relationship Id="rId111" Type="http://schemas.openxmlformats.org/officeDocument/2006/relationships/hyperlink" Target="http://metodist.i1.ru/" TargetMode="External"/><Relationship Id="rId132" Type="http://schemas.openxmlformats.org/officeDocument/2006/relationships/hyperlink" Target="http://biblioclub.ru/index.php?page=book&amp;id=462122" TargetMode="External"/><Relationship Id="rId153" Type="http://schemas.openxmlformats.org/officeDocument/2006/relationships/hyperlink" Target="http://biblioclub.ru/index.php?page=book&amp;id=462122" TargetMode="External"/><Relationship Id="rId174" Type="http://schemas.openxmlformats.org/officeDocument/2006/relationships/hyperlink" Target="http://biblioclub.ru/index.php?page=book&amp;id=453287" TargetMode="External"/><Relationship Id="rId179" Type="http://schemas.openxmlformats.org/officeDocument/2006/relationships/hyperlink" Target="http://elibrary.ru/" TargetMode="External"/><Relationship Id="rId195" Type="http://schemas.openxmlformats.org/officeDocument/2006/relationships/hyperlink" Target="http://biblioclub.ru/index.php?page=book&amp;id=272512" TargetMode="External"/><Relationship Id="rId209" Type="http://schemas.openxmlformats.org/officeDocument/2006/relationships/hyperlink" Target="http://biblioclub.ru/index.php?page=book&amp;id=470630" TargetMode="External"/><Relationship Id="rId190" Type="http://schemas.openxmlformats.org/officeDocument/2006/relationships/hyperlink" Target="http://biblioclub.ru/index.php?page=book&amp;id=494768" TargetMode="External"/><Relationship Id="rId204" Type="http://schemas.openxmlformats.org/officeDocument/2006/relationships/hyperlink" Target="http://biblioclub.ru/index.php?page=book&amp;id=486126" TargetMode="External"/><Relationship Id="rId220" Type="http://schemas.openxmlformats.org/officeDocument/2006/relationships/theme" Target="theme/theme1.xml"/><Relationship Id="rId15" Type="http://schemas.openxmlformats.org/officeDocument/2006/relationships/hyperlink" Target="http://biblioclub.ru/index.php?page=book&amp;id=82995" TargetMode="External"/><Relationship Id="rId36" Type="http://schemas.openxmlformats.org/officeDocument/2006/relationships/hyperlink" Target="http://www.eidos.ru/journal" TargetMode="External"/><Relationship Id="rId57" Type="http://schemas.openxmlformats.org/officeDocument/2006/relationships/hyperlink" Target="http://biblioclub.ru/index.php?page=book&amp;id=436766" TargetMode="External"/><Relationship Id="rId106" Type="http://schemas.openxmlformats.org/officeDocument/2006/relationships/hyperlink" Target="http://www.int-edu.ru/soft/fiz.html" TargetMode="External"/><Relationship Id="rId127" Type="http://schemas.openxmlformats.org/officeDocument/2006/relationships/hyperlink" Target="http://archive.1september.ru/fiz/" TargetMode="External"/><Relationship Id="rId10" Type="http://schemas.openxmlformats.org/officeDocument/2006/relationships/hyperlink" Target="http://biblioclub.ru/index.php?page=book&amp;id=482837" TargetMode="External"/><Relationship Id="rId31" Type="http://schemas.openxmlformats.org/officeDocument/2006/relationships/hyperlink" Target="http://biblioclub.ru/index.php?page=book&amp;id=494716" TargetMode="External"/><Relationship Id="rId52" Type="http://schemas.openxmlformats.org/officeDocument/2006/relationships/hyperlink" Target="http://biblioclub.ru/index.php?page=book&amp;id=358167" TargetMode="External"/><Relationship Id="rId73" Type="http://schemas.openxmlformats.org/officeDocument/2006/relationships/hyperlink" Target="http://www.cacedu.unibel.by/partner/bspu/pilogic" TargetMode="External"/><Relationship Id="rId78" Type="http://schemas.openxmlformats.org/officeDocument/2006/relationships/hyperlink" Target="http://biblioclub.ru/index.php?page=book&amp;id=486126" TargetMode="External"/><Relationship Id="rId94" Type="http://schemas.openxmlformats.org/officeDocument/2006/relationships/hyperlink" Target="http://metodist.i1.ru/" TargetMode="External"/><Relationship Id="rId99" Type="http://schemas.openxmlformats.org/officeDocument/2006/relationships/hyperlink" Target="http://biblioclub.ru/index.php?page=book&amp;id=494716" TargetMode="External"/><Relationship Id="rId101" Type="http://schemas.openxmlformats.org/officeDocument/2006/relationships/hyperlink" Target="http://biblioclub.ru/index.php?page=book&amp;id=462122" TargetMode="External"/><Relationship Id="rId122" Type="http://schemas.openxmlformats.org/officeDocument/2006/relationships/hyperlink" Target="http://www.edu.ru/" TargetMode="External"/><Relationship Id="rId143" Type="http://schemas.openxmlformats.org/officeDocument/2006/relationships/hyperlink" Target="http://biblioclub.ru/index.php?page=book&amp;id=275584" TargetMode="External"/><Relationship Id="rId148" Type="http://schemas.openxmlformats.org/officeDocument/2006/relationships/hyperlink" Target="http://biblioclub.ru/index.php?page=book&amp;id=462122" TargetMode="External"/><Relationship Id="rId164" Type="http://schemas.openxmlformats.org/officeDocument/2006/relationships/hyperlink" Target="http://biblioclub.ru/index.php?page=book&amp;id=259048" TargetMode="External"/><Relationship Id="rId169" Type="http://schemas.openxmlformats.org/officeDocument/2006/relationships/hyperlink" Target="http://www.bbc.com/news%20" TargetMode="External"/><Relationship Id="rId185" Type="http://schemas.openxmlformats.org/officeDocument/2006/relationships/hyperlink" Target="https://biblio-online.ru/bcode/4281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2777" TargetMode="External"/><Relationship Id="rId180" Type="http://schemas.openxmlformats.org/officeDocument/2006/relationships/hyperlink" Target="http://www.breakingnewsenglish.com/%20" TargetMode="External"/><Relationship Id="rId210" Type="http://schemas.openxmlformats.org/officeDocument/2006/relationships/hyperlink" Target="http://biblioclub.ru/index.php?page=book&amp;id=437292" TargetMode="External"/><Relationship Id="rId215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363432" TargetMode="External"/><Relationship Id="rId47" Type="http://schemas.openxmlformats.org/officeDocument/2006/relationships/hyperlink" Target="http://biblioclub.ru/index.php?page=book&amp;id=445263" TargetMode="External"/><Relationship Id="rId68" Type="http://schemas.openxmlformats.org/officeDocument/2006/relationships/hyperlink" Target="http://biblioclub.ru/index.php?page=book&amp;id=494768" TargetMode="External"/><Relationship Id="rId89" Type="http://schemas.openxmlformats.org/officeDocument/2006/relationships/hyperlink" Target="http://www.int-edu.ru/soft/fiz.html" TargetMode="External"/><Relationship Id="rId112" Type="http://schemas.openxmlformats.org/officeDocument/2006/relationships/hyperlink" Target="http://biblioclub.ru/index.php?page=book&amp;id=486126" TargetMode="External"/><Relationship Id="rId133" Type="http://schemas.openxmlformats.org/officeDocument/2006/relationships/hyperlink" Target="http://biblioclub.ru/index.php?page=book&amp;id=259213" TargetMode="External"/><Relationship Id="rId154" Type="http://schemas.openxmlformats.org/officeDocument/2006/relationships/hyperlink" Target="http://biblioclub.ru/index.php?page=book&amp;id=494768" TargetMode="External"/><Relationship Id="rId175" Type="http://schemas.openxmlformats.org/officeDocument/2006/relationships/hyperlink" Target="http://biblioclub.ru/index.php?page=book&amp;id=482141" TargetMode="External"/><Relationship Id="rId196" Type="http://schemas.openxmlformats.org/officeDocument/2006/relationships/hyperlink" Target="http://biblioclub.ru/index.php?page=book&amp;id=275584" TargetMode="External"/><Relationship Id="rId200" Type="http://schemas.openxmlformats.org/officeDocument/2006/relationships/hyperlink" Target="http://biblioclub.ru/index.php?page=book&amp;id=462122" TargetMode="External"/><Relationship Id="rId16" Type="http://schemas.openxmlformats.org/officeDocument/2006/relationships/hyperlink" Target="http://biblioclub.ru/index.php?page=book&amp;id=277927" TargetMode="External"/><Relationship Id="rId37" Type="http://schemas.openxmlformats.org/officeDocument/2006/relationships/hyperlink" Target="http://www.edu.ru/" TargetMode="External"/><Relationship Id="rId58" Type="http://schemas.openxmlformats.org/officeDocument/2006/relationships/hyperlink" Target="http://biblioclub.ru/index.php?page=book&amp;id=500042" TargetMode="External"/><Relationship Id="rId79" Type="http://schemas.openxmlformats.org/officeDocument/2006/relationships/hyperlink" Target="http://biblioclub.ru/index.php?page=book&amp;id=462122" TargetMode="External"/><Relationship Id="rId102" Type="http://schemas.openxmlformats.org/officeDocument/2006/relationships/hyperlink" Target="http://biblioclub.ru/index.php?page=book&amp;id=494768" TargetMode="External"/><Relationship Id="rId123" Type="http://schemas.openxmlformats.org/officeDocument/2006/relationships/hyperlink" Target="http://www.int-edu.ru/soft/fiz.html" TargetMode="External"/><Relationship Id="rId144" Type="http://schemas.openxmlformats.org/officeDocument/2006/relationships/hyperlink" Target="http://biblioclub.ru/index.php?page=book&amp;id=2324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8866D-3836-43BA-8184-349CF8F4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81</Pages>
  <Words>28980</Words>
  <Characters>165189</Characters>
  <Application>Microsoft Office Word</Application>
  <DocSecurity>0</DocSecurity>
  <Lines>1376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193782</CharactersWithSpaces>
  <SharedDoc>false</SharedDoc>
  <HLinks>
    <vt:vector size="120" baseType="variant">
      <vt:variant>
        <vt:i4>5963854</vt:i4>
      </vt:variant>
      <vt:variant>
        <vt:i4>57</vt:i4>
      </vt:variant>
      <vt:variant>
        <vt:i4>0</vt:i4>
      </vt:variant>
      <vt:variant>
        <vt:i4>5</vt:i4>
      </vt:variant>
      <vt:variant>
        <vt:lpwstr>http://www.ozon.ru/context/detail/id/1261260/</vt:lpwstr>
      </vt:variant>
      <vt:variant>
        <vt:lpwstr/>
      </vt:variant>
      <vt:variant>
        <vt:i4>74122264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http://ru.wikipedia.org/wiki/2005_год</vt:lpwstr>
      </vt:variant>
      <vt:variant>
        <vt:lpwstr/>
      </vt:variant>
      <vt:variant>
        <vt:i4>70385744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  <vt:variant>
        <vt:i4>70385744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  <vt:variant>
        <vt:i4>6750252</vt:i4>
      </vt:variant>
      <vt:variant>
        <vt:i4>45</vt:i4>
      </vt:variant>
      <vt:variant>
        <vt:i4>0</vt:i4>
      </vt:variant>
      <vt:variant>
        <vt:i4>5</vt:i4>
      </vt:variant>
      <vt:variant>
        <vt:lpwstr>http://metodist.i1.ru/</vt:lpwstr>
      </vt:variant>
      <vt:variant>
        <vt:lpwstr/>
      </vt:variant>
      <vt:variant>
        <vt:i4>4849673</vt:i4>
      </vt:variant>
      <vt:variant>
        <vt:i4>42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7798845</vt:i4>
      </vt:variant>
      <vt:variant>
        <vt:i4>39</vt:i4>
      </vt:variant>
      <vt:variant>
        <vt:i4>0</vt:i4>
      </vt:variant>
      <vt:variant>
        <vt:i4>5</vt:i4>
      </vt:variant>
      <vt:variant>
        <vt:lpwstr>http://www.fizika.ru/index.htm</vt:lpwstr>
      </vt:variant>
      <vt:variant>
        <vt:lpwstr/>
      </vt:variant>
      <vt:variant>
        <vt:i4>720906</vt:i4>
      </vt:variant>
      <vt:variant>
        <vt:i4>36</vt:i4>
      </vt:variant>
      <vt:variant>
        <vt:i4>0</vt:i4>
      </vt:variant>
      <vt:variant>
        <vt:i4>5</vt:i4>
      </vt:variant>
      <vt:variant>
        <vt:lpwstr>http://vip.km.ru/vschool/</vt:lpwstr>
      </vt:variant>
      <vt:variant>
        <vt:lpwstr/>
      </vt:variant>
      <vt:variant>
        <vt:i4>852035</vt:i4>
      </vt:variant>
      <vt:variant>
        <vt:i4>33</vt:i4>
      </vt:variant>
      <vt:variant>
        <vt:i4>0</vt:i4>
      </vt:variant>
      <vt:variant>
        <vt:i4>5</vt:i4>
      </vt:variant>
      <vt:variant>
        <vt:lpwstr>http://www.cacedu.unibel.by/partner/bspu/pilogic</vt:lpwstr>
      </vt:variant>
      <vt:variant>
        <vt:lpwstr/>
      </vt:variant>
      <vt:variant>
        <vt:i4>7929893</vt:i4>
      </vt:variant>
      <vt:variant>
        <vt:i4>30</vt:i4>
      </vt:variant>
      <vt:variant>
        <vt:i4>0</vt:i4>
      </vt:variant>
      <vt:variant>
        <vt:i4>5</vt:i4>
      </vt:variant>
      <vt:variant>
        <vt:lpwstr>http://www.int-edu.ru/soft/fiz.html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7864444</vt:i4>
      </vt:variant>
      <vt:variant>
        <vt:i4>24</vt:i4>
      </vt:variant>
      <vt:variant>
        <vt:i4>0</vt:i4>
      </vt:variant>
      <vt:variant>
        <vt:i4>5</vt:i4>
      </vt:variant>
      <vt:variant>
        <vt:lpwstr>http://www.eidos.ru/journal</vt:lpwstr>
      </vt:variant>
      <vt:variant>
        <vt:lpwstr/>
      </vt:variant>
      <vt:variant>
        <vt:i4>5963854</vt:i4>
      </vt:variant>
      <vt:variant>
        <vt:i4>21</vt:i4>
      </vt:variant>
      <vt:variant>
        <vt:i4>0</vt:i4>
      </vt:variant>
      <vt:variant>
        <vt:i4>5</vt:i4>
      </vt:variant>
      <vt:variant>
        <vt:lpwstr>http://www.ozon.ru/context/detail/id/1261260/</vt:lpwstr>
      </vt:variant>
      <vt:variant>
        <vt:lpwstr/>
      </vt:variant>
      <vt:variant>
        <vt:i4>74122264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http://ru.wikipedia.org/wiki/2005_год</vt:lpwstr>
      </vt:variant>
      <vt:variant>
        <vt:lpwstr/>
      </vt:variant>
      <vt:variant>
        <vt:i4>70385744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  <vt:variant>
        <vt:i4>70385744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  <vt:variant>
        <vt:i4>5963854</vt:i4>
      </vt:variant>
      <vt:variant>
        <vt:i4>9</vt:i4>
      </vt:variant>
      <vt:variant>
        <vt:i4>0</vt:i4>
      </vt:variant>
      <vt:variant>
        <vt:i4>5</vt:i4>
      </vt:variant>
      <vt:variant>
        <vt:lpwstr>http://www.ozon.ru/context/detail/id/1261260/</vt:lpwstr>
      </vt:variant>
      <vt:variant>
        <vt:lpwstr/>
      </vt:variant>
      <vt:variant>
        <vt:i4>74122264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http://ru.wikipedia.org/wiki/2005_год</vt:lpwstr>
      </vt:variant>
      <vt:variant>
        <vt:lpwstr/>
      </vt:variant>
      <vt:variant>
        <vt:i4>70385744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  <vt:variant>
        <vt:i4>70385744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http://ru.wikipedia.org/wiki/Физматлит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Mathem_320</cp:lastModifiedBy>
  <cp:revision>6</cp:revision>
  <cp:lastPrinted>2016-08-29T04:57:00Z</cp:lastPrinted>
  <dcterms:created xsi:type="dcterms:W3CDTF">2019-08-28T06:23:00Z</dcterms:created>
  <dcterms:modified xsi:type="dcterms:W3CDTF">2021-09-27T09:45:00Z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